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B0BA3E" w14:textId="1094B50B" w:rsidR="00EB0023" w:rsidRDefault="00EB0023" w:rsidP="00C11656">
      <w:pPr>
        <w:pStyle w:val="Paragraf"/>
        <w:tabs>
          <w:tab w:val="left" w:pos="4297"/>
          <w:tab w:val="right" w:pos="9070"/>
        </w:tabs>
        <w:jc w:val="both"/>
        <w:rPr>
          <w:rFonts w:ascii="Arial" w:hAnsi="Arial" w:cs="Arial"/>
        </w:rPr>
      </w:pPr>
    </w:p>
    <w:p w14:paraId="33F20EA2" w14:textId="77777777" w:rsidR="00EF6A11" w:rsidRDefault="00EF6A11" w:rsidP="00C11656">
      <w:pPr>
        <w:pStyle w:val="Paragraf"/>
        <w:tabs>
          <w:tab w:val="left" w:pos="4297"/>
          <w:tab w:val="right" w:pos="9070"/>
        </w:tabs>
        <w:jc w:val="both"/>
        <w:rPr>
          <w:rFonts w:ascii="Arial" w:hAnsi="Arial" w:cs="Arial"/>
        </w:rPr>
      </w:pPr>
    </w:p>
    <w:p w14:paraId="05000D47" w14:textId="777F4F93" w:rsidR="008456FA" w:rsidRPr="002F6FF9" w:rsidRDefault="002803A7" w:rsidP="00DD4A89">
      <w:pPr>
        <w:pStyle w:val="Paragraf"/>
        <w:tabs>
          <w:tab w:val="left" w:pos="4297"/>
          <w:tab w:val="right" w:pos="9070"/>
        </w:tabs>
        <w:ind w:left="708"/>
        <w:rPr>
          <w:rFonts w:ascii="Arial" w:hAnsi="Arial" w:cs="Arial"/>
        </w:rPr>
      </w:pPr>
      <w:r w:rsidRPr="008C3AE9">
        <w:rPr>
          <w:rFonts w:ascii="Arial" w:hAnsi="Arial" w:cs="Arial"/>
        </w:rPr>
        <w:t>Datum:</w:t>
      </w:r>
      <w:r w:rsidR="00EB0023">
        <w:rPr>
          <w:rFonts w:ascii="Arial" w:hAnsi="Arial" w:cs="Arial"/>
        </w:rPr>
        <w:t xml:space="preserve"> </w:t>
      </w:r>
      <w:r w:rsidR="00F13391" w:rsidRPr="00F13391">
        <w:rPr>
          <w:rFonts w:ascii="Arial" w:hAnsi="Arial" w:cs="Arial"/>
          <w:color w:val="EE0000"/>
        </w:rPr>
        <w:t>04</w:t>
      </w:r>
      <w:r w:rsidR="00EB0023" w:rsidRPr="00F13391">
        <w:rPr>
          <w:rFonts w:ascii="Arial" w:hAnsi="Arial" w:cs="Arial"/>
          <w:color w:val="EE0000"/>
        </w:rPr>
        <w:t>.</w:t>
      </w:r>
      <w:r w:rsidR="00E73912" w:rsidRPr="00F13391">
        <w:rPr>
          <w:rFonts w:ascii="Arial" w:hAnsi="Arial" w:cs="Arial"/>
          <w:color w:val="EE0000"/>
        </w:rPr>
        <w:t xml:space="preserve"> </w:t>
      </w:r>
      <w:r w:rsidR="00F13391" w:rsidRPr="00F13391">
        <w:rPr>
          <w:rFonts w:ascii="Arial" w:hAnsi="Arial" w:cs="Arial"/>
          <w:color w:val="EE0000"/>
        </w:rPr>
        <w:t>06</w:t>
      </w:r>
      <w:r w:rsidR="00E73912" w:rsidRPr="00F13391">
        <w:rPr>
          <w:rFonts w:ascii="Arial" w:hAnsi="Arial" w:cs="Arial"/>
          <w:color w:val="EE0000"/>
        </w:rPr>
        <w:t xml:space="preserve"> </w:t>
      </w:r>
      <w:r w:rsidR="00EB0023" w:rsidRPr="00F13391">
        <w:rPr>
          <w:rFonts w:ascii="Arial" w:hAnsi="Arial" w:cs="Arial"/>
          <w:color w:val="EE0000"/>
        </w:rPr>
        <w:t>.202</w:t>
      </w:r>
      <w:r w:rsidR="00C84012" w:rsidRPr="00F13391">
        <w:rPr>
          <w:rFonts w:ascii="Arial" w:hAnsi="Arial" w:cs="Arial"/>
          <w:color w:val="EE0000"/>
        </w:rPr>
        <w:t>5</w:t>
      </w:r>
    </w:p>
    <w:p w14:paraId="6E0A09E6" w14:textId="77777777" w:rsidR="008456FA" w:rsidRPr="002F6FF9" w:rsidRDefault="008456FA" w:rsidP="00C11656">
      <w:pPr>
        <w:pStyle w:val="Paragraf"/>
        <w:jc w:val="both"/>
        <w:rPr>
          <w:rFonts w:ascii="Arial" w:hAnsi="Arial" w:cs="Arial"/>
        </w:rPr>
      </w:pPr>
    </w:p>
    <w:tbl>
      <w:tblPr>
        <w:tblW w:w="0" w:type="auto"/>
        <w:jc w:val="center"/>
        <w:tblBorders>
          <w:top w:val="single" w:sz="48" w:space="0" w:color="548DD4" w:themeColor="text2" w:themeTint="99"/>
          <w:bottom w:val="single" w:sz="48" w:space="0" w:color="548DD4" w:themeColor="text2" w:themeTint="99"/>
          <w:right w:val="single" w:sz="48" w:space="0" w:color="548DD4" w:themeColor="text2" w:themeTint="99"/>
        </w:tblBorders>
        <w:tblLook w:val="04A0" w:firstRow="1" w:lastRow="0" w:firstColumn="1" w:lastColumn="0" w:noHBand="0" w:noVBand="1"/>
      </w:tblPr>
      <w:tblGrid>
        <w:gridCol w:w="8931"/>
      </w:tblGrid>
      <w:tr w:rsidR="008456FA" w:rsidRPr="00DA1650" w14:paraId="6116418E" w14:textId="77777777" w:rsidTr="00DD4A89">
        <w:trPr>
          <w:trHeight w:val="4399"/>
          <w:jc w:val="center"/>
        </w:trPr>
        <w:tc>
          <w:tcPr>
            <w:tcW w:w="8931" w:type="dxa"/>
            <w:tcBorders>
              <w:top w:val="single" w:sz="48" w:space="0" w:color="548DD4" w:themeColor="text2" w:themeTint="99"/>
              <w:bottom w:val="single" w:sz="48" w:space="0" w:color="548DD4" w:themeColor="text2" w:themeTint="99"/>
            </w:tcBorders>
          </w:tcPr>
          <w:p w14:paraId="3D24C5E6" w14:textId="77777777" w:rsidR="00DD4A89" w:rsidRDefault="002F6FF9" w:rsidP="00DD4A89">
            <w:pPr>
              <w:pStyle w:val="Paragraf"/>
              <w:rPr>
                <w:rFonts w:ascii="Arial" w:hAnsi="Arial" w:cs="Arial"/>
                <w:color w:val="BFBFBF" w:themeColor="background1" w:themeShade="BF"/>
              </w:rPr>
            </w:pPr>
            <w:r>
              <w:rPr>
                <w:rFonts w:ascii="Arial" w:hAnsi="Arial" w:cs="Arial"/>
                <w:color w:val="BFBFBF" w:themeColor="background1" w:themeShade="BF"/>
              </w:rPr>
              <w:t xml:space="preserve"> </w:t>
            </w:r>
          </w:p>
          <w:p w14:paraId="122AA3BC" w14:textId="3191B04A" w:rsidR="008456FA" w:rsidRPr="00DA1650" w:rsidRDefault="006003D5" w:rsidP="00DD4A89">
            <w:pPr>
              <w:pStyle w:val="Paragraf"/>
              <w:rPr>
                <w:rFonts w:ascii="Arial" w:hAnsi="Arial" w:cs="Arial"/>
                <w:color w:val="BFBFBF" w:themeColor="background1" w:themeShade="BF"/>
              </w:rPr>
            </w:pPr>
            <w:r w:rsidRPr="00DA1650">
              <w:rPr>
                <w:rFonts w:ascii="Arial" w:hAnsi="Arial" w:cs="Arial"/>
                <w:color w:val="BFBFBF" w:themeColor="background1" w:themeShade="BF"/>
              </w:rPr>
              <w:t>RAZPISNA D</w:t>
            </w:r>
            <w:r w:rsidR="00F12153" w:rsidRPr="00DA1650">
              <w:rPr>
                <w:rFonts w:ascii="Arial" w:hAnsi="Arial" w:cs="Arial"/>
                <w:color w:val="BFBFBF" w:themeColor="background1" w:themeShade="BF"/>
              </w:rPr>
              <w:t xml:space="preserve">OKUMENTACIJA </w:t>
            </w:r>
          </w:p>
          <w:p w14:paraId="65A0B395" w14:textId="16A786F4" w:rsidR="00F915BD" w:rsidRPr="00E73912" w:rsidRDefault="002110BC" w:rsidP="00DD4A89">
            <w:pPr>
              <w:pStyle w:val="Paragraf"/>
              <w:spacing w:before="0"/>
              <w:rPr>
                <w:rFonts w:ascii="Arial" w:hAnsi="Arial" w:cs="Arial"/>
                <w:b/>
                <w:bCs/>
                <w:sz w:val="44"/>
                <w:szCs w:val="44"/>
              </w:rPr>
            </w:pPr>
            <w:r w:rsidRPr="00E73912">
              <w:rPr>
                <w:rFonts w:ascii="Arial" w:hAnsi="Arial" w:cs="Arial"/>
                <w:b/>
                <w:bCs/>
                <w:sz w:val="44"/>
                <w:szCs w:val="44"/>
              </w:rPr>
              <w:t xml:space="preserve">Izdelava izhodišč za izvedbo sprememb in dopolnitev veljavnega prostorskega izvedbenega akta in </w:t>
            </w:r>
            <w:r w:rsidR="006D7EA2" w:rsidRPr="00E73912">
              <w:rPr>
                <w:rFonts w:ascii="Arial" w:hAnsi="Arial" w:cs="Arial"/>
                <w:b/>
                <w:bCs/>
                <w:sz w:val="44"/>
                <w:szCs w:val="44"/>
              </w:rPr>
              <w:t>idejne</w:t>
            </w:r>
            <w:r w:rsidR="00DF65BB" w:rsidRPr="00E73912">
              <w:rPr>
                <w:rFonts w:ascii="Arial" w:hAnsi="Arial" w:cs="Arial"/>
                <w:b/>
                <w:bCs/>
                <w:sz w:val="44"/>
                <w:szCs w:val="44"/>
              </w:rPr>
              <w:t xml:space="preserve"> zasnove</w:t>
            </w:r>
            <w:r w:rsidR="005F4FBD" w:rsidRPr="00E73912">
              <w:rPr>
                <w:rFonts w:ascii="Arial" w:hAnsi="Arial" w:cs="Arial"/>
                <w:b/>
                <w:bCs/>
                <w:sz w:val="44"/>
                <w:szCs w:val="44"/>
              </w:rPr>
              <w:t xml:space="preserve"> za</w:t>
            </w:r>
            <w:r w:rsidR="00910076" w:rsidRPr="00E73912">
              <w:rPr>
                <w:rFonts w:ascii="Arial" w:hAnsi="Arial" w:cs="Arial"/>
                <w:b/>
                <w:bCs/>
                <w:sz w:val="44"/>
                <w:szCs w:val="44"/>
              </w:rPr>
              <w:t xml:space="preserve"> </w:t>
            </w:r>
            <w:r w:rsidR="00EB0023" w:rsidRPr="00E73912">
              <w:rPr>
                <w:rFonts w:ascii="Arial" w:hAnsi="Arial" w:cs="Arial"/>
                <w:b/>
                <w:bCs/>
                <w:sz w:val="44"/>
                <w:szCs w:val="44"/>
              </w:rPr>
              <w:t xml:space="preserve">izvedbo </w:t>
            </w:r>
            <w:r w:rsidR="003D1194" w:rsidRPr="00E73912">
              <w:rPr>
                <w:rFonts w:ascii="Arial" w:hAnsi="Arial" w:cs="Arial"/>
                <w:b/>
                <w:bCs/>
                <w:sz w:val="44"/>
                <w:szCs w:val="44"/>
              </w:rPr>
              <w:t>toplotne črpalke</w:t>
            </w:r>
            <w:r w:rsidR="006D7EA2" w:rsidRPr="00E73912">
              <w:rPr>
                <w:rFonts w:ascii="Arial" w:hAnsi="Arial" w:cs="Arial"/>
                <w:b/>
                <w:bCs/>
                <w:sz w:val="44"/>
                <w:szCs w:val="44"/>
              </w:rPr>
              <w:t xml:space="preserve"> z zalogovnikom in sončne elektrarn</w:t>
            </w:r>
            <w:r w:rsidR="00102A57" w:rsidRPr="00E73912">
              <w:rPr>
                <w:rFonts w:ascii="Arial" w:hAnsi="Arial" w:cs="Arial"/>
                <w:b/>
                <w:bCs/>
                <w:sz w:val="44"/>
                <w:szCs w:val="44"/>
              </w:rPr>
              <w:t>e</w:t>
            </w:r>
          </w:p>
        </w:tc>
      </w:tr>
    </w:tbl>
    <w:p w14:paraId="73018BF0" w14:textId="77777777" w:rsidR="000A6F0D" w:rsidRDefault="000A6F0D" w:rsidP="00C11656">
      <w:pPr>
        <w:jc w:val="both"/>
        <w:rPr>
          <w:rFonts w:ascii="Arial" w:hAnsi="Arial" w:cs="Arial"/>
          <w:sz w:val="18"/>
          <w:szCs w:val="18"/>
        </w:rPr>
      </w:pPr>
    </w:p>
    <w:p w14:paraId="41ABD101" w14:textId="366F206B" w:rsidR="00EB0023" w:rsidRPr="00AE5A8E" w:rsidRDefault="00DD4A89" w:rsidP="00C11656">
      <w:pPr>
        <w:pStyle w:val="Paragraf"/>
        <w:jc w:val="both"/>
        <w:rPr>
          <w:rFonts w:ascii="Arial" w:hAnsi="Arial" w:cs="Arial"/>
          <w:color w:val="000000" w:themeColor="text1"/>
        </w:rPr>
      </w:pPr>
      <w:r>
        <w:rPr>
          <w:rFonts w:ascii="Arial" w:hAnsi="Arial" w:cs="Arial"/>
          <w:color w:val="000000" w:themeColor="text1"/>
        </w:rPr>
        <w:tab/>
      </w:r>
      <w:r w:rsidR="00EB0023" w:rsidRPr="00AE5A8E">
        <w:rPr>
          <w:rFonts w:ascii="Arial" w:hAnsi="Arial" w:cs="Arial"/>
          <w:color w:val="000000" w:themeColor="text1"/>
        </w:rPr>
        <w:t xml:space="preserve">Zaporedna številka: </w:t>
      </w:r>
      <w:r w:rsidR="00EB0023" w:rsidRPr="00574D56">
        <w:rPr>
          <w:rFonts w:ascii="Arial" w:hAnsi="Arial" w:cs="Arial"/>
          <w:color w:val="000000" w:themeColor="text1"/>
        </w:rPr>
        <w:t>JN-</w:t>
      </w:r>
      <w:r w:rsidR="00DF65BB" w:rsidRPr="00574D56">
        <w:rPr>
          <w:rFonts w:ascii="Arial" w:hAnsi="Arial" w:cs="Arial"/>
          <w:color w:val="000000" w:themeColor="text1"/>
        </w:rPr>
        <w:t>0</w:t>
      </w:r>
      <w:r w:rsidR="00714A38">
        <w:rPr>
          <w:rFonts w:ascii="Arial" w:hAnsi="Arial" w:cs="Arial"/>
          <w:color w:val="000000" w:themeColor="text1"/>
        </w:rPr>
        <w:t>411</w:t>
      </w:r>
      <w:r w:rsidR="00EB0023" w:rsidRPr="00574D56">
        <w:rPr>
          <w:rFonts w:ascii="Arial" w:hAnsi="Arial" w:cs="Arial"/>
          <w:color w:val="000000" w:themeColor="text1"/>
        </w:rPr>
        <w:t>/202</w:t>
      </w:r>
      <w:r w:rsidR="00DF65BB" w:rsidRPr="00574D56">
        <w:rPr>
          <w:rFonts w:ascii="Arial" w:hAnsi="Arial" w:cs="Arial"/>
          <w:color w:val="000000" w:themeColor="text1"/>
        </w:rPr>
        <w:t>5</w:t>
      </w:r>
    </w:p>
    <w:p w14:paraId="777DF1EB" w14:textId="603B87A7" w:rsidR="00EB0023" w:rsidRPr="00A338B6" w:rsidRDefault="00DD4A89" w:rsidP="00C11656">
      <w:pPr>
        <w:jc w:val="both"/>
        <w:rPr>
          <w:rFonts w:ascii="Arial" w:hAnsi="Arial" w:cs="Arial"/>
          <w:sz w:val="18"/>
          <w:szCs w:val="18"/>
        </w:rPr>
      </w:pPr>
      <w:r>
        <w:rPr>
          <w:rFonts w:ascii="Arial" w:hAnsi="Arial" w:cs="Arial"/>
          <w:color w:val="000000" w:themeColor="text1"/>
          <w:sz w:val="18"/>
          <w:szCs w:val="18"/>
        </w:rPr>
        <w:tab/>
      </w:r>
      <w:r w:rsidR="00EB0023" w:rsidRPr="00AE5A8E">
        <w:rPr>
          <w:rFonts w:ascii="Arial" w:hAnsi="Arial" w:cs="Arial"/>
          <w:color w:val="000000" w:themeColor="text1"/>
          <w:sz w:val="18"/>
          <w:szCs w:val="18"/>
        </w:rPr>
        <w:t xml:space="preserve">Vrsta postopka: </w:t>
      </w:r>
      <w:r w:rsidR="00A338B6" w:rsidRPr="00A338B6">
        <w:rPr>
          <w:rFonts w:ascii="Arial" w:hAnsi="Arial" w:cs="Arial"/>
          <w:sz w:val="18"/>
          <w:szCs w:val="18"/>
        </w:rPr>
        <w:t>odprti postopek skladno</w:t>
      </w:r>
      <w:r w:rsidR="00EB0023" w:rsidRPr="00A338B6">
        <w:rPr>
          <w:rFonts w:ascii="Arial" w:hAnsi="Arial" w:cs="Arial"/>
          <w:sz w:val="18"/>
          <w:szCs w:val="18"/>
        </w:rPr>
        <w:t xml:space="preserve"> s 4</w:t>
      </w:r>
      <w:r w:rsidR="00A338B6" w:rsidRPr="00A338B6">
        <w:rPr>
          <w:rFonts w:ascii="Arial" w:hAnsi="Arial" w:cs="Arial"/>
          <w:sz w:val="18"/>
          <w:szCs w:val="18"/>
        </w:rPr>
        <w:t>0</w:t>
      </w:r>
      <w:r w:rsidR="00EB0023" w:rsidRPr="00A338B6">
        <w:rPr>
          <w:rFonts w:ascii="Arial" w:hAnsi="Arial" w:cs="Arial"/>
          <w:sz w:val="18"/>
          <w:szCs w:val="18"/>
        </w:rPr>
        <w:t xml:space="preserve">. </w:t>
      </w:r>
      <w:r w:rsidR="00EB0023" w:rsidRPr="00A338B6">
        <w:rPr>
          <w:rFonts w:ascii="Arial" w:hAnsi="Arial" w:cs="Arial" w:hint="eastAsia"/>
          <w:sz w:val="18"/>
          <w:szCs w:val="18"/>
        </w:rPr>
        <w:t>č</w:t>
      </w:r>
      <w:r w:rsidR="00EB0023" w:rsidRPr="00A338B6">
        <w:rPr>
          <w:rFonts w:ascii="Arial" w:hAnsi="Arial" w:cs="Arial"/>
          <w:sz w:val="18"/>
          <w:szCs w:val="18"/>
        </w:rPr>
        <w:t>lenom ZJN-3</w:t>
      </w:r>
    </w:p>
    <w:p w14:paraId="0BC7FD7F" w14:textId="77777777" w:rsidR="00EB0023" w:rsidRDefault="00EB0023" w:rsidP="00C11656">
      <w:pPr>
        <w:contextualSpacing/>
        <w:jc w:val="both"/>
        <w:rPr>
          <w:rFonts w:ascii="Arial" w:hAnsi="Arial" w:cs="Arial"/>
          <w:sz w:val="18"/>
        </w:rPr>
      </w:pPr>
    </w:p>
    <w:p w14:paraId="6BC5EEFE" w14:textId="0EA5A57A" w:rsidR="00DD4A89" w:rsidRPr="00AE5A8E" w:rsidRDefault="00DD4A89" w:rsidP="00C11656">
      <w:pPr>
        <w:contextualSpacing/>
        <w:jc w:val="both"/>
        <w:rPr>
          <w:rFonts w:ascii="Arial" w:hAnsi="Arial" w:cs="Arial"/>
          <w:color w:val="000000" w:themeColor="text1"/>
          <w:sz w:val="18"/>
        </w:rPr>
      </w:pPr>
    </w:p>
    <w:p w14:paraId="08E51916" w14:textId="77777777" w:rsidR="00DD4A89" w:rsidRDefault="00DD4A89" w:rsidP="00DD4A89">
      <w:pPr>
        <w:spacing w:after="0"/>
        <w:contextualSpacing/>
        <w:jc w:val="both"/>
        <w:rPr>
          <w:rFonts w:ascii="Arial" w:hAnsi="Arial" w:cs="Arial"/>
          <w:sz w:val="18"/>
        </w:rPr>
      </w:pPr>
      <w:bookmarkStart w:id="0" w:name="_Hlk136505257"/>
      <w:r>
        <w:rPr>
          <w:rFonts w:ascii="Arial" w:hAnsi="Arial" w:cs="Arial"/>
          <w:sz w:val="18"/>
        </w:rPr>
        <w:tab/>
      </w:r>
      <w:r w:rsidR="00EB0023" w:rsidRPr="00A338B6">
        <w:rPr>
          <w:rFonts w:ascii="Arial" w:hAnsi="Arial" w:cs="Arial"/>
          <w:sz w:val="18"/>
        </w:rPr>
        <w:t xml:space="preserve">Komisija: </w:t>
      </w:r>
    </w:p>
    <w:p w14:paraId="4D295C51" w14:textId="7CE3B07C" w:rsidR="00EB0023" w:rsidRPr="00DD4A89" w:rsidRDefault="00A338B6" w:rsidP="00DD4A89">
      <w:pPr>
        <w:pStyle w:val="Odstavekseznama"/>
        <w:numPr>
          <w:ilvl w:val="0"/>
          <w:numId w:val="52"/>
        </w:numPr>
        <w:jc w:val="both"/>
        <w:rPr>
          <w:rFonts w:ascii="Arial" w:hAnsi="Arial" w:cs="Arial"/>
          <w:sz w:val="18"/>
        </w:rPr>
      </w:pPr>
      <w:r w:rsidRPr="00DD4A89">
        <w:rPr>
          <w:rFonts w:ascii="Arial" w:hAnsi="Arial" w:cs="Arial"/>
          <w:sz w:val="18"/>
        </w:rPr>
        <w:t>Karla Sitar</w:t>
      </w:r>
      <w:r w:rsidR="00EB0023" w:rsidRPr="00DD4A89">
        <w:rPr>
          <w:rFonts w:ascii="Arial" w:hAnsi="Arial" w:cs="Arial"/>
          <w:sz w:val="18"/>
        </w:rPr>
        <w:t xml:space="preserve"> – vodja javnega naročila                            </w:t>
      </w:r>
    </w:p>
    <w:p w14:paraId="5359BB40" w14:textId="63D3D4E2" w:rsidR="00A338B6" w:rsidRPr="00DD4A89" w:rsidRDefault="00A338B6" w:rsidP="00DD4A89">
      <w:pPr>
        <w:pStyle w:val="Odstavekseznama"/>
        <w:numPr>
          <w:ilvl w:val="0"/>
          <w:numId w:val="52"/>
        </w:numPr>
        <w:jc w:val="both"/>
        <w:rPr>
          <w:rFonts w:ascii="Arial" w:hAnsi="Arial" w:cs="Arial"/>
          <w:sz w:val="18"/>
        </w:rPr>
      </w:pPr>
      <w:r w:rsidRPr="00DD4A89">
        <w:rPr>
          <w:rFonts w:ascii="Arial" w:hAnsi="Arial" w:cs="Arial"/>
          <w:sz w:val="18"/>
        </w:rPr>
        <w:t>Anže Sovinc – skrbnik javnega naročila</w:t>
      </w:r>
    </w:p>
    <w:p w14:paraId="2568747E" w14:textId="5EB383FC" w:rsidR="00EB0023" w:rsidRPr="00DD4A89" w:rsidRDefault="00EB0023" w:rsidP="00DD4A89">
      <w:pPr>
        <w:pStyle w:val="Odstavekseznama"/>
        <w:numPr>
          <w:ilvl w:val="0"/>
          <w:numId w:val="52"/>
        </w:numPr>
        <w:jc w:val="both"/>
        <w:rPr>
          <w:rFonts w:ascii="Arial" w:hAnsi="Arial" w:cs="Arial"/>
          <w:sz w:val="18"/>
        </w:rPr>
      </w:pPr>
      <w:r w:rsidRPr="00DD4A89">
        <w:rPr>
          <w:rFonts w:ascii="Arial" w:hAnsi="Arial" w:cs="Arial"/>
          <w:sz w:val="18"/>
        </w:rPr>
        <w:t xml:space="preserve">Petra Meža – članica komisije </w:t>
      </w:r>
    </w:p>
    <w:p w14:paraId="3349D0A1" w14:textId="74524267" w:rsidR="00EB0023" w:rsidRPr="00DD4A89" w:rsidRDefault="00A338B6" w:rsidP="00DD4A89">
      <w:pPr>
        <w:pStyle w:val="Odstavekseznama"/>
        <w:numPr>
          <w:ilvl w:val="0"/>
          <w:numId w:val="52"/>
        </w:numPr>
        <w:jc w:val="both"/>
        <w:rPr>
          <w:rFonts w:ascii="Arial" w:hAnsi="Arial" w:cs="Arial"/>
          <w:sz w:val="18"/>
        </w:rPr>
      </w:pPr>
      <w:r w:rsidRPr="00DD4A89">
        <w:rPr>
          <w:rFonts w:ascii="Arial" w:hAnsi="Arial" w:cs="Arial"/>
          <w:sz w:val="18"/>
        </w:rPr>
        <w:t xml:space="preserve">Gabrijela Sušec – članica komisije </w:t>
      </w:r>
    </w:p>
    <w:p w14:paraId="359EE966" w14:textId="72445088" w:rsidR="007C3665" w:rsidRPr="00DD4A89" w:rsidRDefault="00A338B6" w:rsidP="00DD4A89">
      <w:pPr>
        <w:pStyle w:val="Odstavekseznama"/>
        <w:numPr>
          <w:ilvl w:val="0"/>
          <w:numId w:val="52"/>
        </w:numPr>
        <w:jc w:val="both"/>
        <w:rPr>
          <w:rFonts w:ascii="Arial" w:hAnsi="Arial" w:cs="Arial"/>
          <w:sz w:val="18"/>
        </w:rPr>
      </w:pPr>
      <w:r w:rsidRPr="00DD4A89">
        <w:rPr>
          <w:rFonts w:ascii="Arial" w:hAnsi="Arial" w:cs="Arial"/>
          <w:sz w:val="18"/>
        </w:rPr>
        <w:t xml:space="preserve">Vida Kac – članica komisije </w:t>
      </w:r>
    </w:p>
    <w:p w14:paraId="163F5E9C" w14:textId="5A0D3A7F" w:rsidR="00252857" w:rsidRPr="00DD4A89" w:rsidRDefault="00A338B6" w:rsidP="00DD4A89">
      <w:pPr>
        <w:pStyle w:val="Odstavekseznama"/>
        <w:numPr>
          <w:ilvl w:val="0"/>
          <w:numId w:val="52"/>
        </w:numPr>
        <w:jc w:val="both"/>
        <w:rPr>
          <w:rFonts w:ascii="Arial" w:hAnsi="Arial" w:cs="Arial"/>
          <w:sz w:val="18"/>
        </w:rPr>
      </w:pPr>
      <w:r w:rsidRPr="00DD4A89">
        <w:rPr>
          <w:rFonts w:ascii="Arial" w:hAnsi="Arial" w:cs="Arial"/>
          <w:sz w:val="18"/>
        </w:rPr>
        <w:t>Janez Ramšak</w:t>
      </w:r>
      <w:r w:rsidR="00252857" w:rsidRPr="00DD4A89">
        <w:rPr>
          <w:rFonts w:ascii="Arial" w:hAnsi="Arial" w:cs="Arial"/>
          <w:sz w:val="18"/>
        </w:rPr>
        <w:t xml:space="preserve"> </w:t>
      </w:r>
      <w:r w:rsidR="009867E7" w:rsidRPr="00DD4A89">
        <w:rPr>
          <w:rFonts w:ascii="Arial" w:hAnsi="Arial" w:cs="Arial"/>
          <w:sz w:val="18"/>
        </w:rPr>
        <w:t>–</w:t>
      </w:r>
      <w:r w:rsidR="00252857" w:rsidRPr="00DD4A89">
        <w:rPr>
          <w:rFonts w:ascii="Arial" w:hAnsi="Arial" w:cs="Arial"/>
          <w:sz w:val="18"/>
        </w:rPr>
        <w:t xml:space="preserve"> zunanji član komisije</w:t>
      </w:r>
    </w:p>
    <w:bookmarkEnd w:id="0"/>
    <w:p w14:paraId="2419991E" w14:textId="77777777" w:rsidR="00EB0023" w:rsidRDefault="00EB0023" w:rsidP="00C11656">
      <w:pPr>
        <w:contextualSpacing/>
        <w:jc w:val="both"/>
        <w:rPr>
          <w:rFonts w:ascii="Arial" w:eastAsia="Arial" w:hAnsi="Arial" w:cs="Arial"/>
          <w:color w:val="000000" w:themeColor="text1"/>
          <w:sz w:val="18"/>
        </w:rPr>
      </w:pPr>
    </w:p>
    <w:p w14:paraId="51B2D70D" w14:textId="77777777" w:rsidR="00DD4A89" w:rsidRPr="00AE5A8E" w:rsidRDefault="00DD4A89" w:rsidP="00C11656">
      <w:pPr>
        <w:contextualSpacing/>
        <w:jc w:val="both"/>
        <w:rPr>
          <w:rFonts w:ascii="Arial" w:eastAsia="Arial" w:hAnsi="Arial" w:cs="Arial"/>
          <w:color w:val="000000" w:themeColor="text1"/>
          <w:sz w:val="18"/>
        </w:rPr>
      </w:pPr>
    </w:p>
    <w:p w14:paraId="0513C714" w14:textId="77777777" w:rsidR="00EB0023" w:rsidRPr="00AE5A8E" w:rsidRDefault="00EB0023" w:rsidP="00C11656">
      <w:pPr>
        <w:contextualSpacing/>
        <w:jc w:val="both"/>
        <w:rPr>
          <w:rFonts w:ascii="Arial" w:eastAsia="Arial" w:hAnsi="Arial" w:cs="Arial"/>
          <w:color w:val="000000" w:themeColor="text1"/>
          <w:sz w:val="18"/>
        </w:rPr>
      </w:pPr>
      <w:r w:rsidRPr="00AE5A8E">
        <w:rPr>
          <w:rFonts w:ascii="Arial" w:eastAsia="Arial" w:hAnsi="Arial" w:cs="Arial"/>
          <w:color w:val="000000" w:themeColor="text1"/>
          <w:sz w:val="18"/>
        </w:rPr>
        <w:t xml:space="preserve">                                                                                           </w:t>
      </w:r>
    </w:p>
    <w:p w14:paraId="2279622B" w14:textId="77777777" w:rsidR="00A338B6" w:rsidRDefault="00A338B6" w:rsidP="00C11656">
      <w:pPr>
        <w:contextualSpacing/>
        <w:jc w:val="both"/>
        <w:rPr>
          <w:rFonts w:ascii="Arial" w:eastAsia="Arial" w:hAnsi="Arial" w:cs="Arial"/>
          <w:color w:val="000000" w:themeColor="text1"/>
          <w:sz w:val="20"/>
          <w:szCs w:val="20"/>
        </w:rPr>
      </w:pPr>
    </w:p>
    <w:p w14:paraId="62C90010" w14:textId="2CC57C9F" w:rsidR="00EB0023" w:rsidRPr="00AE5A8E" w:rsidRDefault="00A338B6" w:rsidP="00C11656">
      <w:pPr>
        <w:contextualSpacing/>
        <w:jc w:val="both"/>
        <w:rPr>
          <w:rFonts w:ascii="Arial" w:eastAsia="Arial" w:hAnsi="Arial" w:cs="Arial"/>
          <w:color w:val="000000" w:themeColor="text1"/>
          <w:sz w:val="18"/>
        </w:rPr>
      </w:pPr>
      <w:r>
        <w:rPr>
          <w:rFonts w:ascii="Arial" w:eastAsia="Arial" w:hAnsi="Arial" w:cs="Arial"/>
          <w:color w:val="000000" w:themeColor="text1"/>
          <w:sz w:val="20"/>
          <w:szCs w:val="20"/>
        </w:rPr>
        <w:t xml:space="preserve">                                                                                                    </w:t>
      </w:r>
      <w:r w:rsidR="00C3766F">
        <w:rPr>
          <w:rFonts w:ascii="Arial" w:eastAsia="Arial" w:hAnsi="Arial" w:cs="Arial"/>
          <w:color w:val="000000" w:themeColor="text1"/>
          <w:sz w:val="20"/>
          <w:szCs w:val="20"/>
        </w:rPr>
        <w:tab/>
      </w:r>
      <w:r w:rsidR="00C3766F">
        <w:rPr>
          <w:rFonts w:ascii="Arial" w:eastAsia="Arial" w:hAnsi="Arial" w:cs="Arial"/>
          <w:color w:val="000000" w:themeColor="text1"/>
          <w:sz w:val="20"/>
          <w:szCs w:val="20"/>
        </w:rPr>
        <w:tab/>
      </w:r>
      <w:r w:rsidR="00DD4A89">
        <w:rPr>
          <w:rFonts w:ascii="Arial" w:eastAsia="Arial" w:hAnsi="Arial" w:cs="Arial"/>
          <w:color w:val="000000" w:themeColor="text1"/>
          <w:sz w:val="20"/>
          <w:szCs w:val="20"/>
        </w:rPr>
        <w:tab/>
      </w:r>
      <w:r w:rsidR="00EB0023" w:rsidRPr="00AE5A8E">
        <w:rPr>
          <w:rFonts w:ascii="Arial" w:eastAsia="Arial" w:hAnsi="Arial" w:cs="Arial"/>
          <w:color w:val="000000" w:themeColor="text1"/>
          <w:sz w:val="20"/>
          <w:szCs w:val="20"/>
        </w:rPr>
        <w:t>Mestna občina Velenje</w:t>
      </w:r>
    </w:p>
    <w:p w14:paraId="54144FAF" w14:textId="2F4AB6AE" w:rsidR="00EB0023" w:rsidRPr="00AE5A8E" w:rsidRDefault="00EB0023" w:rsidP="00C11656">
      <w:pPr>
        <w:contextualSpacing/>
        <w:jc w:val="both"/>
        <w:rPr>
          <w:rFonts w:ascii="Arial" w:eastAsia="Arial" w:hAnsi="Arial" w:cs="Arial"/>
          <w:color w:val="000000" w:themeColor="text1"/>
          <w:sz w:val="20"/>
          <w:szCs w:val="20"/>
        </w:rPr>
        <w:sectPr w:rsidR="00EB0023" w:rsidRPr="00AE5A8E" w:rsidSect="00C3766F">
          <w:headerReference w:type="default" r:id="rId11"/>
          <w:footerReference w:type="default" r:id="rId12"/>
          <w:headerReference w:type="first" r:id="rId13"/>
          <w:pgSz w:w="11906" w:h="16838"/>
          <w:pgMar w:top="720" w:right="720" w:bottom="720" w:left="720" w:header="1191" w:footer="595" w:gutter="0"/>
          <w:cols w:space="708"/>
          <w:titlePg/>
          <w:docGrid w:linePitch="360"/>
        </w:sectPr>
      </w:pPr>
      <w:r w:rsidRPr="00AE5A8E">
        <w:rPr>
          <w:rFonts w:ascii="Arial" w:eastAsia="Arial Unicode MS" w:hAnsi="Arial" w:cs="Arial"/>
          <w:color w:val="000000" w:themeColor="text1"/>
          <w:sz w:val="20"/>
          <w:szCs w:val="20"/>
        </w:rPr>
        <w:t xml:space="preserve">                                                                        </w:t>
      </w:r>
      <w:r w:rsidR="00A338B6">
        <w:rPr>
          <w:rFonts w:ascii="Arial" w:eastAsia="Arial Unicode MS" w:hAnsi="Arial" w:cs="Arial"/>
          <w:color w:val="000000" w:themeColor="text1"/>
          <w:sz w:val="20"/>
          <w:szCs w:val="20"/>
        </w:rPr>
        <w:t xml:space="preserve">                          </w:t>
      </w:r>
      <w:r w:rsidRPr="00AE5A8E">
        <w:rPr>
          <w:rFonts w:ascii="Arial" w:eastAsia="Arial Unicode MS" w:hAnsi="Arial" w:cs="Arial"/>
          <w:color w:val="000000" w:themeColor="text1"/>
          <w:sz w:val="20"/>
          <w:szCs w:val="20"/>
        </w:rPr>
        <w:t xml:space="preserve"> </w:t>
      </w:r>
      <w:r w:rsidR="00C3766F">
        <w:rPr>
          <w:rFonts w:ascii="Arial" w:eastAsia="Arial Unicode MS" w:hAnsi="Arial" w:cs="Arial"/>
          <w:color w:val="000000" w:themeColor="text1"/>
          <w:sz w:val="20"/>
          <w:szCs w:val="20"/>
        </w:rPr>
        <w:tab/>
      </w:r>
      <w:r w:rsidR="00C3766F">
        <w:rPr>
          <w:rFonts w:ascii="Arial" w:eastAsia="Arial Unicode MS" w:hAnsi="Arial" w:cs="Arial"/>
          <w:color w:val="000000" w:themeColor="text1"/>
          <w:sz w:val="20"/>
          <w:szCs w:val="20"/>
        </w:rPr>
        <w:tab/>
      </w:r>
      <w:r w:rsidR="00DD4A89">
        <w:rPr>
          <w:rFonts w:ascii="Arial" w:eastAsia="Arial Unicode MS" w:hAnsi="Arial" w:cs="Arial"/>
          <w:color w:val="000000" w:themeColor="text1"/>
          <w:sz w:val="20"/>
          <w:szCs w:val="20"/>
        </w:rPr>
        <w:tab/>
      </w:r>
      <w:r w:rsidRPr="00AE5A8E">
        <w:rPr>
          <w:rFonts w:ascii="Arial" w:eastAsia="Arial Unicode MS" w:hAnsi="Arial" w:cs="Arial"/>
          <w:color w:val="000000" w:themeColor="text1"/>
          <w:sz w:val="20"/>
          <w:szCs w:val="20"/>
        </w:rPr>
        <w:t>Peter DERMOL, župan</w:t>
      </w:r>
    </w:p>
    <w:p w14:paraId="3C66897C" w14:textId="38DB16A0" w:rsidR="00690AE9" w:rsidRPr="00EB0023" w:rsidRDefault="00C710C5" w:rsidP="00C11656">
      <w:pPr>
        <w:spacing w:before="225" w:after="225" w:line="240" w:lineRule="auto"/>
        <w:jc w:val="both"/>
        <w:rPr>
          <w:rFonts w:ascii="Arial" w:hAnsi="Arial" w:cs="Arial"/>
          <w:b/>
          <w:color w:val="000000"/>
          <w:sz w:val="28"/>
          <w:szCs w:val="18"/>
          <w:u w:val="single"/>
        </w:rPr>
      </w:pPr>
      <w:r w:rsidRPr="00EB1B17">
        <w:rPr>
          <w:rFonts w:ascii="Arial" w:hAnsi="Arial" w:cs="Arial"/>
          <w:b/>
          <w:color w:val="000000"/>
          <w:sz w:val="28"/>
          <w:szCs w:val="18"/>
          <w:u w:val="single"/>
        </w:rPr>
        <w:lastRenderedPageBreak/>
        <w:t>POVABILO K ODDAJI PONUDBE</w:t>
      </w:r>
    </w:p>
    <w:p w14:paraId="44B52B1F" w14:textId="77777777" w:rsidR="00E87CD5" w:rsidRPr="00EB1B17" w:rsidRDefault="00E87CD5" w:rsidP="00C11656">
      <w:pPr>
        <w:spacing w:before="225" w:after="225" w:line="240" w:lineRule="auto"/>
        <w:jc w:val="both"/>
        <w:rPr>
          <w:rFonts w:ascii="Arial" w:hAnsi="Arial" w:cs="Arial"/>
          <w:b/>
          <w:color w:val="000000"/>
          <w:szCs w:val="18"/>
          <w:u w:val="single"/>
        </w:rPr>
      </w:pPr>
      <w:r w:rsidRPr="00EB1B17">
        <w:rPr>
          <w:rFonts w:ascii="Arial" w:hAnsi="Arial" w:cs="Arial"/>
          <w:b/>
          <w:color w:val="000000"/>
          <w:szCs w:val="18"/>
          <w:u w:val="single"/>
        </w:rPr>
        <w:t xml:space="preserve">OSNOVNI PODATKI O </w:t>
      </w:r>
      <w:r w:rsidR="00170E50" w:rsidRPr="00EB1B17">
        <w:rPr>
          <w:rFonts w:ascii="Arial" w:hAnsi="Arial" w:cs="Arial"/>
          <w:b/>
          <w:color w:val="000000"/>
          <w:szCs w:val="18"/>
          <w:u w:val="single"/>
        </w:rPr>
        <w:t xml:space="preserve">JAVNEM </w:t>
      </w:r>
      <w:r w:rsidRPr="00EB1B17">
        <w:rPr>
          <w:rFonts w:ascii="Arial" w:hAnsi="Arial" w:cs="Arial"/>
          <w:b/>
          <w:color w:val="000000"/>
          <w:szCs w:val="18"/>
          <w:u w:val="single"/>
        </w:rPr>
        <w:t>NAROČILU</w:t>
      </w:r>
    </w:p>
    <w:p w14:paraId="1C936908" w14:textId="27F6106A" w:rsidR="001B10CA" w:rsidRDefault="00EB0023"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 xml:space="preserve">Na </w:t>
      </w:r>
      <w:r w:rsidRPr="00A338B6">
        <w:rPr>
          <w:rFonts w:ascii="Arial" w:hAnsi="Arial" w:cs="Arial"/>
          <w:sz w:val="18"/>
          <w:szCs w:val="18"/>
        </w:rPr>
        <w:t xml:space="preserve">podlagi Zakona o javnem naročanju (Zakon o javnem naročanju (Uradni list RS, št. 91/15, Uradni list Evropske unije, št. 307/15, 307/15, 337/17, 337/17, Uradni list RS, št. 14/18, 69/19 - skl. US, Uradni list Evropske unije, št. 279/19, 279/19, Uradni list RS, št. 49/20 - ZIUZEOP, 80/20 - ZIUOOPE, 152/20 - ZZUOOP, 175/20 - ZIUOPDVE, 15/21 - ZDUOP, 112/21 - ZNUPZ, 206/21 - ZDUPŠOP, 121/21, Uradni list Evropske unije, št. 398/21, 398/21, Uradni list RS, št. 10/22, 74/22 - </w:t>
      </w:r>
      <w:proofErr w:type="spellStart"/>
      <w:r w:rsidRPr="00A338B6">
        <w:rPr>
          <w:rFonts w:ascii="Arial" w:hAnsi="Arial" w:cs="Arial"/>
          <w:sz w:val="18"/>
          <w:szCs w:val="18"/>
        </w:rPr>
        <w:t>odl</w:t>
      </w:r>
      <w:proofErr w:type="spellEnd"/>
      <w:r w:rsidRPr="00A338B6">
        <w:rPr>
          <w:rFonts w:ascii="Arial" w:hAnsi="Arial" w:cs="Arial"/>
          <w:sz w:val="18"/>
          <w:szCs w:val="18"/>
        </w:rPr>
        <w:t xml:space="preserve">. US, 100/22 - ZNUZSZS, 141/22 - ZNUNBZ, 158/22 - ZNPOVCE, 28/23 z vsemi nadaljnjimi spremembami; v nadaljevanju: ZJN-3), </w:t>
      </w:r>
      <w:r w:rsidRPr="00EB0023">
        <w:rPr>
          <w:rFonts w:ascii="Arial" w:hAnsi="Arial" w:cs="Arial"/>
          <w:b/>
          <w:bCs/>
          <w:color w:val="000000" w:themeColor="text1"/>
          <w:sz w:val="18"/>
          <w:szCs w:val="18"/>
        </w:rPr>
        <w:t>MESTNA OBČINA VELENJE</w:t>
      </w:r>
      <w:r w:rsidRPr="00AE5A8E">
        <w:rPr>
          <w:rFonts w:ascii="Arial" w:hAnsi="Arial" w:cs="Arial"/>
          <w:color w:val="000000" w:themeColor="text1"/>
          <w:sz w:val="18"/>
          <w:szCs w:val="18"/>
        </w:rPr>
        <w:t>, Titov trg 1, 3320 Velenje (v nadaljevanju: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vabi zainteresirane ponudnike, da predložijo svojo ponudbo v skladu s to razpisno dokumentacijo in sodelujejo v postopku oddaje javnega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ila.</w:t>
      </w:r>
    </w:p>
    <w:p w14:paraId="19C26975" w14:textId="68F78C43" w:rsidR="001B10CA" w:rsidRPr="00CE6140" w:rsidRDefault="00CE6140" w:rsidP="00C11656">
      <w:pPr>
        <w:jc w:val="both"/>
        <w:rPr>
          <w:rFonts w:ascii="Arial" w:eastAsia="Arial" w:hAnsi="Arial" w:cs="Arial"/>
          <w:b/>
          <w:bCs/>
          <w:sz w:val="18"/>
          <w:szCs w:val="18"/>
        </w:rPr>
      </w:pPr>
      <w:r w:rsidRPr="009E3C79">
        <w:rPr>
          <w:rStyle w:val="Pripombasklic"/>
          <w:rFonts w:ascii="Arial" w:eastAsia="Arial" w:hAnsi="Arial" w:cs="Arial"/>
          <w:b/>
          <w:bCs/>
          <w:sz w:val="18"/>
          <w:szCs w:val="18"/>
        </w:rPr>
        <w:t xml:space="preserve">Predmetna operacija se sofinancira iz </w:t>
      </w:r>
      <w:r w:rsidRPr="009E3C79">
        <w:rPr>
          <w:rFonts w:ascii="Arial" w:hAnsi="Arial" w:cs="Arial"/>
          <w:b/>
          <w:bCs/>
          <w:sz w:val="18"/>
          <w:szCs w:val="18"/>
        </w:rPr>
        <w:t>projekta ELENA </w:t>
      </w:r>
      <w:proofErr w:type="spellStart"/>
      <w:r w:rsidRPr="009E3C79">
        <w:rPr>
          <w:rFonts w:ascii="Arial" w:hAnsi="Arial" w:cs="Arial"/>
          <w:b/>
          <w:bCs/>
          <w:sz w:val="18"/>
          <w:szCs w:val="18"/>
        </w:rPr>
        <w:t>MOVeNERGY</w:t>
      </w:r>
      <w:proofErr w:type="spellEnd"/>
      <w:r w:rsidRPr="009E3C79">
        <w:rPr>
          <w:rFonts w:ascii="Arial" w:hAnsi="Arial" w:cs="Arial"/>
          <w:b/>
          <w:bCs/>
          <w:sz w:val="18"/>
          <w:szCs w:val="18"/>
        </w:rPr>
        <w:t xml:space="preserve"> »</w:t>
      </w:r>
      <w:proofErr w:type="spellStart"/>
      <w:r w:rsidRPr="009E3C79">
        <w:rPr>
          <w:rFonts w:ascii="Arial" w:hAnsi="Arial" w:cs="Arial"/>
          <w:b/>
          <w:bCs/>
          <w:sz w:val="18"/>
          <w:szCs w:val="18"/>
        </w:rPr>
        <w:t>Energy</w:t>
      </w:r>
      <w:proofErr w:type="spellEnd"/>
      <w:r w:rsidRPr="009E3C79">
        <w:rPr>
          <w:rFonts w:ascii="Arial" w:hAnsi="Arial" w:cs="Arial"/>
          <w:b/>
          <w:bCs/>
          <w:sz w:val="18"/>
          <w:szCs w:val="18"/>
        </w:rPr>
        <w:t xml:space="preserve"> </w:t>
      </w:r>
      <w:proofErr w:type="spellStart"/>
      <w:r w:rsidRPr="009E3C79">
        <w:rPr>
          <w:rFonts w:ascii="Arial" w:hAnsi="Arial" w:cs="Arial"/>
          <w:b/>
          <w:bCs/>
          <w:sz w:val="18"/>
          <w:szCs w:val="18"/>
        </w:rPr>
        <w:t>programme</w:t>
      </w:r>
      <w:proofErr w:type="spellEnd"/>
      <w:r w:rsidRPr="009E3C79">
        <w:rPr>
          <w:rFonts w:ascii="Arial" w:hAnsi="Arial" w:cs="Arial"/>
          <w:b/>
          <w:bCs/>
          <w:sz w:val="18"/>
          <w:szCs w:val="18"/>
        </w:rPr>
        <w:t xml:space="preserve"> </w:t>
      </w:r>
      <w:proofErr w:type="spellStart"/>
      <w:r w:rsidRPr="009E3C79">
        <w:rPr>
          <w:rFonts w:ascii="Arial" w:hAnsi="Arial" w:cs="Arial"/>
          <w:b/>
          <w:bCs/>
          <w:sz w:val="18"/>
          <w:szCs w:val="18"/>
        </w:rPr>
        <w:t>for</w:t>
      </w:r>
      <w:proofErr w:type="spellEnd"/>
      <w:r w:rsidRPr="009E3C79">
        <w:rPr>
          <w:rFonts w:ascii="Arial" w:hAnsi="Arial" w:cs="Arial"/>
          <w:b/>
          <w:bCs/>
          <w:sz w:val="18"/>
          <w:szCs w:val="18"/>
        </w:rPr>
        <w:t xml:space="preserve"> </w:t>
      </w:r>
      <w:proofErr w:type="spellStart"/>
      <w:r w:rsidRPr="009E3C79">
        <w:rPr>
          <w:rFonts w:ascii="Arial" w:hAnsi="Arial" w:cs="Arial"/>
          <w:b/>
          <w:bCs/>
          <w:sz w:val="18"/>
          <w:szCs w:val="18"/>
        </w:rPr>
        <w:t>climate</w:t>
      </w:r>
      <w:proofErr w:type="spellEnd"/>
      <w:r w:rsidRPr="009E3C79">
        <w:rPr>
          <w:rFonts w:ascii="Arial" w:hAnsi="Arial" w:cs="Arial"/>
          <w:b/>
          <w:bCs/>
          <w:sz w:val="18"/>
          <w:szCs w:val="18"/>
        </w:rPr>
        <w:t xml:space="preserve"> </w:t>
      </w:r>
      <w:proofErr w:type="spellStart"/>
      <w:r w:rsidRPr="009E3C79">
        <w:rPr>
          <w:rFonts w:ascii="Arial" w:hAnsi="Arial" w:cs="Arial"/>
          <w:b/>
          <w:bCs/>
          <w:sz w:val="18"/>
          <w:szCs w:val="18"/>
        </w:rPr>
        <w:t>neutral</w:t>
      </w:r>
      <w:proofErr w:type="spellEnd"/>
      <w:r w:rsidRPr="009E3C79">
        <w:rPr>
          <w:rFonts w:ascii="Arial" w:hAnsi="Arial" w:cs="Arial"/>
          <w:b/>
          <w:bCs/>
          <w:sz w:val="18"/>
          <w:szCs w:val="18"/>
        </w:rPr>
        <w:t xml:space="preserve"> </w:t>
      </w:r>
      <w:proofErr w:type="spellStart"/>
      <w:r w:rsidRPr="009E3C79">
        <w:rPr>
          <w:rFonts w:ascii="Arial" w:hAnsi="Arial" w:cs="Arial"/>
          <w:b/>
          <w:bCs/>
          <w:sz w:val="18"/>
          <w:szCs w:val="18"/>
        </w:rPr>
        <w:t>City</w:t>
      </w:r>
      <w:proofErr w:type="spellEnd"/>
      <w:r w:rsidRPr="009E3C79">
        <w:rPr>
          <w:rFonts w:ascii="Arial" w:hAnsi="Arial" w:cs="Arial"/>
          <w:b/>
          <w:bCs/>
          <w:sz w:val="18"/>
          <w:szCs w:val="18"/>
        </w:rPr>
        <w:t xml:space="preserve"> </w:t>
      </w:r>
      <w:proofErr w:type="spellStart"/>
      <w:r w:rsidRPr="009E3C79">
        <w:rPr>
          <w:rFonts w:ascii="Arial" w:hAnsi="Arial" w:cs="Arial"/>
          <w:b/>
          <w:bCs/>
          <w:sz w:val="18"/>
          <w:szCs w:val="18"/>
        </w:rPr>
        <w:t>of</w:t>
      </w:r>
      <w:proofErr w:type="spellEnd"/>
      <w:r w:rsidRPr="009E3C79">
        <w:rPr>
          <w:rFonts w:ascii="Arial" w:hAnsi="Arial" w:cs="Arial"/>
          <w:b/>
          <w:bCs/>
          <w:sz w:val="18"/>
          <w:szCs w:val="18"/>
        </w:rPr>
        <w:t xml:space="preserve"> Velenje« sofinancira Evropska komisija preko Evropske investicijske banke. Sredstva so zagotovljena v proračunu Mestne občine Velenje na proračunski postavki št. 41012005 ELENA </w:t>
      </w:r>
      <w:proofErr w:type="spellStart"/>
      <w:r w:rsidRPr="009E3C79">
        <w:rPr>
          <w:rFonts w:ascii="Arial" w:hAnsi="Arial" w:cs="Arial"/>
          <w:b/>
          <w:bCs/>
          <w:sz w:val="18"/>
          <w:szCs w:val="18"/>
        </w:rPr>
        <w:t>MOVeNERGY</w:t>
      </w:r>
      <w:proofErr w:type="spellEnd"/>
      <w:r w:rsidRPr="009E3C79">
        <w:rPr>
          <w:rFonts w:ascii="Arial" w:hAnsi="Arial" w:cs="Arial"/>
          <w:b/>
          <w:bCs/>
          <w:sz w:val="18"/>
          <w:szCs w:val="18"/>
        </w:rPr>
        <w:t>.</w:t>
      </w:r>
    </w:p>
    <w:p w14:paraId="0B0F8442" w14:textId="7ECD7EE7" w:rsidR="00EB0023" w:rsidRPr="00AE5A8E" w:rsidRDefault="00EB0023" w:rsidP="00C11656">
      <w:pPr>
        <w:pStyle w:val="Paragraf"/>
        <w:jc w:val="both"/>
        <w:rPr>
          <w:rFonts w:ascii="Arial" w:eastAsia="Calibri" w:hAnsi="Arial" w:cs="Arial"/>
          <w:b/>
          <w:color w:val="000000" w:themeColor="text1"/>
          <w:sz w:val="20"/>
          <w:szCs w:val="20"/>
          <w:u w:val="single"/>
          <w:lang w:eastAsia="sl-SI"/>
        </w:rPr>
      </w:pPr>
      <w:r w:rsidRPr="00AE5A8E">
        <w:rPr>
          <w:rFonts w:ascii="Arial" w:eastAsia="Calibri" w:hAnsi="Arial" w:cs="Arial"/>
          <w:b/>
          <w:color w:val="000000" w:themeColor="text1"/>
          <w:sz w:val="20"/>
          <w:szCs w:val="20"/>
          <w:u w:val="single"/>
          <w:lang w:eastAsia="sl-SI"/>
        </w:rPr>
        <w:t>PREDMET</w:t>
      </w:r>
      <w:r w:rsidR="00331BC6">
        <w:rPr>
          <w:rFonts w:ascii="Arial" w:eastAsia="Calibri" w:hAnsi="Arial" w:cs="Arial"/>
          <w:b/>
          <w:color w:val="000000" w:themeColor="text1"/>
          <w:sz w:val="20"/>
          <w:szCs w:val="20"/>
          <w:u w:val="single"/>
          <w:lang w:eastAsia="sl-SI"/>
        </w:rPr>
        <w:t xml:space="preserve"> IN ROK</w:t>
      </w:r>
      <w:r w:rsidRPr="00AE5A8E">
        <w:rPr>
          <w:rFonts w:ascii="Arial" w:eastAsia="Calibri" w:hAnsi="Arial" w:cs="Arial"/>
          <w:b/>
          <w:color w:val="000000" w:themeColor="text1"/>
          <w:sz w:val="20"/>
          <w:szCs w:val="20"/>
          <w:u w:val="single"/>
          <w:lang w:eastAsia="sl-SI"/>
        </w:rPr>
        <w:t xml:space="preserve"> OPRAVLJANJA DEL</w:t>
      </w:r>
    </w:p>
    <w:tbl>
      <w:tblPr>
        <w:tblStyle w:val="Tabelamrea"/>
        <w:tblW w:w="9072" w:type="dxa"/>
        <w:tblInd w:w="-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72"/>
      </w:tblGrid>
      <w:tr w:rsidR="00EB0023" w:rsidRPr="00AE5A8E" w14:paraId="7C311122" w14:textId="77777777" w:rsidTr="008626A9">
        <w:tc>
          <w:tcPr>
            <w:tcW w:w="9072" w:type="dxa"/>
          </w:tcPr>
          <w:p w14:paraId="26A1EF81" w14:textId="7A7AB0E8" w:rsidR="00F476C8" w:rsidRPr="00331BC6" w:rsidRDefault="004777A6" w:rsidP="00C11656">
            <w:pPr>
              <w:tabs>
                <w:tab w:val="left" w:pos="426"/>
                <w:tab w:val="left" w:pos="6286"/>
              </w:tabs>
              <w:spacing w:before="120" w:after="120"/>
              <w:contextualSpacing/>
              <w:jc w:val="both"/>
              <w:rPr>
                <w:rFonts w:ascii="Arial" w:hAnsi="Arial" w:cs="Arial"/>
                <w:b/>
                <w:bCs/>
                <w:sz w:val="18"/>
                <w:szCs w:val="18"/>
              </w:rPr>
            </w:pPr>
            <w:bookmarkStart w:id="1" w:name="_Hlk136505318"/>
            <w:r w:rsidRPr="00331BC6">
              <w:rPr>
                <w:rFonts w:ascii="Arial" w:hAnsi="Arial" w:cs="Arial"/>
                <w:b/>
                <w:bCs/>
                <w:sz w:val="18"/>
                <w:szCs w:val="18"/>
              </w:rPr>
              <w:t>Predmet javnega naročila je:</w:t>
            </w:r>
          </w:p>
          <w:p w14:paraId="20688FB6" w14:textId="77777777" w:rsidR="004777A6" w:rsidRPr="00331BC6" w:rsidRDefault="004777A6" w:rsidP="00C11656">
            <w:pPr>
              <w:tabs>
                <w:tab w:val="left" w:pos="426"/>
                <w:tab w:val="left" w:pos="6286"/>
              </w:tabs>
              <w:spacing w:before="120" w:after="120"/>
              <w:contextualSpacing/>
              <w:jc w:val="both"/>
              <w:rPr>
                <w:rFonts w:ascii="Arial" w:eastAsia="Arial" w:hAnsi="Arial" w:cs="Arial"/>
                <w:b/>
                <w:bCs/>
                <w:sz w:val="18"/>
                <w:szCs w:val="18"/>
              </w:rPr>
            </w:pPr>
            <w:bookmarkStart w:id="2" w:name="_Hlk196205789"/>
          </w:p>
          <w:p w14:paraId="4FB24615" w14:textId="77777777" w:rsidR="002110BC" w:rsidRPr="00331BC6" w:rsidRDefault="002110BC" w:rsidP="00866060">
            <w:pPr>
              <w:pStyle w:val="Odstavekseznama"/>
              <w:numPr>
                <w:ilvl w:val="0"/>
                <w:numId w:val="46"/>
              </w:numPr>
              <w:spacing w:before="120" w:after="120"/>
              <w:jc w:val="both"/>
              <w:rPr>
                <w:rFonts w:ascii="Arial" w:hAnsi="Arial" w:cs="Arial"/>
                <w:b/>
                <w:bCs/>
                <w:sz w:val="18"/>
                <w:szCs w:val="18"/>
              </w:rPr>
            </w:pPr>
            <w:bookmarkStart w:id="3" w:name="_Hlk196214515"/>
            <w:r w:rsidRPr="00331BC6">
              <w:rPr>
                <w:b/>
                <w:bCs/>
                <w:sz w:val="18"/>
                <w:szCs w:val="18"/>
              </w:rPr>
              <w:t xml:space="preserve">Izdelava izhodišč za izvedbo sprememb in dopolnitev veljavnega prostorskega izvedbenega akta </w:t>
            </w:r>
            <w:bookmarkEnd w:id="3"/>
            <w:r w:rsidRPr="00331BC6">
              <w:rPr>
                <w:b/>
                <w:bCs/>
                <w:sz w:val="18"/>
                <w:szCs w:val="18"/>
              </w:rPr>
              <w:t xml:space="preserve">na način, da bo omogočena vzpostavitev nove energetske lokacije </w:t>
            </w:r>
            <w:r w:rsidRPr="00331BC6">
              <w:rPr>
                <w:rFonts w:ascii="Arial" w:hAnsi="Arial" w:cs="Arial"/>
                <w:b/>
                <w:bCs/>
                <w:sz w:val="18"/>
                <w:szCs w:val="18"/>
              </w:rPr>
              <w:t xml:space="preserve">za izgradnjo OVE v kombinaciji: Sončne elektrarne s toplotno črpalko (voda-voda) z zalogovnikom energije in tehnološkimi povezavami s črpališčem za SDO </w:t>
            </w:r>
            <w:bookmarkEnd w:id="2"/>
            <w:r w:rsidRPr="00331BC6">
              <w:rPr>
                <w:rFonts w:ascii="Arial" w:hAnsi="Arial" w:cs="Arial"/>
                <w:b/>
                <w:bCs/>
                <w:sz w:val="18"/>
                <w:szCs w:val="18"/>
              </w:rPr>
              <w:t>(Sistem daljinskega ogrevanja Šaleške doline)</w:t>
            </w:r>
          </w:p>
          <w:p w14:paraId="40BB4FBF" w14:textId="4D4B25A6" w:rsidR="002110BC" w:rsidRPr="00331BC6" w:rsidRDefault="002110BC" w:rsidP="002110BC">
            <w:pPr>
              <w:pStyle w:val="Odstavekseznama"/>
              <w:spacing w:before="120" w:after="120"/>
              <w:jc w:val="both"/>
              <w:rPr>
                <w:rFonts w:ascii="Arial" w:hAnsi="Arial" w:cs="Arial"/>
                <w:b/>
                <w:bCs/>
                <w:sz w:val="18"/>
                <w:szCs w:val="18"/>
              </w:rPr>
            </w:pPr>
            <w:r w:rsidRPr="00331BC6">
              <w:rPr>
                <w:rFonts w:ascii="Arial" w:hAnsi="Arial" w:cs="Arial"/>
                <w:b/>
                <w:bCs/>
                <w:sz w:val="18"/>
                <w:szCs w:val="18"/>
              </w:rPr>
              <w:t xml:space="preserve">               in</w:t>
            </w:r>
          </w:p>
          <w:p w14:paraId="695085AE" w14:textId="61B6F0D1" w:rsidR="00395CDB" w:rsidRPr="00331BC6" w:rsidRDefault="002110BC" w:rsidP="00866060">
            <w:pPr>
              <w:pStyle w:val="Odstavekseznama"/>
              <w:numPr>
                <w:ilvl w:val="0"/>
                <w:numId w:val="46"/>
              </w:numPr>
              <w:spacing w:before="120" w:after="120"/>
              <w:jc w:val="both"/>
              <w:rPr>
                <w:rFonts w:ascii="Arial" w:hAnsi="Arial" w:cs="Arial"/>
                <w:b/>
                <w:bCs/>
                <w:sz w:val="18"/>
                <w:szCs w:val="18"/>
              </w:rPr>
            </w:pPr>
            <w:r w:rsidRPr="00331BC6">
              <w:rPr>
                <w:rFonts w:ascii="Arial" w:hAnsi="Arial" w:cs="Arial"/>
                <w:b/>
                <w:bCs/>
                <w:sz w:val="18"/>
                <w:szCs w:val="18"/>
              </w:rPr>
              <w:t>I</w:t>
            </w:r>
            <w:r w:rsidR="00F476C8" w:rsidRPr="00331BC6">
              <w:rPr>
                <w:rFonts w:ascii="Arial" w:hAnsi="Arial" w:cs="Arial"/>
                <w:b/>
                <w:bCs/>
                <w:sz w:val="18"/>
                <w:szCs w:val="18"/>
              </w:rPr>
              <w:t xml:space="preserve">zdelava projektne dokumentacije </w:t>
            </w:r>
            <w:bookmarkEnd w:id="1"/>
            <w:r w:rsidR="00796DD9" w:rsidRPr="00331BC6">
              <w:rPr>
                <w:rFonts w:ascii="Arial" w:hAnsi="Arial" w:cs="Arial"/>
                <w:b/>
                <w:bCs/>
                <w:sz w:val="18"/>
                <w:szCs w:val="18"/>
              </w:rPr>
              <w:t>IDZ</w:t>
            </w:r>
            <w:r w:rsidR="00805DF4" w:rsidRPr="00331BC6">
              <w:rPr>
                <w:rFonts w:ascii="Arial" w:hAnsi="Arial" w:cs="Arial"/>
                <w:b/>
                <w:bCs/>
                <w:sz w:val="18"/>
                <w:szCs w:val="18"/>
              </w:rPr>
              <w:t xml:space="preserve"> </w:t>
            </w:r>
            <w:r w:rsidR="00933596" w:rsidRPr="00331BC6">
              <w:rPr>
                <w:rFonts w:ascii="Arial" w:hAnsi="Arial" w:cs="Arial"/>
                <w:b/>
                <w:bCs/>
                <w:sz w:val="18"/>
                <w:szCs w:val="18"/>
              </w:rPr>
              <w:t>(</w:t>
            </w:r>
            <w:r w:rsidR="00333A7B" w:rsidRPr="00331BC6">
              <w:rPr>
                <w:rFonts w:ascii="Arial" w:hAnsi="Arial" w:cs="Arial"/>
                <w:b/>
                <w:bCs/>
                <w:sz w:val="18"/>
                <w:szCs w:val="18"/>
              </w:rPr>
              <w:t xml:space="preserve">dokument </w:t>
            </w:r>
            <w:r w:rsidR="00933596" w:rsidRPr="00331BC6">
              <w:rPr>
                <w:rFonts w:ascii="Arial" w:hAnsi="Arial" w:cs="Arial"/>
                <w:b/>
                <w:bCs/>
                <w:sz w:val="18"/>
                <w:szCs w:val="18"/>
              </w:rPr>
              <w:t>idejn</w:t>
            </w:r>
            <w:r w:rsidR="00333A7B" w:rsidRPr="00331BC6">
              <w:rPr>
                <w:rFonts w:ascii="Arial" w:hAnsi="Arial" w:cs="Arial"/>
                <w:b/>
                <w:bCs/>
                <w:sz w:val="18"/>
                <w:szCs w:val="18"/>
              </w:rPr>
              <w:t>e</w:t>
            </w:r>
            <w:r w:rsidR="00933596" w:rsidRPr="00331BC6">
              <w:rPr>
                <w:rFonts w:ascii="Arial" w:hAnsi="Arial" w:cs="Arial"/>
                <w:b/>
                <w:bCs/>
                <w:sz w:val="18"/>
                <w:szCs w:val="18"/>
              </w:rPr>
              <w:t xml:space="preserve"> zasnov</w:t>
            </w:r>
            <w:r w:rsidR="00333A7B" w:rsidRPr="00331BC6">
              <w:rPr>
                <w:rFonts w:ascii="Arial" w:hAnsi="Arial" w:cs="Arial"/>
                <w:b/>
                <w:bCs/>
                <w:sz w:val="18"/>
                <w:szCs w:val="18"/>
              </w:rPr>
              <w:t>e</w:t>
            </w:r>
            <w:r w:rsidR="000D22D1" w:rsidRPr="00331BC6">
              <w:rPr>
                <w:rFonts w:ascii="Arial" w:hAnsi="Arial" w:cs="Arial"/>
                <w:b/>
                <w:bCs/>
                <w:sz w:val="18"/>
                <w:szCs w:val="18"/>
              </w:rPr>
              <w:t>)</w:t>
            </w:r>
            <w:r w:rsidR="00B6718B" w:rsidRPr="00331BC6">
              <w:rPr>
                <w:rFonts w:ascii="Arial" w:hAnsi="Arial" w:cs="Arial"/>
                <w:b/>
                <w:bCs/>
                <w:sz w:val="18"/>
                <w:szCs w:val="18"/>
              </w:rPr>
              <w:t xml:space="preserve"> in </w:t>
            </w:r>
            <w:r w:rsidR="006B7C8B" w:rsidRPr="00331BC6">
              <w:rPr>
                <w:rFonts w:ascii="Arial" w:hAnsi="Arial" w:cs="Arial"/>
                <w:b/>
                <w:bCs/>
                <w:sz w:val="18"/>
                <w:szCs w:val="18"/>
              </w:rPr>
              <w:t>D</w:t>
            </w:r>
            <w:r w:rsidR="001C0BB8" w:rsidRPr="00331BC6">
              <w:rPr>
                <w:rFonts w:ascii="Arial" w:hAnsi="Arial" w:cs="Arial"/>
                <w:b/>
                <w:bCs/>
                <w:sz w:val="18"/>
                <w:szCs w:val="18"/>
              </w:rPr>
              <w:t>PP</w:t>
            </w:r>
            <w:r w:rsidR="000D22D1" w:rsidRPr="00331BC6">
              <w:rPr>
                <w:rFonts w:ascii="Arial" w:hAnsi="Arial" w:cs="Arial"/>
                <w:b/>
                <w:bCs/>
                <w:sz w:val="18"/>
                <w:szCs w:val="18"/>
              </w:rPr>
              <w:t xml:space="preserve"> (</w:t>
            </w:r>
            <w:r w:rsidR="00333A7B" w:rsidRPr="00331BC6">
              <w:rPr>
                <w:rFonts w:ascii="Arial" w:hAnsi="Arial" w:cs="Arial"/>
                <w:b/>
                <w:bCs/>
                <w:sz w:val="18"/>
                <w:szCs w:val="18"/>
              </w:rPr>
              <w:t xml:space="preserve">dokument za </w:t>
            </w:r>
            <w:r w:rsidR="00915205" w:rsidRPr="00331BC6">
              <w:rPr>
                <w:rFonts w:ascii="Arial" w:hAnsi="Arial" w:cs="Arial"/>
                <w:b/>
                <w:bCs/>
                <w:sz w:val="18"/>
                <w:szCs w:val="18"/>
              </w:rPr>
              <w:t>pridobitev projektnih in drugih pogojev</w:t>
            </w:r>
            <w:r w:rsidR="003F7202" w:rsidRPr="00331BC6">
              <w:rPr>
                <w:rFonts w:ascii="Arial" w:hAnsi="Arial" w:cs="Arial"/>
                <w:b/>
                <w:bCs/>
                <w:sz w:val="18"/>
                <w:szCs w:val="18"/>
              </w:rPr>
              <w:t xml:space="preserve">) </w:t>
            </w:r>
            <w:r w:rsidR="00FB27F0" w:rsidRPr="00331BC6">
              <w:rPr>
                <w:rFonts w:ascii="Arial" w:hAnsi="Arial" w:cs="Arial"/>
                <w:b/>
                <w:bCs/>
                <w:sz w:val="18"/>
                <w:szCs w:val="18"/>
              </w:rPr>
              <w:t>za izgradnjo</w:t>
            </w:r>
            <w:r w:rsidR="00ED7A4D" w:rsidRPr="00331BC6">
              <w:rPr>
                <w:rFonts w:ascii="Arial" w:hAnsi="Arial" w:cs="Arial"/>
                <w:b/>
                <w:bCs/>
                <w:sz w:val="18"/>
                <w:szCs w:val="18"/>
              </w:rPr>
              <w:t xml:space="preserve"> </w:t>
            </w:r>
            <w:r w:rsidR="00D84906" w:rsidRPr="00331BC6">
              <w:rPr>
                <w:rFonts w:ascii="Arial" w:hAnsi="Arial" w:cs="Arial"/>
                <w:b/>
                <w:bCs/>
                <w:sz w:val="18"/>
                <w:szCs w:val="18"/>
              </w:rPr>
              <w:t xml:space="preserve">OVE </w:t>
            </w:r>
            <w:r w:rsidR="00ED7A4D" w:rsidRPr="00331BC6">
              <w:rPr>
                <w:rFonts w:ascii="Arial" w:hAnsi="Arial" w:cs="Arial"/>
                <w:b/>
                <w:bCs/>
                <w:sz w:val="18"/>
                <w:szCs w:val="18"/>
              </w:rPr>
              <w:t xml:space="preserve">v kombinaciji: </w:t>
            </w:r>
            <w:r w:rsidR="00F91D89" w:rsidRPr="00331BC6">
              <w:rPr>
                <w:rFonts w:ascii="Arial" w:hAnsi="Arial" w:cs="Arial"/>
                <w:b/>
                <w:bCs/>
                <w:sz w:val="18"/>
                <w:szCs w:val="18"/>
              </w:rPr>
              <w:t>Sončn</w:t>
            </w:r>
            <w:r w:rsidR="006A5CE9" w:rsidRPr="00331BC6">
              <w:rPr>
                <w:rFonts w:ascii="Arial" w:hAnsi="Arial" w:cs="Arial"/>
                <w:b/>
                <w:bCs/>
                <w:sz w:val="18"/>
                <w:szCs w:val="18"/>
              </w:rPr>
              <w:t>e</w:t>
            </w:r>
            <w:r w:rsidR="00F91D89" w:rsidRPr="00331BC6">
              <w:rPr>
                <w:rFonts w:ascii="Arial" w:hAnsi="Arial" w:cs="Arial"/>
                <w:b/>
                <w:bCs/>
                <w:sz w:val="18"/>
                <w:szCs w:val="18"/>
              </w:rPr>
              <w:t xml:space="preserve"> elektrarn</w:t>
            </w:r>
            <w:r w:rsidR="006A5CE9" w:rsidRPr="00331BC6">
              <w:rPr>
                <w:rFonts w:ascii="Arial" w:hAnsi="Arial" w:cs="Arial"/>
                <w:b/>
                <w:bCs/>
                <w:sz w:val="18"/>
                <w:szCs w:val="18"/>
              </w:rPr>
              <w:t>e</w:t>
            </w:r>
            <w:r w:rsidR="00B05358" w:rsidRPr="00331BC6">
              <w:rPr>
                <w:rFonts w:ascii="Arial" w:hAnsi="Arial" w:cs="Arial"/>
                <w:b/>
                <w:bCs/>
                <w:sz w:val="18"/>
                <w:szCs w:val="18"/>
              </w:rPr>
              <w:t xml:space="preserve"> </w:t>
            </w:r>
            <w:r w:rsidR="00BE6D75" w:rsidRPr="00331BC6">
              <w:rPr>
                <w:rFonts w:ascii="Arial" w:hAnsi="Arial" w:cs="Arial"/>
                <w:b/>
                <w:bCs/>
                <w:sz w:val="18"/>
                <w:szCs w:val="18"/>
              </w:rPr>
              <w:t xml:space="preserve">s </w:t>
            </w:r>
            <w:r w:rsidR="00B05358" w:rsidRPr="00331BC6">
              <w:rPr>
                <w:rFonts w:ascii="Arial" w:hAnsi="Arial" w:cs="Arial"/>
                <w:b/>
                <w:bCs/>
                <w:sz w:val="18"/>
                <w:szCs w:val="18"/>
              </w:rPr>
              <w:t>t</w:t>
            </w:r>
            <w:r w:rsidR="001C0BB8" w:rsidRPr="00331BC6">
              <w:rPr>
                <w:rFonts w:ascii="Arial" w:hAnsi="Arial" w:cs="Arial"/>
                <w:b/>
                <w:bCs/>
                <w:sz w:val="18"/>
                <w:szCs w:val="18"/>
              </w:rPr>
              <w:t>oplotn</w:t>
            </w:r>
            <w:r w:rsidR="00BE6D75" w:rsidRPr="00331BC6">
              <w:rPr>
                <w:rFonts w:ascii="Arial" w:hAnsi="Arial" w:cs="Arial"/>
                <w:b/>
                <w:bCs/>
                <w:sz w:val="18"/>
                <w:szCs w:val="18"/>
              </w:rPr>
              <w:t>o</w:t>
            </w:r>
            <w:r w:rsidR="001C0BB8" w:rsidRPr="00331BC6">
              <w:rPr>
                <w:rFonts w:ascii="Arial" w:hAnsi="Arial" w:cs="Arial"/>
                <w:b/>
                <w:bCs/>
                <w:sz w:val="18"/>
                <w:szCs w:val="18"/>
              </w:rPr>
              <w:t xml:space="preserve"> črpalk</w:t>
            </w:r>
            <w:r w:rsidR="00BE6D75" w:rsidRPr="00331BC6">
              <w:rPr>
                <w:rFonts w:ascii="Arial" w:hAnsi="Arial" w:cs="Arial"/>
                <w:b/>
                <w:bCs/>
                <w:sz w:val="18"/>
                <w:szCs w:val="18"/>
              </w:rPr>
              <w:t>o</w:t>
            </w:r>
            <w:r w:rsidR="00B05358" w:rsidRPr="00331BC6">
              <w:rPr>
                <w:rFonts w:ascii="Arial" w:hAnsi="Arial" w:cs="Arial"/>
                <w:b/>
                <w:bCs/>
                <w:sz w:val="18"/>
                <w:szCs w:val="18"/>
              </w:rPr>
              <w:t xml:space="preserve"> (voda-voda)</w:t>
            </w:r>
            <w:r w:rsidR="00791C4A" w:rsidRPr="00331BC6">
              <w:rPr>
                <w:rFonts w:ascii="Arial" w:hAnsi="Arial" w:cs="Arial"/>
                <w:b/>
                <w:bCs/>
                <w:sz w:val="18"/>
                <w:szCs w:val="18"/>
              </w:rPr>
              <w:t xml:space="preserve"> z</w:t>
            </w:r>
            <w:r w:rsidR="00BC7101" w:rsidRPr="00331BC6">
              <w:rPr>
                <w:rFonts w:ascii="Arial" w:hAnsi="Arial" w:cs="Arial"/>
                <w:b/>
                <w:bCs/>
                <w:sz w:val="18"/>
                <w:szCs w:val="18"/>
              </w:rPr>
              <w:t xml:space="preserve"> zalogovnikom</w:t>
            </w:r>
            <w:r w:rsidR="007E1994" w:rsidRPr="00331BC6">
              <w:rPr>
                <w:rFonts w:ascii="Arial" w:hAnsi="Arial" w:cs="Arial"/>
                <w:b/>
                <w:bCs/>
                <w:sz w:val="18"/>
                <w:szCs w:val="18"/>
              </w:rPr>
              <w:t xml:space="preserve"> energije</w:t>
            </w:r>
            <w:r w:rsidR="003C314F" w:rsidRPr="00331BC6">
              <w:rPr>
                <w:rFonts w:ascii="Arial" w:hAnsi="Arial" w:cs="Arial"/>
                <w:b/>
                <w:bCs/>
                <w:sz w:val="18"/>
                <w:szCs w:val="18"/>
              </w:rPr>
              <w:t xml:space="preserve"> </w:t>
            </w:r>
            <w:r w:rsidR="00CF01E8" w:rsidRPr="00331BC6">
              <w:rPr>
                <w:rFonts w:ascii="Arial" w:hAnsi="Arial" w:cs="Arial"/>
                <w:b/>
                <w:bCs/>
                <w:sz w:val="18"/>
                <w:szCs w:val="18"/>
              </w:rPr>
              <w:t>in</w:t>
            </w:r>
            <w:r w:rsidR="00675594" w:rsidRPr="00331BC6">
              <w:rPr>
                <w:rFonts w:ascii="Arial" w:hAnsi="Arial" w:cs="Arial"/>
                <w:b/>
                <w:bCs/>
                <w:sz w:val="18"/>
                <w:szCs w:val="18"/>
              </w:rPr>
              <w:t xml:space="preserve"> </w:t>
            </w:r>
            <w:r w:rsidR="00CF01E8" w:rsidRPr="00331BC6">
              <w:rPr>
                <w:rFonts w:ascii="Arial" w:hAnsi="Arial" w:cs="Arial"/>
                <w:b/>
                <w:bCs/>
                <w:sz w:val="18"/>
                <w:szCs w:val="18"/>
              </w:rPr>
              <w:t>tehnološkimi povezavami</w:t>
            </w:r>
            <w:r w:rsidR="00C9358C" w:rsidRPr="00331BC6">
              <w:rPr>
                <w:rFonts w:ascii="Arial" w:hAnsi="Arial" w:cs="Arial"/>
                <w:b/>
                <w:bCs/>
                <w:sz w:val="18"/>
                <w:szCs w:val="18"/>
              </w:rPr>
              <w:t xml:space="preserve"> </w:t>
            </w:r>
            <w:r w:rsidR="000B0454" w:rsidRPr="00331BC6">
              <w:rPr>
                <w:rFonts w:ascii="Arial" w:hAnsi="Arial" w:cs="Arial"/>
                <w:b/>
                <w:bCs/>
                <w:sz w:val="18"/>
                <w:szCs w:val="18"/>
              </w:rPr>
              <w:t>s</w:t>
            </w:r>
            <w:r w:rsidR="00D47852" w:rsidRPr="00331BC6">
              <w:rPr>
                <w:rFonts w:ascii="Arial" w:hAnsi="Arial" w:cs="Arial"/>
                <w:b/>
                <w:bCs/>
                <w:sz w:val="18"/>
                <w:szCs w:val="18"/>
              </w:rPr>
              <w:t xml:space="preserve"> čr</w:t>
            </w:r>
            <w:r w:rsidR="00255867" w:rsidRPr="00331BC6">
              <w:rPr>
                <w:rFonts w:ascii="Arial" w:hAnsi="Arial" w:cs="Arial"/>
                <w:b/>
                <w:bCs/>
                <w:sz w:val="18"/>
                <w:szCs w:val="18"/>
              </w:rPr>
              <w:t>pališče</w:t>
            </w:r>
            <w:r w:rsidR="000B0454" w:rsidRPr="00331BC6">
              <w:rPr>
                <w:rFonts w:ascii="Arial" w:hAnsi="Arial" w:cs="Arial"/>
                <w:b/>
                <w:bCs/>
                <w:sz w:val="18"/>
                <w:szCs w:val="18"/>
              </w:rPr>
              <w:t>m</w:t>
            </w:r>
            <w:r w:rsidR="005E0324" w:rsidRPr="00331BC6">
              <w:rPr>
                <w:rFonts w:ascii="Arial" w:hAnsi="Arial" w:cs="Arial"/>
                <w:b/>
                <w:bCs/>
                <w:sz w:val="18"/>
                <w:szCs w:val="18"/>
              </w:rPr>
              <w:t xml:space="preserve"> za </w:t>
            </w:r>
            <w:r w:rsidR="00255867" w:rsidRPr="00331BC6">
              <w:rPr>
                <w:rFonts w:ascii="Arial" w:hAnsi="Arial" w:cs="Arial"/>
                <w:b/>
                <w:bCs/>
                <w:sz w:val="18"/>
                <w:szCs w:val="18"/>
              </w:rPr>
              <w:t>SDO</w:t>
            </w:r>
            <w:r w:rsidR="0012238C" w:rsidRPr="00331BC6">
              <w:rPr>
                <w:rFonts w:ascii="Arial" w:hAnsi="Arial" w:cs="Arial"/>
                <w:b/>
                <w:bCs/>
                <w:sz w:val="18"/>
                <w:szCs w:val="18"/>
              </w:rPr>
              <w:t xml:space="preserve"> (Sistem daljinskega </w:t>
            </w:r>
            <w:r w:rsidR="00194418" w:rsidRPr="00331BC6">
              <w:rPr>
                <w:rFonts w:ascii="Arial" w:hAnsi="Arial" w:cs="Arial"/>
                <w:b/>
                <w:bCs/>
                <w:sz w:val="18"/>
                <w:szCs w:val="18"/>
              </w:rPr>
              <w:t>ogrevanja</w:t>
            </w:r>
            <w:r w:rsidR="00284645" w:rsidRPr="00331BC6">
              <w:rPr>
                <w:rFonts w:ascii="Arial" w:hAnsi="Arial" w:cs="Arial"/>
                <w:b/>
                <w:bCs/>
                <w:sz w:val="18"/>
                <w:szCs w:val="18"/>
              </w:rPr>
              <w:t xml:space="preserve"> Šaleške doline</w:t>
            </w:r>
            <w:r w:rsidR="00194418" w:rsidRPr="00331BC6">
              <w:rPr>
                <w:rFonts w:ascii="Arial" w:hAnsi="Arial" w:cs="Arial"/>
                <w:b/>
                <w:bCs/>
                <w:sz w:val="18"/>
                <w:szCs w:val="18"/>
              </w:rPr>
              <w:t>)</w:t>
            </w:r>
            <w:r w:rsidR="00395CDB" w:rsidRPr="00331BC6">
              <w:rPr>
                <w:rFonts w:ascii="Arial" w:hAnsi="Arial" w:cs="Arial"/>
                <w:b/>
                <w:bCs/>
                <w:sz w:val="18"/>
                <w:szCs w:val="18"/>
              </w:rPr>
              <w:t xml:space="preserve"> </w:t>
            </w:r>
          </w:p>
          <w:p w14:paraId="7BF668C7" w14:textId="77777777" w:rsidR="00FD1B66" w:rsidRPr="00331BC6" w:rsidRDefault="00FD1B66" w:rsidP="00C11656">
            <w:pPr>
              <w:spacing w:before="120" w:after="120"/>
              <w:contextualSpacing/>
              <w:jc w:val="both"/>
              <w:rPr>
                <w:rFonts w:ascii="Arial" w:hAnsi="Arial" w:cs="Arial"/>
                <w:b/>
                <w:bCs/>
                <w:sz w:val="18"/>
                <w:szCs w:val="18"/>
              </w:rPr>
            </w:pPr>
          </w:p>
          <w:p w14:paraId="1B843B5C" w14:textId="05E8EC4B" w:rsidR="00787FB7" w:rsidRPr="00076490" w:rsidRDefault="00787FB7" w:rsidP="00787FB7">
            <w:pPr>
              <w:spacing w:before="225" w:after="225"/>
              <w:contextualSpacing/>
              <w:jc w:val="both"/>
              <w:rPr>
                <w:rFonts w:ascii="Arial" w:hAnsi="Arial" w:cs="Arial"/>
                <w:b/>
                <w:bCs/>
                <w:sz w:val="18"/>
                <w:szCs w:val="18"/>
                <w:u w:val="single"/>
              </w:rPr>
            </w:pPr>
            <w:r w:rsidRPr="00076490">
              <w:rPr>
                <w:rFonts w:ascii="Arial" w:hAnsi="Arial" w:cs="Arial"/>
                <w:b/>
                <w:bCs/>
                <w:sz w:val="18"/>
                <w:szCs w:val="18"/>
                <w:u w:val="single"/>
              </w:rPr>
              <w:t xml:space="preserve">Ponudnik </w:t>
            </w:r>
            <w:r w:rsidR="00A338B6" w:rsidRPr="00076490">
              <w:rPr>
                <w:rFonts w:ascii="Arial" w:hAnsi="Arial" w:cs="Arial"/>
                <w:b/>
                <w:bCs/>
                <w:sz w:val="18"/>
                <w:szCs w:val="18"/>
                <w:u w:val="single"/>
              </w:rPr>
              <w:t xml:space="preserve">mora </w:t>
            </w:r>
            <w:r w:rsidRPr="00076490">
              <w:rPr>
                <w:rFonts w:ascii="Arial" w:hAnsi="Arial" w:cs="Arial"/>
                <w:b/>
                <w:bCs/>
                <w:sz w:val="18"/>
                <w:szCs w:val="18"/>
                <w:u w:val="single"/>
              </w:rPr>
              <w:t>odda</w:t>
            </w:r>
            <w:r w:rsidR="00A338B6" w:rsidRPr="00076490">
              <w:rPr>
                <w:rFonts w:ascii="Arial" w:hAnsi="Arial" w:cs="Arial"/>
                <w:b/>
                <w:bCs/>
                <w:sz w:val="18"/>
                <w:szCs w:val="18"/>
                <w:u w:val="single"/>
              </w:rPr>
              <w:t>ti</w:t>
            </w:r>
            <w:r w:rsidRPr="00076490">
              <w:rPr>
                <w:rFonts w:ascii="Arial" w:hAnsi="Arial" w:cs="Arial"/>
                <w:b/>
                <w:bCs/>
                <w:sz w:val="18"/>
                <w:szCs w:val="18"/>
                <w:u w:val="single"/>
              </w:rPr>
              <w:t xml:space="preserve"> ponudbo za</w:t>
            </w:r>
            <w:r w:rsidRPr="00076490">
              <w:rPr>
                <w:rFonts w:ascii="Arial" w:hAnsi="Arial" w:cs="Arial"/>
                <w:sz w:val="18"/>
                <w:szCs w:val="18"/>
                <w:u w:val="single"/>
              </w:rPr>
              <w:t xml:space="preserve"> </w:t>
            </w:r>
            <w:r w:rsidR="00A338B6" w:rsidRPr="00076490">
              <w:rPr>
                <w:rFonts w:ascii="Arial" w:hAnsi="Arial" w:cs="Arial"/>
                <w:b/>
                <w:bCs/>
                <w:sz w:val="18"/>
                <w:szCs w:val="18"/>
                <w:u w:val="single"/>
              </w:rPr>
              <w:t>celotno naročilo.</w:t>
            </w:r>
          </w:p>
          <w:p w14:paraId="3042CB54" w14:textId="1BE0EE85" w:rsidR="00013804" w:rsidRPr="00331BC6" w:rsidRDefault="00013804" w:rsidP="00C11656">
            <w:pPr>
              <w:spacing w:before="120" w:after="120"/>
              <w:contextualSpacing/>
              <w:jc w:val="both"/>
              <w:rPr>
                <w:rFonts w:ascii="Arial" w:hAnsi="Arial" w:cs="Arial"/>
                <w:b/>
                <w:bCs/>
                <w:sz w:val="18"/>
                <w:szCs w:val="18"/>
              </w:rPr>
            </w:pPr>
          </w:p>
          <w:p w14:paraId="1F2B165F" w14:textId="23B98BCB" w:rsidR="00013804" w:rsidRPr="00A338B6" w:rsidRDefault="002110BC" w:rsidP="00C11656">
            <w:pPr>
              <w:jc w:val="both"/>
              <w:rPr>
                <w:rFonts w:ascii="Arial" w:hAnsi="Arial" w:cs="Arial"/>
                <w:sz w:val="18"/>
                <w:szCs w:val="18"/>
              </w:rPr>
            </w:pPr>
            <w:r w:rsidRPr="00331BC6">
              <w:rPr>
                <w:rFonts w:ascii="Arial" w:hAnsi="Arial" w:cs="Arial"/>
                <w:b/>
                <w:bCs/>
                <w:sz w:val="18"/>
                <w:szCs w:val="18"/>
              </w:rPr>
              <w:t xml:space="preserve">Rok za izdelavo izhodišč </w:t>
            </w:r>
            <w:r w:rsidR="00331BC6" w:rsidRPr="00331BC6">
              <w:rPr>
                <w:rFonts w:ascii="Arial" w:hAnsi="Arial" w:cs="Arial"/>
                <w:b/>
                <w:bCs/>
                <w:sz w:val="18"/>
                <w:szCs w:val="18"/>
              </w:rPr>
              <w:t>in r</w:t>
            </w:r>
            <w:r w:rsidR="00013804" w:rsidRPr="00331BC6">
              <w:rPr>
                <w:rFonts w:ascii="Arial" w:hAnsi="Arial" w:cs="Arial"/>
                <w:b/>
                <w:bCs/>
                <w:sz w:val="18"/>
                <w:szCs w:val="18"/>
              </w:rPr>
              <w:t xml:space="preserve">ok za izdelavo projektne dokumentacije </w:t>
            </w:r>
            <w:r w:rsidR="00A338B6" w:rsidRPr="00331BC6">
              <w:rPr>
                <w:rFonts w:ascii="Arial" w:hAnsi="Arial" w:cs="Arial"/>
                <w:b/>
                <w:bCs/>
                <w:sz w:val="18"/>
                <w:szCs w:val="18"/>
              </w:rPr>
              <w:t>iz prve alineje</w:t>
            </w:r>
            <w:r w:rsidR="008C610B" w:rsidRPr="00331BC6">
              <w:rPr>
                <w:rFonts w:ascii="Arial" w:hAnsi="Arial" w:cs="Arial"/>
                <w:b/>
                <w:bCs/>
                <w:sz w:val="18"/>
                <w:szCs w:val="18"/>
              </w:rPr>
              <w:t xml:space="preserve"> </w:t>
            </w:r>
            <w:r w:rsidR="00D460D6" w:rsidRPr="00331BC6">
              <w:rPr>
                <w:rFonts w:ascii="Arial" w:hAnsi="Arial" w:cs="Arial"/>
                <w:b/>
                <w:bCs/>
                <w:sz w:val="18"/>
                <w:szCs w:val="18"/>
              </w:rPr>
              <w:t>120</w:t>
            </w:r>
            <w:r w:rsidR="00013804" w:rsidRPr="00331BC6">
              <w:rPr>
                <w:rFonts w:ascii="Arial" w:hAnsi="Arial" w:cs="Arial"/>
                <w:b/>
                <w:bCs/>
                <w:sz w:val="18"/>
                <w:szCs w:val="18"/>
              </w:rPr>
              <w:t xml:space="preserve"> dni od sklenitve </w:t>
            </w:r>
            <w:r w:rsidR="00013804" w:rsidRPr="00CC2238">
              <w:rPr>
                <w:rFonts w:ascii="Arial" w:hAnsi="Arial" w:cs="Arial"/>
                <w:b/>
                <w:bCs/>
                <w:sz w:val="18"/>
                <w:szCs w:val="18"/>
              </w:rPr>
              <w:t>pogodbe</w:t>
            </w:r>
            <w:r w:rsidR="00013804" w:rsidRPr="00CC2238">
              <w:rPr>
                <w:rFonts w:ascii="Arial" w:hAnsi="Arial" w:cs="Arial"/>
                <w:sz w:val="18"/>
                <w:szCs w:val="18"/>
              </w:rPr>
              <w:t>.</w:t>
            </w:r>
          </w:p>
          <w:p w14:paraId="36D601DB" w14:textId="77777777" w:rsidR="00A338B6" w:rsidRDefault="00A338B6" w:rsidP="00A338B6">
            <w:pPr>
              <w:jc w:val="both"/>
              <w:rPr>
                <w:rFonts w:ascii="Arial" w:hAnsi="Arial" w:cs="Arial"/>
                <w:sz w:val="18"/>
                <w:szCs w:val="18"/>
              </w:rPr>
            </w:pPr>
          </w:p>
          <w:p w14:paraId="27C09D37" w14:textId="30DAD9EF" w:rsidR="00833ED9" w:rsidRPr="002110BC" w:rsidRDefault="00A338B6" w:rsidP="002110BC">
            <w:pPr>
              <w:spacing w:before="120" w:after="120"/>
              <w:jc w:val="both"/>
              <w:rPr>
                <w:rFonts w:ascii="Arial" w:hAnsi="Arial" w:cs="Arial"/>
                <w:b/>
                <w:bCs/>
                <w:sz w:val="18"/>
                <w:szCs w:val="18"/>
              </w:rPr>
            </w:pPr>
            <w:r w:rsidRPr="002110BC">
              <w:rPr>
                <w:rFonts w:ascii="Arial" w:hAnsi="Arial" w:cs="Arial"/>
                <w:b/>
                <w:bCs/>
                <w:sz w:val="18"/>
                <w:szCs w:val="18"/>
              </w:rPr>
              <w:t xml:space="preserve">Zaradi neposredne povezave dokumentov  (iz prve in druge alineje) mora ponudnik uskladiti časovno in vsebinsko izvedbo, na način, da bo na podlagi </w:t>
            </w:r>
            <w:r w:rsidRPr="002110BC">
              <w:rPr>
                <w:b/>
                <w:bCs/>
                <w:sz w:val="18"/>
                <w:szCs w:val="18"/>
              </w:rPr>
              <w:t xml:space="preserve">izhodišč za izvedbo sprememb in dopolnitev veljavnega prostorskega izvedbenega akta mogočen vzpostavitev nove energetske lokacije </w:t>
            </w:r>
            <w:r w:rsidRPr="002110BC">
              <w:rPr>
                <w:rFonts w:ascii="Arial" w:hAnsi="Arial" w:cs="Arial"/>
                <w:b/>
                <w:bCs/>
                <w:sz w:val="18"/>
                <w:szCs w:val="18"/>
              </w:rPr>
              <w:t>za izgradnjo OVE v kombinaciji: Sončne elektrarne s toplotno črpalko (voda-voda) z zalogovnikom energije in tehnološkimi povezavami s črpališčem za SDO (Sistem daljinskega ogrevanja Šaleške doline) na podlagi izdelane projektne dokumentacije IDZ in DPP iz prve alineje</w:t>
            </w:r>
            <w:r w:rsidR="00331BC6">
              <w:rPr>
                <w:rFonts w:ascii="Arial" w:hAnsi="Arial" w:cs="Arial"/>
                <w:b/>
                <w:bCs/>
                <w:sz w:val="18"/>
                <w:szCs w:val="18"/>
              </w:rPr>
              <w:t>, in da bodo vsi dokumenti naročniku predani v predvidenem roku.</w:t>
            </w:r>
          </w:p>
          <w:p w14:paraId="58A63AF8" w14:textId="4FC5621F" w:rsidR="009736CE" w:rsidRPr="00AE5A8E" w:rsidRDefault="009736CE" w:rsidP="00C11656">
            <w:pPr>
              <w:jc w:val="both"/>
              <w:rPr>
                <w:rFonts w:ascii="Arial" w:hAnsi="Arial" w:cs="Arial"/>
                <w:color w:val="000000" w:themeColor="text1"/>
                <w:sz w:val="18"/>
                <w:szCs w:val="18"/>
              </w:rPr>
            </w:pPr>
          </w:p>
        </w:tc>
      </w:tr>
    </w:tbl>
    <w:p w14:paraId="66A2038D" w14:textId="6D4AE67A" w:rsidR="002110BC" w:rsidRDefault="00013804" w:rsidP="00C11656">
      <w:pPr>
        <w:spacing w:before="225" w:after="225" w:line="240" w:lineRule="auto"/>
        <w:jc w:val="both"/>
        <w:rPr>
          <w:rFonts w:ascii="Arial" w:hAnsi="Arial" w:cs="Arial"/>
          <w:sz w:val="18"/>
          <w:szCs w:val="18"/>
        </w:rPr>
      </w:pPr>
      <w:r w:rsidRPr="008F2F4D">
        <w:rPr>
          <w:rFonts w:ascii="Arial" w:hAnsi="Arial" w:cs="Arial"/>
          <w:sz w:val="18"/>
          <w:szCs w:val="18"/>
        </w:rPr>
        <w:t xml:space="preserve">Predmet naročila je podrobneje opredeljen v </w:t>
      </w:r>
      <w:r w:rsidR="00FE54D2">
        <w:rPr>
          <w:rFonts w:ascii="Arial" w:hAnsi="Arial" w:cs="Arial"/>
          <w:sz w:val="18"/>
          <w:szCs w:val="18"/>
        </w:rPr>
        <w:t>tehničnih specifikacijah</w:t>
      </w:r>
      <w:r w:rsidR="002110BC">
        <w:rPr>
          <w:rFonts w:ascii="Arial" w:hAnsi="Arial" w:cs="Arial"/>
          <w:sz w:val="18"/>
          <w:szCs w:val="18"/>
        </w:rPr>
        <w:t xml:space="preserve"> te razpisne dokumentacije, in sicer v:</w:t>
      </w:r>
    </w:p>
    <w:p w14:paraId="0492A609" w14:textId="77777777" w:rsidR="009A4F7C" w:rsidRDefault="002110BC" w:rsidP="008D7ADA">
      <w:pPr>
        <w:pStyle w:val="Odstavekseznama"/>
        <w:numPr>
          <w:ilvl w:val="0"/>
          <w:numId w:val="45"/>
        </w:numPr>
        <w:spacing w:before="120" w:after="120"/>
        <w:jc w:val="both"/>
        <w:rPr>
          <w:rFonts w:ascii="Arial" w:hAnsi="Arial" w:cs="Arial"/>
          <w:sz w:val="18"/>
          <w:szCs w:val="18"/>
        </w:rPr>
      </w:pPr>
      <w:r w:rsidRPr="008D7ADA">
        <w:rPr>
          <w:b/>
          <w:bCs/>
          <w:sz w:val="18"/>
          <w:szCs w:val="18"/>
        </w:rPr>
        <w:t>Tehničnih specifikacije za Izdelavo izhodišč</w:t>
      </w:r>
      <w:r w:rsidRPr="008D7ADA">
        <w:rPr>
          <w:sz w:val="18"/>
          <w:szCs w:val="18"/>
        </w:rPr>
        <w:t xml:space="preserve"> </w:t>
      </w:r>
      <w:r w:rsidRPr="008D7ADA">
        <w:rPr>
          <w:b/>
          <w:bCs/>
          <w:sz w:val="18"/>
          <w:szCs w:val="18"/>
        </w:rPr>
        <w:t>za izvedbo sprememb in dopolnitev veljavnega prostorskega izvedbenega akta</w:t>
      </w:r>
      <w:r w:rsidRPr="008D7ADA">
        <w:rPr>
          <w:sz w:val="18"/>
          <w:szCs w:val="18"/>
        </w:rPr>
        <w:t xml:space="preserve"> na način, da bo omogočena vzpostavitev nove energetske lokacije </w:t>
      </w:r>
      <w:r w:rsidRPr="008D7ADA">
        <w:rPr>
          <w:rFonts w:ascii="Arial" w:hAnsi="Arial" w:cs="Arial"/>
          <w:sz w:val="18"/>
          <w:szCs w:val="18"/>
        </w:rPr>
        <w:t>za izgradnjo OVE v kombinaciji: Sončne elektrarne s toplotno črpalko (voda-voda) z zalogovnikom energije in tehnološkimi povezavami s črpališčem za SDO</w:t>
      </w:r>
    </w:p>
    <w:p w14:paraId="69869FAB" w14:textId="12AC3E35" w:rsidR="001D317E" w:rsidRPr="008D7ADA" w:rsidRDefault="001D317E" w:rsidP="009A4F7C">
      <w:pPr>
        <w:pStyle w:val="Odstavekseznama"/>
        <w:spacing w:before="120" w:after="120"/>
        <w:jc w:val="both"/>
        <w:rPr>
          <w:rFonts w:ascii="Arial" w:hAnsi="Arial" w:cs="Arial"/>
          <w:sz w:val="18"/>
          <w:szCs w:val="18"/>
        </w:rPr>
      </w:pPr>
    </w:p>
    <w:p w14:paraId="780C07FC" w14:textId="65F0D504" w:rsidR="00CE6140" w:rsidRDefault="00CE6140" w:rsidP="00CE6140">
      <w:pPr>
        <w:pStyle w:val="Odstavekseznama"/>
        <w:spacing w:before="120" w:after="120"/>
        <w:jc w:val="both"/>
        <w:rPr>
          <w:rFonts w:ascii="Arial" w:hAnsi="Arial" w:cs="Arial"/>
          <w:sz w:val="18"/>
          <w:szCs w:val="18"/>
        </w:rPr>
      </w:pPr>
      <w:r>
        <w:rPr>
          <w:rFonts w:ascii="Arial" w:hAnsi="Arial" w:cs="Arial"/>
          <w:sz w:val="18"/>
          <w:szCs w:val="18"/>
        </w:rPr>
        <w:t>t</w:t>
      </w:r>
      <w:r w:rsidR="001D317E">
        <w:rPr>
          <w:rFonts w:ascii="Arial" w:hAnsi="Arial" w:cs="Arial"/>
          <w:sz w:val="18"/>
          <w:szCs w:val="18"/>
        </w:rPr>
        <w:t>er</w:t>
      </w:r>
    </w:p>
    <w:p w14:paraId="78190629" w14:textId="77777777" w:rsidR="00CE6140" w:rsidRDefault="00CE6140" w:rsidP="00CE6140">
      <w:pPr>
        <w:spacing w:before="120" w:after="120"/>
        <w:ind w:left="1080"/>
        <w:jc w:val="both"/>
        <w:rPr>
          <w:rFonts w:ascii="Arial" w:hAnsi="Arial" w:cs="Arial"/>
          <w:b/>
          <w:bCs/>
          <w:sz w:val="18"/>
          <w:szCs w:val="18"/>
        </w:rPr>
      </w:pPr>
    </w:p>
    <w:p w14:paraId="2A100439" w14:textId="10BFC018" w:rsidR="00984ED3" w:rsidRPr="009867E7" w:rsidRDefault="00850128" w:rsidP="009867E7">
      <w:pPr>
        <w:pStyle w:val="Odstavekseznama"/>
        <w:numPr>
          <w:ilvl w:val="0"/>
          <w:numId w:val="45"/>
        </w:numPr>
        <w:spacing w:before="120" w:after="120"/>
        <w:jc w:val="both"/>
        <w:rPr>
          <w:rFonts w:ascii="Arial" w:hAnsi="Arial" w:cs="Arial"/>
          <w:sz w:val="18"/>
          <w:szCs w:val="18"/>
        </w:rPr>
      </w:pPr>
      <w:r w:rsidRPr="00CE6140">
        <w:rPr>
          <w:rFonts w:ascii="Arial" w:hAnsi="Arial" w:cs="Arial"/>
          <w:b/>
          <w:bCs/>
          <w:sz w:val="18"/>
          <w:szCs w:val="18"/>
        </w:rPr>
        <w:lastRenderedPageBreak/>
        <w:t>Tehničn</w:t>
      </w:r>
      <w:r w:rsidR="001D317E" w:rsidRPr="00CE6140">
        <w:rPr>
          <w:rFonts w:ascii="Arial" w:hAnsi="Arial" w:cs="Arial"/>
          <w:b/>
          <w:bCs/>
          <w:sz w:val="18"/>
          <w:szCs w:val="18"/>
        </w:rPr>
        <w:t>ih</w:t>
      </w:r>
      <w:r w:rsidRPr="00CE6140">
        <w:rPr>
          <w:rFonts w:ascii="Arial" w:hAnsi="Arial" w:cs="Arial"/>
          <w:b/>
          <w:bCs/>
          <w:sz w:val="18"/>
          <w:szCs w:val="18"/>
        </w:rPr>
        <w:t xml:space="preserve"> specifikacij</w:t>
      </w:r>
      <w:r w:rsidR="001D317E" w:rsidRPr="00CE6140">
        <w:rPr>
          <w:rFonts w:ascii="Arial" w:hAnsi="Arial" w:cs="Arial"/>
          <w:b/>
          <w:bCs/>
          <w:sz w:val="18"/>
          <w:szCs w:val="18"/>
        </w:rPr>
        <w:t>ah</w:t>
      </w:r>
      <w:r w:rsidR="002110BC" w:rsidRPr="00CE6140">
        <w:rPr>
          <w:rFonts w:ascii="Arial" w:hAnsi="Arial" w:cs="Arial"/>
          <w:b/>
          <w:bCs/>
          <w:sz w:val="18"/>
          <w:szCs w:val="18"/>
        </w:rPr>
        <w:t xml:space="preserve"> za Izdelavo projektne dokumentacije IDZ</w:t>
      </w:r>
      <w:r w:rsidR="002110BC" w:rsidRPr="00CE6140">
        <w:rPr>
          <w:rFonts w:ascii="Arial" w:hAnsi="Arial" w:cs="Arial"/>
          <w:sz w:val="18"/>
          <w:szCs w:val="18"/>
        </w:rPr>
        <w:t xml:space="preserve"> (dokument idejne zasnove) </w:t>
      </w:r>
      <w:r w:rsidR="002110BC" w:rsidRPr="00CE6140">
        <w:rPr>
          <w:rFonts w:ascii="Arial" w:hAnsi="Arial" w:cs="Arial"/>
          <w:b/>
          <w:bCs/>
          <w:sz w:val="18"/>
          <w:szCs w:val="18"/>
        </w:rPr>
        <w:t>in DPP</w:t>
      </w:r>
      <w:r w:rsidR="002110BC" w:rsidRPr="00CE6140">
        <w:rPr>
          <w:rFonts w:ascii="Arial" w:hAnsi="Arial" w:cs="Arial"/>
          <w:sz w:val="18"/>
          <w:szCs w:val="18"/>
        </w:rPr>
        <w:t xml:space="preserve"> (dokument za pridobitev projektnih in drugih pogojev) za izgradnjo OVE v kombinaciji: Sončne elektrarne s toplotno črpalko (voda-voda) z zalogovnikom energije in tehnološkimi povezavami s črpališčem za SDO (Sistem daljinskega ogrevanja Šaleške doline)</w:t>
      </w:r>
      <w:r w:rsidR="00E64E42" w:rsidRPr="00CE6140">
        <w:rPr>
          <w:rFonts w:ascii="Arial" w:hAnsi="Arial" w:cs="Arial"/>
          <w:sz w:val="18"/>
          <w:szCs w:val="18"/>
        </w:rPr>
        <w:t>.</w:t>
      </w:r>
      <w:r w:rsidR="009A4F7C" w:rsidRPr="00CE6140">
        <w:rPr>
          <w:rFonts w:ascii="Arial" w:hAnsi="Arial" w:cs="Arial"/>
          <w:sz w:val="18"/>
          <w:szCs w:val="18"/>
        </w:rPr>
        <w:t xml:space="preserve"> </w:t>
      </w:r>
      <w:r w:rsidR="00984ED3" w:rsidRPr="00CE6140">
        <w:rPr>
          <w:rFonts w:ascii="Arial" w:hAnsi="Arial" w:cs="Arial"/>
          <w:sz w:val="18"/>
          <w:szCs w:val="18"/>
        </w:rPr>
        <w:t>Ponudnik mora zagotoviti, da bo predmetno javno naročilo izvajal skladno z zahtevami Uredbe o zelenem javnem naročanju (</w:t>
      </w:r>
      <w:r w:rsidR="00984ED3" w:rsidRPr="00CE6140">
        <w:rPr>
          <w:rFonts w:ascii="Arial" w:hAnsi="Arial" w:cs="Arial"/>
          <w:sz w:val="18"/>
          <w:szCs w:val="18"/>
          <w:shd w:val="clear" w:color="auto" w:fill="FFFFFF"/>
        </w:rPr>
        <w:t>Uradni list RS, št. 51/17, 64/19, 49/20 - ZIUZEOP, 152/20 - ZZUOOP, 121/21, 132/23)</w:t>
      </w:r>
      <w:r w:rsidR="00984ED3" w:rsidRPr="00CE6140">
        <w:rPr>
          <w:rFonts w:ascii="Arial" w:hAnsi="Arial" w:cs="Arial"/>
          <w:sz w:val="18"/>
          <w:szCs w:val="18"/>
        </w:rPr>
        <w:t xml:space="preserve">, v nadaljevanju: Uredba o zelenem javnem naročanju) ves čas trajanja pogodbe z naročnikom, in sicer glede naslednjega predmeta: P1 električna energija. Projektiranje mora biti izvedeno na način, da bo kasneje omogočena izvedba del skladno z vsemi zahtevami Uredbe o zelenem javnem naročanju. </w:t>
      </w:r>
    </w:p>
    <w:p w14:paraId="5B49EC78" w14:textId="49E8F858" w:rsidR="0028501A" w:rsidRPr="00E06A1F" w:rsidRDefault="009736CE" w:rsidP="00E06A1F">
      <w:pPr>
        <w:tabs>
          <w:tab w:val="left" w:pos="426"/>
        </w:tabs>
        <w:spacing w:before="120" w:after="120"/>
        <w:jc w:val="both"/>
        <w:rPr>
          <w:rFonts w:ascii="Arial" w:hAnsi="Arial" w:cs="Arial"/>
          <w:color w:val="000000" w:themeColor="text1"/>
          <w:sz w:val="18"/>
          <w:szCs w:val="18"/>
        </w:rPr>
      </w:pPr>
      <w:r w:rsidRPr="00984ED3">
        <w:rPr>
          <w:rFonts w:ascii="Arial" w:hAnsi="Arial" w:cs="Arial"/>
          <w:color w:val="000000" w:themeColor="text1"/>
          <w:sz w:val="18"/>
          <w:szCs w:val="18"/>
        </w:rPr>
        <w:t>Skrbno preverite, da ste prejeli celotno razpisno dokumentacijo in da ste na ta način seznanjeni z vsemi zahtevami naročnika. Če naročnik ne bo prejel nobene ponudbe, ki bo izpolnjevala vse pogoje iz te razpisne dokumentacije, si naročnik pridružuje pravico do ponovitve razpisa oziroma da izvede postopek s pogajanji skladno z določili 46. člena ZJN-3.</w:t>
      </w:r>
    </w:p>
    <w:tbl>
      <w:tblPr>
        <w:tblStyle w:val="NormalTablePHPDOCX"/>
        <w:tblW w:w="5000" w:type="pct"/>
        <w:tblLook w:val="04A0" w:firstRow="1" w:lastRow="0" w:firstColumn="1" w:lastColumn="0" w:noHBand="0" w:noVBand="1"/>
      </w:tblPr>
      <w:tblGrid>
        <w:gridCol w:w="4781"/>
        <w:gridCol w:w="4277"/>
      </w:tblGrid>
      <w:tr w:rsidR="009736CE" w:rsidRPr="00AE5A8E" w14:paraId="2BFD914F" w14:textId="77777777" w:rsidTr="008626A9">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23F05D1" w14:textId="77777777" w:rsidR="009736CE" w:rsidRPr="00AE5A8E" w:rsidRDefault="009736CE" w:rsidP="00C11656">
            <w:pPr>
              <w:jc w:val="both"/>
              <w:rPr>
                <w:rFonts w:ascii="Arial" w:hAnsi="Arial" w:cs="Arial"/>
                <w:color w:val="000000" w:themeColor="text1"/>
              </w:rPr>
            </w:pPr>
            <w:r w:rsidRPr="00AE5A8E">
              <w:rPr>
                <w:rFonts w:ascii="Arial" w:hAnsi="Arial" w:cs="Arial"/>
                <w:b/>
                <w:bCs/>
                <w:color w:val="000000" w:themeColor="text1"/>
                <w:position w:val="-2"/>
                <w:sz w:val="18"/>
                <w:szCs w:val="18"/>
                <w:shd w:val="clear" w:color="auto" w:fill="D1D1D1"/>
              </w:rPr>
              <w:t>Stadij postopka</w:t>
            </w:r>
          </w:p>
        </w:tc>
        <w:tc>
          <w:tcPr>
            <w:tcW w:w="2361"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6CEF0ED" w14:textId="77777777" w:rsidR="009736CE" w:rsidRPr="00AE5A8E" w:rsidRDefault="009736CE" w:rsidP="00C11656">
            <w:pPr>
              <w:jc w:val="both"/>
              <w:rPr>
                <w:rFonts w:ascii="Arial" w:hAnsi="Arial" w:cs="Arial"/>
                <w:color w:val="000000" w:themeColor="text1"/>
              </w:rPr>
            </w:pPr>
            <w:r w:rsidRPr="00AE5A8E">
              <w:rPr>
                <w:rFonts w:ascii="Arial" w:hAnsi="Arial" w:cs="Arial"/>
                <w:b/>
                <w:bCs/>
                <w:color w:val="000000" w:themeColor="text1"/>
                <w:position w:val="-2"/>
                <w:sz w:val="18"/>
                <w:szCs w:val="18"/>
                <w:shd w:val="clear" w:color="auto" w:fill="D1D1D1"/>
              </w:rPr>
              <w:t>Datumi</w:t>
            </w:r>
          </w:p>
        </w:tc>
      </w:tr>
      <w:tr w:rsidR="009736CE" w:rsidRPr="00AE5A8E" w14:paraId="1A3E9A6A" w14:textId="77777777" w:rsidTr="008626A9">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BC5C0A" w14:textId="77777777" w:rsidR="009736CE" w:rsidRPr="00331BC6" w:rsidRDefault="009736CE" w:rsidP="00C11656">
            <w:pPr>
              <w:jc w:val="both"/>
              <w:rPr>
                <w:rFonts w:ascii="Arial" w:hAnsi="Arial" w:cs="Arial"/>
                <w:color w:val="000000" w:themeColor="text1"/>
              </w:rPr>
            </w:pPr>
            <w:r w:rsidRPr="00331BC6">
              <w:rPr>
                <w:rFonts w:ascii="Arial" w:hAnsi="Arial" w:cs="Arial"/>
                <w:color w:val="000000" w:themeColor="text1"/>
                <w:position w:val="-2"/>
                <w:sz w:val="18"/>
                <w:szCs w:val="18"/>
              </w:rPr>
              <w:t>Rok za postavitev vprašanj</w:t>
            </w:r>
          </w:p>
        </w:tc>
        <w:tc>
          <w:tcPr>
            <w:tcW w:w="236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A23CB65" w14:textId="0D37F55A" w:rsidR="009736CE" w:rsidRPr="00331BC6" w:rsidRDefault="009736CE" w:rsidP="00C11656">
            <w:pPr>
              <w:jc w:val="both"/>
              <w:rPr>
                <w:rFonts w:ascii="Arial" w:hAnsi="Arial" w:cs="Arial"/>
                <w:color w:val="FF0000"/>
              </w:rPr>
            </w:pPr>
            <w:r w:rsidRPr="00331BC6">
              <w:rPr>
                <w:rFonts w:ascii="Arial" w:hAnsi="Arial" w:cs="Arial"/>
                <w:color w:val="FF0000"/>
                <w:position w:val="-2"/>
                <w:sz w:val="18"/>
                <w:szCs w:val="18"/>
              </w:rPr>
              <w:t xml:space="preserve">do </w:t>
            </w:r>
            <w:r w:rsidR="00325F7B">
              <w:rPr>
                <w:rFonts w:ascii="Arial" w:hAnsi="Arial" w:cs="Arial"/>
                <w:color w:val="FF0000"/>
                <w:position w:val="-2"/>
                <w:sz w:val="18"/>
                <w:szCs w:val="18"/>
              </w:rPr>
              <w:t>13</w:t>
            </w:r>
            <w:r w:rsidRPr="00331BC6">
              <w:rPr>
                <w:rFonts w:ascii="Arial" w:hAnsi="Arial" w:cs="Arial"/>
                <w:color w:val="FF0000"/>
                <w:position w:val="-2"/>
                <w:sz w:val="18"/>
                <w:szCs w:val="18"/>
              </w:rPr>
              <w:t xml:space="preserve">. </w:t>
            </w:r>
            <w:r w:rsidR="00325F7B">
              <w:rPr>
                <w:rFonts w:ascii="Arial" w:hAnsi="Arial" w:cs="Arial"/>
                <w:color w:val="FF0000"/>
                <w:position w:val="-2"/>
                <w:sz w:val="18"/>
                <w:szCs w:val="18"/>
              </w:rPr>
              <w:t>6</w:t>
            </w:r>
            <w:r w:rsidRPr="00331BC6">
              <w:rPr>
                <w:rFonts w:ascii="Arial" w:hAnsi="Arial" w:cs="Arial"/>
                <w:color w:val="FF0000"/>
                <w:position w:val="-2"/>
                <w:sz w:val="18"/>
                <w:szCs w:val="18"/>
              </w:rPr>
              <w:t>. 202</w:t>
            </w:r>
            <w:r w:rsidR="00E45DD3" w:rsidRPr="00331BC6">
              <w:rPr>
                <w:rFonts w:ascii="Arial" w:hAnsi="Arial" w:cs="Arial"/>
                <w:color w:val="FF0000"/>
                <w:position w:val="-2"/>
                <w:sz w:val="18"/>
                <w:szCs w:val="18"/>
              </w:rPr>
              <w:t>5</w:t>
            </w:r>
            <w:r w:rsidRPr="00331BC6">
              <w:rPr>
                <w:rFonts w:ascii="Arial" w:hAnsi="Arial" w:cs="Arial"/>
                <w:color w:val="FF0000"/>
                <w:position w:val="-2"/>
                <w:sz w:val="18"/>
                <w:szCs w:val="18"/>
              </w:rPr>
              <w:t xml:space="preserve"> do 9:00</w:t>
            </w:r>
          </w:p>
        </w:tc>
      </w:tr>
      <w:tr w:rsidR="009736CE" w:rsidRPr="00AE5A8E" w14:paraId="1B3EABB6" w14:textId="77777777" w:rsidTr="008626A9">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EB69B3D" w14:textId="77777777" w:rsidR="009736CE" w:rsidRPr="00331BC6" w:rsidRDefault="009736CE" w:rsidP="00C11656">
            <w:pPr>
              <w:jc w:val="both"/>
              <w:rPr>
                <w:rFonts w:ascii="Arial" w:hAnsi="Arial" w:cs="Arial"/>
                <w:color w:val="000000" w:themeColor="text1"/>
              </w:rPr>
            </w:pPr>
            <w:r w:rsidRPr="00331BC6">
              <w:rPr>
                <w:rFonts w:ascii="Arial" w:hAnsi="Arial" w:cs="Arial"/>
                <w:color w:val="000000" w:themeColor="text1"/>
                <w:position w:val="-2"/>
                <w:sz w:val="18"/>
                <w:szCs w:val="18"/>
              </w:rPr>
              <w:t>Rok za predložitev ponudb</w:t>
            </w:r>
          </w:p>
        </w:tc>
        <w:tc>
          <w:tcPr>
            <w:tcW w:w="236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E6E5EFB" w14:textId="70D1DE78" w:rsidR="009736CE" w:rsidRPr="00331BC6" w:rsidRDefault="009736CE" w:rsidP="00C11656">
            <w:pPr>
              <w:jc w:val="both"/>
              <w:rPr>
                <w:rFonts w:ascii="Arial" w:hAnsi="Arial" w:cs="Arial"/>
                <w:color w:val="FF0000"/>
              </w:rPr>
            </w:pPr>
            <w:r w:rsidRPr="00331BC6">
              <w:rPr>
                <w:rFonts w:ascii="Arial" w:hAnsi="Arial" w:cs="Arial"/>
                <w:color w:val="FF0000"/>
                <w:position w:val="-2"/>
                <w:sz w:val="18"/>
                <w:szCs w:val="18"/>
              </w:rPr>
              <w:t xml:space="preserve">do </w:t>
            </w:r>
            <w:r w:rsidR="00325F7B">
              <w:rPr>
                <w:rFonts w:ascii="Arial" w:hAnsi="Arial" w:cs="Arial"/>
                <w:color w:val="FF0000"/>
                <w:position w:val="-2"/>
                <w:sz w:val="18"/>
                <w:szCs w:val="18"/>
              </w:rPr>
              <w:t>20</w:t>
            </w:r>
            <w:r w:rsidRPr="00331BC6">
              <w:rPr>
                <w:rFonts w:ascii="Arial" w:hAnsi="Arial" w:cs="Arial"/>
                <w:color w:val="FF0000"/>
                <w:position w:val="-2"/>
                <w:sz w:val="18"/>
                <w:szCs w:val="18"/>
              </w:rPr>
              <w:t>. 6. 202</w:t>
            </w:r>
            <w:r w:rsidR="007B79C3" w:rsidRPr="00331BC6">
              <w:rPr>
                <w:rFonts w:ascii="Arial" w:hAnsi="Arial" w:cs="Arial"/>
                <w:color w:val="FF0000"/>
                <w:position w:val="-2"/>
                <w:sz w:val="18"/>
                <w:szCs w:val="18"/>
              </w:rPr>
              <w:t>5</w:t>
            </w:r>
            <w:r w:rsidRPr="00331BC6">
              <w:rPr>
                <w:rFonts w:ascii="Arial" w:hAnsi="Arial" w:cs="Arial"/>
                <w:color w:val="FF0000"/>
                <w:position w:val="-2"/>
                <w:sz w:val="18"/>
                <w:szCs w:val="18"/>
              </w:rPr>
              <w:t xml:space="preserve"> do </w:t>
            </w:r>
            <w:r w:rsidR="00331BC6" w:rsidRPr="00331BC6">
              <w:rPr>
                <w:rFonts w:ascii="Arial" w:hAnsi="Arial" w:cs="Arial"/>
                <w:color w:val="FF0000"/>
                <w:position w:val="-2"/>
                <w:sz w:val="18"/>
                <w:szCs w:val="18"/>
              </w:rPr>
              <w:t>12</w:t>
            </w:r>
            <w:r w:rsidRPr="00331BC6">
              <w:rPr>
                <w:rFonts w:ascii="Arial" w:hAnsi="Arial" w:cs="Arial"/>
                <w:color w:val="FF0000"/>
                <w:position w:val="-2"/>
                <w:sz w:val="18"/>
                <w:szCs w:val="18"/>
              </w:rPr>
              <w:t>:00</w:t>
            </w:r>
          </w:p>
        </w:tc>
      </w:tr>
      <w:tr w:rsidR="009736CE" w:rsidRPr="00AE5A8E" w14:paraId="71B8CE59" w14:textId="77777777" w:rsidTr="008626A9">
        <w:trPr>
          <w:trHeight w:val="17"/>
        </w:trPr>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E4E2794" w14:textId="77777777" w:rsidR="009736CE" w:rsidRPr="00331BC6" w:rsidRDefault="009736CE" w:rsidP="00C11656">
            <w:pPr>
              <w:jc w:val="both"/>
              <w:rPr>
                <w:rFonts w:ascii="Arial" w:hAnsi="Arial" w:cs="Arial"/>
                <w:color w:val="000000" w:themeColor="text1"/>
              </w:rPr>
            </w:pPr>
            <w:r w:rsidRPr="00331BC6">
              <w:rPr>
                <w:rFonts w:ascii="Arial" w:hAnsi="Arial" w:cs="Arial"/>
                <w:color w:val="000000" w:themeColor="text1"/>
                <w:position w:val="-2"/>
                <w:sz w:val="18"/>
                <w:szCs w:val="18"/>
              </w:rPr>
              <w:t>Odpiranje ponudb</w:t>
            </w:r>
          </w:p>
        </w:tc>
        <w:tc>
          <w:tcPr>
            <w:tcW w:w="236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7513707" w14:textId="7B8CCC7F" w:rsidR="009736CE" w:rsidRPr="00331BC6" w:rsidRDefault="00325F7B" w:rsidP="00C11656">
            <w:pPr>
              <w:jc w:val="both"/>
              <w:rPr>
                <w:rFonts w:ascii="Arial" w:hAnsi="Arial" w:cs="Arial"/>
                <w:color w:val="FF0000"/>
              </w:rPr>
            </w:pPr>
            <w:r>
              <w:rPr>
                <w:rFonts w:ascii="Arial" w:hAnsi="Arial" w:cs="Arial"/>
                <w:color w:val="FF0000"/>
                <w:position w:val="-2"/>
                <w:sz w:val="18"/>
                <w:szCs w:val="18"/>
              </w:rPr>
              <w:t>20</w:t>
            </w:r>
            <w:r w:rsidR="009736CE" w:rsidRPr="00331BC6">
              <w:rPr>
                <w:rFonts w:ascii="Arial" w:hAnsi="Arial" w:cs="Arial"/>
                <w:color w:val="FF0000"/>
                <w:position w:val="-2"/>
                <w:sz w:val="18"/>
                <w:szCs w:val="18"/>
              </w:rPr>
              <w:t xml:space="preserve">. </w:t>
            </w:r>
            <w:r w:rsidR="00331BC6" w:rsidRPr="00331BC6">
              <w:rPr>
                <w:rFonts w:ascii="Arial" w:hAnsi="Arial" w:cs="Arial"/>
                <w:color w:val="FF0000"/>
                <w:position w:val="-2"/>
                <w:sz w:val="18"/>
                <w:szCs w:val="18"/>
              </w:rPr>
              <w:t>6</w:t>
            </w:r>
            <w:r w:rsidR="009736CE" w:rsidRPr="00331BC6">
              <w:rPr>
                <w:rFonts w:ascii="Arial" w:hAnsi="Arial" w:cs="Arial"/>
                <w:color w:val="FF0000"/>
                <w:position w:val="-2"/>
                <w:sz w:val="18"/>
                <w:szCs w:val="18"/>
              </w:rPr>
              <w:t>. 202</w:t>
            </w:r>
            <w:r w:rsidR="007B79C3" w:rsidRPr="00331BC6">
              <w:rPr>
                <w:rFonts w:ascii="Arial" w:hAnsi="Arial" w:cs="Arial"/>
                <w:color w:val="FF0000"/>
                <w:position w:val="-2"/>
                <w:sz w:val="18"/>
                <w:szCs w:val="18"/>
              </w:rPr>
              <w:t>5</w:t>
            </w:r>
            <w:r w:rsidR="009736CE" w:rsidRPr="00331BC6">
              <w:rPr>
                <w:rFonts w:ascii="Arial" w:hAnsi="Arial" w:cs="Arial"/>
                <w:color w:val="FF0000"/>
                <w:position w:val="-2"/>
                <w:sz w:val="18"/>
                <w:szCs w:val="18"/>
              </w:rPr>
              <w:t xml:space="preserve"> ob 1</w:t>
            </w:r>
            <w:r w:rsidR="00331BC6" w:rsidRPr="00331BC6">
              <w:rPr>
                <w:rFonts w:ascii="Arial" w:hAnsi="Arial" w:cs="Arial"/>
                <w:color w:val="FF0000"/>
                <w:position w:val="-2"/>
                <w:sz w:val="18"/>
                <w:szCs w:val="18"/>
              </w:rPr>
              <w:t>3</w:t>
            </w:r>
            <w:r w:rsidR="009736CE" w:rsidRPr="00331BC6">
              <w:rPr>
                <w:rFonts w:ascii="Arial" w:hAnsi="Arial" w:cs="Arial"/>
                <w:color w:val="FF0000"/>
                <w:position w:val="-2"/>
                <w:sz w:val="18"/>
                <w:szCs w:val="18"/>
              </w:rPr>
              <w:t>:</w:t>
            </w:r>
            <w:r w:rsidR="00331BC6" w:rsidRPr="00331BC6">
              <w:rPr>
                <w:rFonts w:ascii="Arial" w:hAnsi="Arial" w:cs="Arial"/>
                <w:color w:val="FF0000"/>
                <w:position w:val="-2"/>
                <w:sz w:val="18"/>
                <w:szCs w:val="18"/>
              </w:rPr>
              <w:t>00</w:t>
            </w:r>
          </w:p>
        </w:tc>
      </w:tr>
    </w:tbl>
    <w:p w14:paraId="1AFF43C3" w14:textId="77777777" w:rsidR="000A6F0D" w:rsidRDefault="000A6F0D" w:rsidP="00C11656">
      <w:pPr>
        <w:spacing w:before="120" w:after="120"/>
        <w:jc w:val="both"/>
        <w:rPr>
          <w:rFonts w:ascii="Arial" w:hAnsi="Arial" w:cs="Arial"/>
          <w:b/>
          <w:szCs w:val="18"/>
          <w:u w:val="single"/>
        </w:rPr>
      </w:pPr>
    </w:p>
    <w:p w14:paraId="7FEF0F29" w14:textId="3D44FF34" w:rsidR="002F6FF9" w:rsidRPr="00EB1B17" w:rsidRDefault="00E87CD5" w:rsidP="00C11656">
      <w:pPr>
        <w:spacing w:before="120" w:after="120"/>
        <w:jc w:val="both"/>
        <w:rPr>
          <w:rFonts w:ascii="Arial" w:hAnsi="Arial" w:cs="Arial"/>
          <w:b/>
          <w:szCs w:val="18"/>
          <w:u w:val="single"/>
        </w:rPr>
      </w:pPr>
      <w:r w:rsidRPr="00EB1B17">
        <w:rPr>
          <w:rFonts w:ascii="Arial" w:hAnsi="Arial" w:cs="Arial"/>
          <w:b/>
          <w:szCs w:val="18"/>
          <w:u w:val="single"/>
        </w:rPr>
        <w:t>PREDLOŽITEV PONUDBE</w:t>
      </w:r>
    </w:p>
    <w:p w14:paraId="4523EC03" w14:textId="77777777" w:rsidR="009736CE" w:rsidRPr="00AE5A8E" w:rsidRDefault="009736CE" w:rsidP="00C11656">
      <w:pPr>
        <w:spacing w:before="225" w:after="225"/>
        <w:jc w:val="both"/>
        <w:rPr>
          <w:rFonts w:ascii="Arial" w:hAnsi="Arial" w:cs="Arial"/>
          <w:color w:val="000000" w:themeColor="text1"/>
          <w:sz w:val="18"/>
          <w:szCs w:val="18"/>
        </w:rPr>
      </w:pPr>
      <w:r w:rsidRPr="00AE5A8E">
        <w:rPr>
          <w:rFonts w:ascii="Arial" w:hAnsi="Arial" w:cs="Arial"/>
          <w:color w:val="000000" w:themeColor="text1"/>
          <w:sz w:val="18"/>
          <w:szCs w:val="18"/>
        </w:rPr>
        <w:t xml:space="preserve">Ponudniki morajo ponudbe predložiti v informacijski sistem e-JN na spletnem naslovu </w:t>
      </w:r>
      <w:hyperlink r:id="rId14" w:history="1">
        <w:r w:rsidRPr="00AE5A8E">
          <w:rPr>
            <w:rStyle w:val="Hiperpovezava"/>
            <w:rFonts w:ascii="Arial" w:hAnsi="Arial" w:cs="Arial"/>
            <w:color w:val="000000" w:themeColor="text1"/>
            <w:sz w:val="18"/>
            <w:szCs w:val="18"/>
          </w:rPr>
          <w:t>https://ejn.gov.si</w:t>
        </w:r>
      </w:hyperlink>
      <w:r w:rsidRPr="00AE5A8E">
        <w:rPr>
          <w:rFonts w:ascii="Arial" w:hAnsi="Arial" w:cs="Arial"/>
          <w:color w:val="000000" w:themeColor="text1"/>
          <w:sz w:val="18"/>
          <w:szCs w:val="18"/>
        </w:rPr>
        <w:t>, v skladu s to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ko 3 dokumenta Navodila za uporabo informacijskega sistema za uporabo funkcionalnosti elektronske oddaje ponudb e-JN: PONUDNIKI (v nadaljevanju: Navodila za uporabo e-JN), ki je del te razpisne dokumentacije in objavljen na spletnem naslovu </w:t>
      </w:r>
      <w:hyperlink r:id="rId15" w:history="1">
        <w:r w:rsidRPr="00AE5A8E">
          <w:rPr>
            <w:rStyle w:val="Hiperpovezava"/>
            <w:rFonts w:ascii="Arial" w:hAnsi="Arial" w:cs="Arial"/>
            <w:color w:val="000000" w:themeColor="text1"/>
            <w:sz w:val="18"/>
            <w:szCs w:val="18"/>
          </w:rPr>
          <w:t>https://ejn.gov.si</w:t>
        </w:r>
      </w:hyperlink>
      <w:r w:rsidRPr="00AE5A8E">
        <w:rPr>
          <w:rFonts w:ascii="Arial" w:hAnsi="Arial" w:cs="Arial"/>
          <w:color w:val="000000" w:themeColor="text1"/>
          <w:sz w:val="18"/>
          <w:szCs w:val="18"/>
        </w:rPr>
        <w:t>.</w:t>
      </w:r>
    </w:p>
    <w:p w14:paraId="0E21FB4C" w14:textId="77777777" w:rsidR="009736CE" w:rsidRPr="00AE5A8E" w:rsidRDefault="009736CE" w:rsidP="00C11656">
      <w:pPr>
        <w:spacing w:before="225" w:after="225"/>
        <w:jc w:val="both"/>
        <w:rPr>
          <w:rFonts w:ascii="Arial" w:hAnsi="Arial" w:cs="Arial"/>
          <w:color w:val="000000" w:themeColor="text1"/>
          <w:sz w:val="18"/>
          <w:szCs w:val="18"/>
        </w:rPr>
      </w:pPr>
      <w:r w:rsidRPr="00AE5A8E">
        <w:rPr>
          <w:rFonts w:ascii="Arial" w:hAnsi="Arial" w:cs="Arial"/>
          <w:color w:val="000000" w:themeColor="text1"/>
          <w:sz w:val="18"/>
          <w:szCs w:val="18"/>
        </w:rPr>
        <w:t xml:space="preserve">Ponudnik se mora pred oddajo ponudbe registrirati na spletnem naslovu </w:t>
      </w:r>
      <w:hyperlink r:id="rId16" w:history="1">
        <w:r w:rsidRPr="00AE5A8E">
          <w:rPr>
            <w:rStyle w:val="Hiperpovezava"/>
            <w:rFonts w:ascii="Arial" w:hAnsi="Arial" w:cs="Arial"/>
            <w:color w:val="000000" w:themeColor="text1"/>
            <w:sz w:val="18"/>
            <w:szCs w:val="18"/>
          </w:rPr>
          <w:t>https://ejn.gov.si</w:t>
        </w:r>
      </w:hyperlink>
      <w:r w:rsidRPr="00AE5A8E">
        <w:rPr>
          <w:rFonts w:ascii="Arial" w:hAnsi="Arial" w:cs="Arial"/>
          <w:color w:val="000000" w:themeColor="text1"/>
          <w:sz w:val="18"/>
          <w:szCs w:val="18"/>
        </w:rPr>
        <w:t xml:space="preserve">, v skladu z Navodili za uporabo e-JN.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je ponudnik že registriran v informacijski sistem e-JN, se v aplikacijo prijavi na istem naslovu.</w:t>
      </w:r>
    </w:p>
    <w:p w14:paraId="48B23BAB" w14:textId="77777777" w:rsidR="009736CE" w:rsidRPr="00AE5A8E" w:rsidRDefault="009736CE" w:rsidP="00C11656">
      <w:pPr>
        <w:spacing w:before="120" w:after="120"/>
        <w:jc w:val="both"/>
        <w:rPr>
          <w:rFonts w:ascii="Arial" w:hAnsi="Arial" w:cs="Arial"/>
          <w:b/>
          <w:bCs/>
          <w:color w:val="000000" w:themeColor="text1"/>
          <w:sz w:val="18"/>
          <w:szCs w:val="18"/>
        </w:rPr>
      </w:pPr>
      <w:r w:rsidRPr="00AE5A8E">
        <w:rPr>
          <w:rFonts w:ascii="Arial" w:hAnsi="Arial" w:cs="Arial"/>
          <w:b/>
          <w:bCs/>
          <w:color w:val="000000" w:themeColor="text1"/>
          <w:sz w:val="18"/>
          <w:szCs w:val="18"/>
        </w:rPr>
        <w:t>Za oddajo ponudb je zahtevano eno od strani kvalificiranega overitelja izdano digitalno potrdilo: SIGEN-CA (</w:t>
      </w:r>
      <w:hyperlink r:id="rId17" w:history="1">
        <w:r w:rsidRPr="00AE5A8E">
          <w:rPr>
            <w:rStyle w:val="Hiperpovezava"/>
            <w:rFonts w:ascii="Arial" w:hAnsi="Arial" w:cs="Arial"/>
            <w:b/>
            <w:bCs/>
            <w:color w:val="000000" w:themeColor="text1"/>
            <w:sz w:val="18"/>
            <w:szCs w:val="18"/>
            <w:u w:val="none"/>
          </w:rPr>
          <w:t>www.sigen</w:t>
        </w:r>
      </w:hyperlink>
      <w:r w:rsidRPr="00AE5A8E">
        <w:rPr>
          <w:rFonts w:ascii="Arial" w:hAnsi="Arial" w:cs="Arial"/>
          <w:b/>
          <w:bCs/>
          <w:color w:val="000000" w:themeColor="text1"/>
          <w:sz w:val="18"/>
          <w:szCs w:val="18"/>
        </w:rPr>
        <w:t>-ca.si), POŠTA®CA (postarca.posta.si), HALCOM-CA (</w:t>
      </w:r>
      <w:hyperlink r:id="rId18" w:history="1">
        <w:r w:rsidRPr="00AE5A8E">
          <w:rPr>
            <w:rStyle w:val="Hiperpovezava"/>
            <w:rFonts w:ascii="Arial" w:hAnsi="Arial" w:cs="Arial"/>
            <w:b/>
            <w:bCs/>
            <w:color w:val="000000" w:themeColor="text1"/>
            <w:sz w:val="18"/>
            <w:szCs w:val="18"/>
            <w:u w:val="none"/>
          </w:rPr>
          <w:t>www.halcom</w:t>
        </w:r>
      </w:hyperlink>
      <w:r w:rsidRPr="00AE5A8E">
        <w:rPr>
          <w:rFonts w:ascii="Arial" w:hAnsi="Arial" w:cs="Arial"/>
          <w:b/>
          <w:bCs/>
          <w:color w:val="000000" w:themeColor="text1"/>
          <w:sz w:val="18"/>
          <w:szCs w:val="18"/>
        </w:rPr>
        <w:t>.si), AC NLB (</w:t>
      </w:r>
      <w:hyperlink r:id="rId19" w:history="1">
        <w:r w:rsidRPr="00AE5A8E">
          <w:rPr>
            <w:rStyle w:val="Hiperpovezava"/>
            <w:rFonts w:ascii="Arial" w:hAnsi="Arial" w:cs="Arial"/>
            <w:b/>
            <w:bCs/>
            <w:color w:val="000000" w:themeColor="text1"/>
            <w:sz w:val="18"/>
            <w:szCs w:val="18"/>
            <w:u w:val="none"/>
          </w:rPr>
          <w:t>www.nlb.si</w:t>
        </w:r>
      </w:hyperlink>
      <w:r w:rsidRPr="00AE5A8E">
        <w:rPr>
          <w:rFonts w:ascii="Arial" w:hAnsi="Arial" w:cs="Arial"/>
          <w:b/>
          <w:bCs/>
          <w:color w:val="000000" w:themeColor="text1"/>
          <w:sz w:val="18"/>
          <w:szCs w:val="18"/>
        </w:rPr>
        <w:t xml:space="preserve">). </w:t>
      </w:r>
    </w:p>
    <w:p w14:paraId="78A7FDA3" w14:textId="77777777" w:rsidR="009736CE" w:rsidRPr="00AE5A8E" w:rsidRDefault="009736CE" w:rsidP="00C11656">
      <w:pPr>
        <w:spacing w:before="225" w:after="225"/>
        <w:jc w:val="both"/>
        <w:rPr>
          <w:rFonts w:ascii="Arial" w:hAnsi="Arial" w:cs="Arial"/>
          <w:color w:val="000000" w:themeColor="text1"/>
          <w:sz w:val="18"/>
          <w:szCs w:val="18"/>
        </w:rPr>
      </w:pPr>
      <w:r w:rsidRPr="00AE5A8E">
        <w:rPr>
          <w:rFonts w:ascii="Arial" w:hAnsi="Arial" w:cs="Arial"/>
          <w:color w:val="000000" w:themeColor="text1"/>
          <w:sz w:val="18"/>
          <w:szCs w:val="18"/>
        </w:rPr>
        <w:t>Ponudba se šteje za pravo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asno oddano,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jo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nik prejme preko sistema e-JN </w:t>
      </w:r>
      <w:hyperlink r:id="rId20" w:history="1">
        <w:r w:rsidRPr="00AE5A8E">
          <w:rPr>
            <w:rStyle w:val="Hiperpovezava"/>
            <w:rFonts w:ascii="Arial" w:hAnsi="Arial" w:cs="Arial"/>
            <w:color w:val="000000" w:themeColor="text1"/>
            <w:sz w:val="18"/>
            <w:szCs w:val="18"/>
          </w:rPr>
          <w:t>https://ejn</w:t>
        </w:r>
      </w:hyperlink>
      <w:r w:rsidRPr="00AE5A8E">
        <w:rPr>
          <w:rStyle w:val="Hiperpovezava"/>
          <w:rFonts w:ascii="Arial" w:hAnsi="Arial" w:cs="Arial"/>
          <w:color w:val="000000" w:themeColor="text1"/>
          <w:sz w:val="18"/>
          <w:szCs w:val="18"/>
        </w:rPr>
        <w:t>.gov.si/eJN2</w:t>
      </w:r>
      <w:r w:rsidRPr="00AE5A8E">
        <w:rPr>
          <w:rFonts w:ascii="Arial" w:hAnsi="Arial" w:cs="Arial"/>
          <w:color w:val="000000" w:themeColor="text1"/>
          <w:sz w:val="18"/>
          <w:szCs w:val="18"/>
        </w:rPr>
        <w:t xml:space="preserve"> najkasneje do datuma in ure določenih v poglavju terminski načrt.</w:t>
      </w:r>
    </w:p>
    <w:p w14:paraId="5FBA5358" w14:textId="77777777" w:rsidR="009736CE" w:rsidRPr="00AE5A8E" w:rsidRDefault="009736CE" w:rsidP="00C11656">
      <w:pPr>
        <w:spacing w:before="225" w:after="225"/>
        <w:jc w:val="both"/>
        <w:rPr>
          <w:rFonts w:ascii="Arial" w:hAnsi="Arial" w:cs="Arial"/>
          <w:b/>
          <w:bCs/>
          <w:color w:val="000000" w:themeColor="text1"/>
          <w:sz w:val="18"/>
          <w:szCs w:val="18"/>
        </w:rPr>
      </w:pPr>
      <w:r w:rsidRPr="00AE5A8E">
        <w:rPr>
          <w:rFonts w:ascii="Arial" w:hAnsi="Arial" w:cs="Arial"/>
          <w:b/>
          <w:bCs/>
          <w:color w:val="000000" w:themeColor="text1"/>
          <w:sz w:val="18"/>
          <w:szCs w:val="18"/>
        </w:rPr>
        <w:t>Za oddano ponudbo se šteje ponudba, ki je v informacijskem sistemu e-JN ozna</w:t>
      </w:r>
      <w:r w:rsidRPr="00AE5A8E">
        <w:rPr>
          <w:rFonts w:ascii="Arial" w:hAnsi="Arial" w:cs="Arial" w:hint="eastAsia"/>
          <w:b/>
          <w:bCs/>
          <w:color w:val="000000" w:themeColor="text1"/>
          <w:sz w:val="18"/>
          <w:szCs w:val="18"/>
        </w:rPr>
        <w:t>č</w:t>
      </w:r>
      <w:r w:rsidRPr="00AE5A8E">
        <w:rPr>
          <w:rFonts w:ascii="Arial" w:hAnsi="Arial" w:cs="Arial"/>
          <w:b/>
          <w:bCs/>
          <w:color w:val="000000" w:themeColor="text1"/>
          <w:sz w:val="18"/>
          <w:szCs w:val="18"/>
        </w:rPr>
        <w:t>ena s statusom »ODDANO</w:t>
      </w:r>
      <w:r w:rsidRPr="0060714B">
        <w:rPr>
          <w:rFonts w:ascii="Arial" w:hAnsi="Arial" w:cs="Arial"/>
          <w:b/>
          <w:bCs/>
          <w:color w:val="000000" w:themeColor="text1"/>
          <w:sz w:val="18"/>
          <w:szCs w:val="18"/>
        </w:rPr>
        <w:t>« in za katero prejme naročnik na svoj naslov do roka za oddajo ponudb finančno zavarovanje za resnost ponudbe, če je to potrebno.</w:t>
      </w:r>
    </w:p>
    <w:p w14:paraId="7883301B" w14:textId="7885E6E3" w:rsidR="009736CE" w:rsidRPr="00AE5A8E" w:rsidRDefault="009736CE"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 xml:space="preserve">Ponudnik lahko do roka za oddajo ponudb svojo ponudbo umakne ali spremeni.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ponudnik v informacijskem sistemu e-JN svojo ponudbo umakne, se šteje, da ponudba ni bila oddana in je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nik v sistemu e-JN tudi ne bo videl.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ponudnik svojo ponudbo v informacijskem sistemu e-JN spremeni, je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niku v tem sistemu odprta zadnja oddana ponudba. </w:t>
      </w:r>
    </w:p>
    <w:p w14:paraId="41F00B68" w14:textId="43F79A16" w:rsidR="009736CE" w:rsidRPr="00AE5A8E" w:rsidRDefault="009736CE"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Po preteku roka za predložitev ponudb ponudbe ne bo ve</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 mogo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oddati.</w:t>
      </w:r>
    </w:p>
    <w:p w14:paraId="30F26182" w14:textId="77777777" w:rsidR="009736CE" w:rsidRPr="00AE5A8E" w:rsidRDefault="009736CE"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Za tehni</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no pomo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 glede funkcionalnosti portala </w:t>
      </w:r>
      <w:proofErr w:type="spellStart"/>
      <w:r w:rsidRPr="00AE5A8E">
        <w:rPr>
          <w:rFonts w:ascii="Arial" w:hAnsi="Arial" w:cs="Arial"/>
          <w:color w:val="000000" w:themeColor="text1"/>
          <w:sz w:val="18"/>
          <w:szCs w:val="18"/>
        </w:rPr>
        <w:t>eJN</w:t>
      </w:r>
      <w:proofErr w:type="spellEnd"/>
      <w:r w:rsidRPr="00AE5A8E">
        <w:rPr>
          <w:rFonts w:ascii="Arial" w:hAnsi="Arial" w:cs="Arial"/>
          <w:color w:val="000000" w:themeColor="text1"/>
          <w:sz w:val="18"/>
          <w:szCs w:val="18"/>
        </w:rPr>
        <w:t xml:space="preserve"> lahko kontaktirate: Enotni kontaktni center državne uprave (EKC) na 01 478 7876 ali na elektronski naslov ekc@gov.si. Svetovalci na EKC so vam na voljo od ponedeljka do petka, od 8.00 do 22.00. Za tehni</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no pomo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 glede uporabe storitev SI-PASS: 080 2002.</w:t>
      </w:r>
    </w:p>
    <w:p w14:paraId="5D939210" w14:textId="77777777" w:rsidR="009736CE" w:rsidRPr="00AE5A8E" w:rsidRDefault="009736CE"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Variantne ponudbe niso dopustne in ne bodo upoštevane.</w:t>
      </w:r>
    </w:p>
    <w:p w14:paraId="64D7DA89" w14:textId="47E7A3B8" w:rsidR="007D7089" w:rsidRPr="007644B7" w:rsidRDefault="009736CE" w:rsidP="00C11656">
      <w:pPr>
        <w:jc w:val="both"/>
        <w:rPr>
          <w:rFonts w:ascii="Arial" w:hAnsi="Arial" w:cs="Arial"/>
          <w:b/>
          <w:color w:val="000000" w:themeColor="text1"/>
          <w:sz w:val="18"/>
          <w:szCs w:val="18"/>
        </w:rPr>
      </w:pPr>
      <w:r w:rsidRPr="00AE5A8E">
        <w:rPr>
          <w:rFonts w:ascii="Arial" w:hAnsi="Arial" w:cs="Arial"/>
          <w:b/>
          <w:color w:val="000000" w:themeColor="text1"/>
          <w:sz w:val="18"/>
          <w:szCs w:val="18"/>
        </w:rPr>
        <w:lastRenderedPageBreak/>
        <w:t>Morebitne ponudbe, ki bi bile oddane na drugačen način, kot zgoraj navedeno, bo naročnik neodprte vrnil pošiljateljem in jih v postopku oddaje naročila ne bo upošteval.</w:t>
      </w:r>
    </w:p>
    <w:p w14:paraId="733B7BB4" w14:textId="7778A60E" w:rsidR="002F6FF9" w:rsidRPr="00EB1B17" w:rsidRDefault="00757000" w:rsidP="00C11656">
      <w:pPr>
        <w:jc w:val="both"/>
        <w:rPr>
          <w:rFonts w:ascii="Arial" w:hAnsi="Arial" w:cs="Arial"/>
          <w:b/>
          <w:u w:val="single"/>
        </w:rPr>
      </w:pPr>
      <w:r w:rsidRPr="00EB1B17">
        <w:rPr>
          <w:rFonts w:ascii="Arial" w:hAnsi="Arial" w:cs="Arial"/>
          <w:b/>
          <w:u w:val="single"/>
        </w:rPr>
        <w:t>ODPIRANJE PONUDB</w:t>
      </w:r>
    </w:p>
    <w:p w14:paraId="093B7123" w14:textId="77777777" w:rsidR="009736CE" w:rsidRPr="00AE5A8E" w:rsidRDefault="009736CE" w:rsidP="00C11656">
      <w:pPr>
        <w:pStyle w:val="Paragraf"/>
        <w:spacing w:before="0" w:after="0" w:line="240" w:lineRule="auto"/>
        <w:jc w:val="both"/>
        <w:rPr>
          <w:rFonts w:ascii="Arial" w:hAnsi="Arial" w:cs="Arial"/>
          <w:color w:val="000000" w:themeColor="text1"/>
        </w:rPr>
      </w:pPr>
      <w:r w:rsidRPr="00AE5A8E">
        <w:rPr>
          <w:rFonts w:ascii="Arial" w:hAnsi="Arial" w:cs="Arial"/>
          <w:color w:val="000000" w:themeColor="text1"/>
        </w:rPr>
        <w:t>Odpiranje ponudb bo potekalo avtomati</w:t>
      </w:r>
      <w:r w:rsidRPr="00AE5A8E">
        <w:rPr>
          <w:rFonts w:ascii="Arial" w:hAnsi="Arial" w:cs="Arial" w:hint="eastAsia"/>
          <w:color w:val="000000" w:themeColor="text1"/>
        </w:rPr>
        <w:t>č</w:t>
      </w:r>
      <w:r w:rsidRPr="00AE5A8E">
        <w:rPr>
          <w:rFonts w:ascii="Arial" w:hAnsi="Arial" w:cs="Arial"/>
          <w:color w:val="000000" w:themeColor="text1"/>
        </w:rPr>
        <w:t xml:space="preserve">no v informacijskem sistemu e-JN in se bo pričelo na datum in uro določeno v poglavju terminski načrt, na spletnem naslovu </w:t>
      </w:r>
      <w:hyperlink r:id="rId21" w:history="1">
        <w:r w:rsidRPr="00AE5A8E">
          <w:rPr>
            <w:rStyle w:val="Hiperpovezava"/>
            <w:rFonts w:ascii="Arial" w:hAnsi="Arial" w:cs="Arial"/>
            <w:color w:val="000000" w:themeColor="text1"/>
          </w:rPr>
          <w:t>https://ejn.gov.si</w:t>
        </w:r>
      </w:hyperlink>
      <w:r w:rsidRPr="00AE5A8E">
        <w:rPr>
          <w:rFonts w:ascii="Arial" w:hAnsi="Arial" w:cs="Arial"/>
          <w:color w:val="000000" w:themeColor="text1"/>
        </w:rPr>
        <w:t xml:space="preserve">. </w:t>
      </w:r>
    </w:p>
    <w:p w14:paraId="486FFA18" w14:textId="77777777" w:rsidR="009736CE" w:rsidRPr="00AE5A8E" w:rsidRDefault="009736CE" w:rsidP="00C11656">
      <w:pPr>
        <w:pStyle w:val="Paragraf"/>
        <w:spacing w:before="0" w:after="0" w:line="240" w:lineRule="auto"/>
        <w:jc w:val="both"/>
        <w:rPr>
          <w:rFonts w:ascii="Arial" w:hAnsi="Arial" w:cs="Arial"/>
          <w:color w:val="000000" w:themeColor="text1"/>
        </w:rPr>
      </w:pPr>
    </w:p>
    <w:p w14:paraId="599FFC73" w14:textId="6E03C31C" w:rsidR="007644B7" w:rsidRDefault="009736CE" w:rsidP="00C11656">
      <w:pPr>
        <w:pStyle w:val="Paragraf"/>
        <w:spacing w:before="0" w:after="0" w:line="240" w:lineRule="auto"/>
        <w:jc w:val="both"/>
        <w:rPr>
          <w:rFonts w:ascii="Arial" w:hAnsi="Arial" w:cs="Arial"/>
          <w:color w:val="000000" w:themeColor="text1"/>
        </w:rPr>
      </w:pPr>
      <w:r w:rsidRPr="00AE5A8E">
        <w:rPr>
          <w:rFonts w:ascii="Arial" w:hAnsi="Arial" w:cs="Arial"/>
          <w:color w:val="000000" w:themeColor="text1"/>
        </w:rPr>
        <w:t>Odpiranje poteka tako, da informacijski sistem e-JN samodejno ob uri, ki je dolo</w:t>
      </w:r>
      <w:r w:rsidRPr="00AE5A8E">
        <w:rPr>
          <w:rFonts w:ascii="Arial" w:hAnsi="Arial" w:cs="Arial" w:hint="eastAsia"/>
          <w:color w:val="000000" w:themeColor="text1"/>
        </w:rPr>
        <w:t>č</w:t>
      </w:r>
      <w:r w:rsidRPr="00AE5A8E">
        <w:rPr>
          <w:rFonts w:ascii="Arial" w:hAnsi="Arial" w:cs="Arial"/>
          <w:color w:val="000000" w:themeColor="text1"/>
        </w:rPr>
        <w:t>ena za javno odpiranje ponudb, prikaže podatke o ponudniku ter omogo</w:t>
      </w:r>
      <w:r w:rsidRPr="00AE5A8E">
        <w:rPr>
          <w:rFonts w:ascii="Arial" w:hAnsi="Arial" w:cs="Arial" w:hint="eastAsia"/>
          <w:color w:val="000000" w:themeColor="text1"/>
        </w:rPr>
        <w:t>č</w:t>
      </w:r>
      <w:r w:rsidRPr="00AE5A8E">
        <w:rPr>
          <w:rFonts w:ascii="Arial" w:hAnsi="Arial" w:cs="Arial"/>
          <w:color w:val="000000" w:themeColor="text1"/>
        </w:rPr>
        <w:t>i dostop do .pdf dokumenta, ki ga ponudnik naloži v sistem e-JN pod razdelek »Predra</w:t>
      </w:r>
      <w:r w:rsidRPr="00AE5A8E">
        <w:rPr>
          <w:rFonts w:ascii="Arial" w:hAnsi="Arial" w:cs="Arial" w:hint="eastAsia"/>
          <w:color w:val="000000" w:themeColor="text1"/>
        </w:rPr>
        <w:t>č</w:t>
      </w:r>
      <w:r w:rsidRPr="00AE5A8E">
        <w:rPr>
          <w:rFonts w:ascii="Arial" w:hAnsi="Arial" w:cs="Arial"/>
          <w:color w:val="000000" w:themeColor="text1"/>
        </w:rPr>
        <w:t>un«. Javna objava se avtomati</w:t>
      </w:r>
      <w:r w:rsidRPr="00AE5A8E">
        <w:rPr>
          <w:rFonts w:ascii="Arial" w:hAnsi="Arial" w:cs="Arial" w:hint="eastAsia"/>
          <w:color w:val="000000" w:themeColor="text1"/>
        </w:rPr>
        <w:t>č</w:t>
      </w:r>
      <w:r w:rsidRPr="00AE5A8E">
        <w:rPr>
          <w:rFonts w:ascii="Arial" w:hAnsi="Arial" w:cs="Arial"/>
          <w:color w:val="000000" w:themeColor="text1"/>
        </w:rPr>
        <w:t>no zaklju</w:t>
      </w:r>
      <w:r w:rsidRPr="00AE5A8E">
        <w:rPr>
          <w:rFonts w:ascii="Arial" w:hAnsi="Arial" w:cs="Arial" w:hint="eastAsia"/>
          <w:color w:val="000000" w:themeColor="text1"/>
        </w:rPr>
        <w:t>č</w:t>
      </w:r>
      <w:r w:rsidRPr="00AE5A8E">
        <w:rPr>
          <w:rFonts w:ascii="Arial" w:hAnsi="Arial" w:cs="Arial"/>
          <w:color w:val="000000" w:themeColor="text1"/>
        </w:rPr>
        <w:t xml:space="preserve">i po preteku 60 minut. Ponudniki, ki so oddali ponudbe, imajo te podatke v informacijskem sistemu e-JN na razpolago v razdelku »Zapisnik o odpiranju ponudb«. </w:t>
      </w:r>
    </w:p>
    <w:p w14:paraId="2160ECD4" w14:textId="77777777" w:rsidR="007644B7" w:rsidRPr="007644B7" w:rsidRDefault="007644B7" w:rsidP="00C11656">
      <w:pPr>
        <w:pStyle w:val="Paragraf"/>
        <w:spacing w:before="0" w:after="0" w:line="240" w:lineRule="auto"/>
        <w:jc w:val="both"/>
        <w:rPr>
          <w:rFonts w:ascii="Arial" w:hAnsi="Arial" w:cs="Arial"/>
          <w:color w:val="000000" w:themeColor="text1"/>
        </w:rPr>
      </w:pPr>
    </w:p>
    <w:p w14:paraId="71F9AD5D" w14:textId="617A5581" w:rsidR="00E87CD5" w:rsidRPr="00EB1B17" w:rsidRDefault="00E87CD5" w:rsidP="00C11656">
      <w:pPr>
        <w:pStyle w:val="Paragraf"/>
        <w:jc w:val="both"/>
        <w:rPr>
          <w:rFonts w:ascii="Arial" w:hAnsi="Arial" w:cs="Arial"/>
          <w:b/>
          <w:sz w:val="22"/>
          <w:szCs w:val="22"/>
          <w:u w:val="single"/>
        </w:rPr>
      </w:pPr>
      <w:r w:rsidRPr="00EB1B17">
        <w:rPr>
          <w:rFonts w:ascii="Arial" w:hAnsi="Arial" w:cs="Arial"/>
          <w:b/>
          <w:sz w:val="22"/>
          <w:szCs w:val="22"/>
          <w:u w:val="single"/>
        </w:rPr>
        <w:t>PREVZEM</w:t>
      </w:r>
      <w:r w:rsidR="00524F1D" w:rsidRPr="00EB1B17">
        <w:rPr>
          <w:rFonts w:ascii="Arial" w:hAnsi="Arial" w:cs="Arial"/>
          <w:b/>
          <w:sz w:val="22"/>
          <w:szCs w:val="22"/>
          <w:u w:val="single"/>
        </w:rPr>
        <w:t xml:space="preserve"> RAZPISNE </w:t>
      </w:r>
      <w:r w:rsidRPr="00EB1B17">
        <w:rPr>
          <w:rFonts w:ascii="Arial" w:hAnsi="Arial" w:cs="Arial"/>
          <w:b/>
          <w:sz w:val="22"/>
          <w:szCs w:val="22"/>
          <w:u w:val="single"/>
        </w:rPr>
        <w:t>DOKUMENTACIJE</w:t>
      </w:r>
      <w:r w:rsidR="00B8053B" w:rsidRPr="00EB1B17">
        <w:rPr>
          <w:rFonts w:ascii="Arial" w:hAnsi="Arial" w:cs="Arial"/>
          <w:b/>
          <w:sz w:val="22"/>
          <w:szCs w:val="22"/>
          <w:u w:val="single"/>
        </w:rPr>
        <w:t xml:space="preserve"> </w:t>
      </w:r>
    </w:p>
    <w:p w14:paraId="5DEF88D7" w14:textId="77777777" w:rsidR="009736CE" w:rsidRPr="00AE5A8E" w:rsidRDefault="009736CE" w:rsidP="00C11656">
      <w:pPr>
        <w:pStyle w:val="Paragraf"/>
        <w:spacing w:before="0" w:after="0" w:line="240" w:lineRule="auto"/>
        <w:jc w:val="both"/>
        <w:rPr>
          <w:rFonts w:ascii="Arial" w:hAnsi="Arial" w:cs="Arial"/>
          <w:color w:val="000000" w:themeColor="text1"/>
        </w:rPr>
      </w:pPr>
      <w:r w:rsidRPr="00AE5A8E">
        <w:rPr>
          <w:rFonts w:ascii="Arial" w:hAnsi="Arial" w:cs="Arial"/>
          <w:color w:val="000000" w:themeColor="text1"/>
        </w:rPr>
        <w:t xml:space="preserve">Razpisna dokumentacija </w:t>
      </w:r>
      <w:r w:rsidRPr="00AE5A8E">
        <w:rPr>
          <w:rFonts w:ascii="Arial" w:hAnsi="Arial" w:cs="Arial"/>
          <w:b/>
          <w:color w:val="000000" w:themeColor="text1"/>
        </w:rPr>
        <w:t xml:space="preserve">je brezplačna </w:t>
      </w:r>
      <w:r w:rsidRPr="00AE5A8E">
        <w:rPr>
          <w:rFonts w:ascii="Arial" w:hAnsi="Arial" w:cs="Arial"/>
          <w:color w:val="000000" w:themeColor="text1"/>
        </w:rPr>
        <w:t>in je dostopna na Portalu javnih naročil.</w:t>
      </w:r>
    </w:p>
    <w:p w14:paraId="49617E24" w14:textId="77777777" w:rsidR="009736CE" w:rsidRPr="00AE5A8E" w:rsidRDefault="009736CE" w:rsidP="00C11656">
      <w:pPr>
        <w:pStyle w:val="Paragraf"/>
        <w:spacing w:before="0" w:after="0" w:line="240" w:lineRule="auto"/>
        <w:jc w:val="both"/>
        <w:rPr>
          <w:rFonts w:ascii="Arial" w:hAnsi="Arial" w:cs="Arial"/>
          <w:color w:val="000000" w:themeColor="text1"/>
        </w:rPr>
      </w:pPr>
    </w:p>
    <w:p w14:paraId="7FE80B93" w14:textId="58C3444D" w:rsidR="009736CE" w:rsidRDefault="009736CE"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 xml:space="preserve">Naročnik si pridržuje pravico, da razpisno dokumentacijo delno spremeni ali dopolni ter po potrebi podaljša rok za predložitev ponudb. Spremembe in dopolnitve razpisne dokumentacije so sestavni del razpisne dokumentacije. </w:t>
      </w:r>
    </w:p>
    <w:p w14:paraId="3C310358" w14:textId="40CFD340" w:rsidR="009736CE" w:rsidRPr="00AE5A8E" w:rsidRDefault="009736CE" w:rsidP="00C11656">
      <w:pPr>
        <w:jc w:val="both"/>
        <w:rPr>
          <w:rFonts w:ascii="Arial" w:hAnsi="Arial" w:cs="Arial"/>
          <w:color w:val="000000" w:themeColor="text1"/>
          <w:sz w:val="18"/>
          <w:szCs w:val="18"/>
        </w:rPr>
      </w:pPr>
      <w:r>
        <w:rPr>
          <w:rFonts w:ascii="Arial" w:hAnsi="Arial" w:cs="Arial"/>
          <w:color w:val="000000" w:themeColor="text1"/>
          <w:sz w:val="18"/>
          <w:szCs w:val="18"/>
        </w:rPr>
        <w:t>P</w:t>
      </w:r>
      <w:r w:rsidRPr="00AE5A8E">
        <w:rPr>
          <w:rFonts w:ascii="Arial" w:hAnsi="Arial" w:cs="Arial"/>
          <w:color w:val="000000" w:themeColor="text1"/>
          <w:sz w:val="18"/>
          <w:szCs w:val="18"/>
        </w:rPr>
        <w:t>onudniki morajo spremljati morebitne spremembe</w:t>
      </w:r>
      <w:r w:rsidRPr="00AE5A8E">
        <w:rPr>
          <w:color w:val="000000" w:themeColor="text1"/>
        </w:rPr>
        <w:t xml:space="preserve"> </w:t>
      </w:r>
      <w:r w:rsidRPr="00AE5A8E">
        <w:rPr>
          <w:rFonts w:ascii="Arial" w:hAnsi="Arial" w:cs="Arial"/>
          <w:color w:val="000000" w:themeColor="text1"/>
          <w:sz w:val="18"/>
          <w:szCs w:val="18"/>
        </w:rPr>
        <w:t>razpisne dokumentacije, objavljene na Portalu javnih naročil in na spletni strani naročnika, saj pojasnila in spremembe predstavljajo sestavni del razpisna dokumentacije.</w:t>
      </w:r>
    </w:p>
    <w:p w14:paraId="5C677679" w14:textId="77777777" w:rsidR="00B8053B" w:rsidRPr="00EB1B17" w:rsidRDefault="00E87CD5" w:rsidP="00C11656">
      <w:pPr>
        <w:pStyle w:val="Paragraf"/>
        <w:jc w:val="both"/>
        <w:rPr>
          <w:rFonts w:ascii="Arial" w:hAnsi="Arial" w:cs="Arial"/>
          <w:b/>
          <w:sz w:val="22"/>
          <w:szCs w:val="22"/>
          <w:u w:val="single"/>
        </w:rPr>
      </w:pPr>
      <w:r w:rsidRPr="00EB1B17">
        <w:rPr>
          <w:rFonts w:ascii="Arial" w:hAnsi="Arial" w:cs="Arial"/>
          <w:b/>
          <w:sz w:val="22"/>
          <w:szCs w:val="22"/>
          <w:u w:val="single"/>
        </w:rPr>
        <w:t>POJASNILA</w:t>
      </w:r>
      <w:r w:rsidR="00524F1D" w:rsidRPr="00EB1B17">
        <w:t xml:space="preserve"> </w:t>
      </w:r>
      <w:r w:rsidR="00524F1D" w:rsidRPr="00EB1B17">
        <w:rPr>
          <w:rFonts w:ascii="Arial" w:hAnsi="Arial" w:cs="Arial"/>
          <w:b/>
          <w:sz w:val="22"/>
          <w:szCs w:val="22"/>
          <w:u w:val="single"/>
        </w:rPr>
        <w:t>RAZPISNE</w:t>
      </w:r>
      <w:r w:rsidRPr="00EB1B17">
        <w:rPr>
          <w:rFonts w:ascii="Arial" w:hAnsi="Arial" w:cs="Arial"/>
          <w:b/>
          <w:sz w:val="22"/>
          <w:szCs w:val="22"/>
          <w:u w:val="single"/>
        </w:rPr>
        <w:t xml:space="preserve"> </w:t>
      </w:r>
      <w:r w:rsidR="00B8053B" w:rsidRPr="00EB1B17">
        <w:rPr>
          <w:rFonts w:ascii="Arial" w:hAnsi="Arial" w:cs="Arial"/>
          <w:b/>
          <w:sz w:val="22"/>
          <w:szCs w:val="22"/>
          <w:u w:val="single"/>
        </w:rPr>
        <w:t>DOKUMENTACIJE</w:t>
      </w:r>
    </w:p>
    <w:p w14:paraId="174AE0F5" w14:textId="77777777" w:rsidR="009736CE" w:rsidRPr="00AE5A8E" w:rsidRDefault="009736CE" w:rsidP="00C11656">
      <w:pPr>
        <w:spacing w:before="225" w:after="225"/>
        <w:jc w:val="both"/>
        <w:rPr>
          <w:rFonts w:ascii="Arial" w:hAnsi="Arial" w:cs="Arial"/>
          <w:color w:val="000000" w:themeColor="text1"/>
        </w:rPr>
      </w:pPr>
      <w:r w:rsidRPr="00AE5A8E">
        <w:rPr>
          <w:rFonts w:ascii="Arial" w:hAnsi="Arial" w:cs="Arial"/>
          <w:color w:val="000000" w:themeColor="text1"/>
          <w:sz w:val="18"/>
          <w:szCs w:val="18"/>
        </w:rPr>
        <w:t>Način postavljanja zahtev za pojasnila razpisna dokumentacije:</w:t>
      </w:r>
    </w:p>
    <w:tbl>
      <w:tblPr>
        <w:tblStyle w:val="NormalTablePHPDOCX"/>
        <w:tblW w:w="0" w:type="auto"/>
        <w:tblLook w:val="04A0" w:firstRow="1" w:lastRow="0" w:firstColumn="1" w:lastColumn="0" w:noHBand="0" w:noVBand="1"/>
      </w:tblPr>
      <w:tblGrid>
        <w:gridCol w:w="9070"/>
      </w:tblGrid>
      <w:tr w:rsidR="009736CE" w:rsidRPr="00AE5A8E" w14:paraId="68DEDDC4" w14:textId="77777777" w:rsidTr="008626A9">
        <w:tc>
          <w:tcPr>
            <w:tcW w:w="0" w:type="auto"/>
            <w:shd w:val="clear" w:color="auto" w:fill="auto"/>
            <w:tcMar>
              <w:top w:w="0" w:type="auto"/>
              <w:bottom w:w="0" w:type="auto"/>
            </w:tcMar>
          </w:tcPr>
          <w:p w14:paraId="2EA4D9C4" w14:textId="77777777" w:rsidR="009736CE" w:rsidRPr="00AE5A8E" w:rsidRDefault="009736CE" w:rsidP="009B2EA6">
            <w:pPr>
              <w:numPr>
                <w:ilvl w:val="0"/>
                <w:numId w:val="35"/>
              </w:numPr>
              <w:jc w:val="both"/>
              <w:rPr>
                <w:rFonts w:ascii="Arial" w:hAnsi="Arial" w:cs="Arial"/>
                <w:b/>
                <w:bCs/>
                <w:color w:val="000000" w:themeColor="text1"/>
                <w:sz w:val="18"/>
                <w:szCs w:val="18"/>
              </w:rPr>
            </w:pPr>
            <w:r w:rsidRPr="00AE5A8E">
              <w:rPr>
                <w:rFonts w:ascii="Arial" w:hAnsi="Arial" w:cs="Arial"/>
                <w:b/>
                <w:bCs/>
                <w:color w:val="000000" w:themeColor="text1"/>
                <w:sz w:val="18"/>
                <w:szCs w:val="18"/>
              </w:rPr>
              <w:t>preko Portala javnih naročil,</w:t>
            </w:r>
          </w:p>
          <w:p w14:paraId="054307FA" w14:textId="77777777" w:rsidR="009736CE" w:rsidRPr="00AE5A8E" w:rsidRDefault="009736CE" w:rsidP="009B2EA6">
            <w:pPr>
              <w:numPr>
                <w:ilvl w:val="0"/>
                <w:numId w:val="35"/>
              </w:numPr>
              <w:jc w:val="both"/>
              <w:rPr>
                <w:rFonts w:ascii="Arial" w:hAnsi="Arial" w:cs="Arial"/>
                <w:b/>
                <w:bCs/>
                <w:color w:val="000000" w:themeColor="text1"/>
                <w:sz w:val="18"/>
                <w:szCs w:val="18"/>
              </w:rPr>
            </w:pPr>
            <w:r w:rsidRPr="00AE5A8E">
              <w:rPr>
                <w:rFonts w:ascii="Arial" w:hAnsi="Arial" w:cs="Arial"/>
                <w:b/>
                <w:bCs/>
                <w:color w:val="000000" w:themeColor="text1"/>
                <w:sz w:val="18"/>
                <w:szCs w:val="18"/>
              </w:rPr>
              <w:t>najkasneje do datuma in ure določenih v poglavju terminski načrt.</w:t>
            </w:r>
          </w:p>
          <w:p w14:paraId="7795B824" w14:textId="77777777" w:rsidR="009736CE" w:rsidRPr="00AE5A8E" w:rsidRDefault="009736CE" w:rsidP="00C11656">
            <w:pPr>
              <w:ind w:left="720"/>
              <w:jc w:val="both"/>
              <w:rPr>
                <w:rFonts w:ascii="Arial" w:hAnsi="Arial" w:cs="Arial"/>
                <w:color w:val="000000" w:themeColor="text1"/>
                <w:sz w:val="18"/>
                <w:szCs w:val="18"/>
              </w:rPr>
            </w:pPr>
          </w:p>
          <w:p w14:paraId="45C6315E" w14:textId="77777777" w:rsidR="009736CE" w:rsidRPr="00AE5A8E" w:rsidRDefault="009736CE"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Naročnik bo pravočasno na Portal javnih naročil posredoval pisni odgovor. Pojasnila in spremembe predstavljajo sestavni del razpisne dokumentacije.</w:t>
            </w:r>
            <w:r w:rsidRPr="00AE5A8E">
              <w:rPr>
                <w:rFonts w:ascii="Arial" w:hAnsi="Arial" w:cs="Arial"/>
                <w:color w:val="000000" w:themeColor="text1"/>
              </w:rPr>
              <w:t xml:space="preserve"> </w:t>
            </w:r>
            <w:r w:rsidRPr="00AE5A8E">
              <w:rPr>
                <w:rFonts w:ascii="Arial" w:hAnsi="Arial" w:cs="Arial"/>
                <w:color w:val="000000" w:themeColor="text1"/>
                <w:sz w:val="18"/>
                <w:szCs w:val="18"/>
              </w:rPr>
              <w:t>V zvezi z vprašanji, ki bodo prispela po navedenem roku, naročnik ne bo dajal pojasnil.</w:t>
            </w:r>
          </w:p>
          <w:p w14:paraId="5F60B964" w14:textId="77777777" w:rsidR="009736CE" w:rsidRPr="00AE5A8E" w:rsidRDefault="009736CE" w:rsidP="00C11656">
            <w:pPr>
              <w:jc w:val="both"/>
              <w:rPr>
                <w:rFonts w:ascii="Arial" w:hAnsi="Arial" w:cs="Arial"/>
                <w:color w:val="000000" w:themeColor="text1"/>
                <w:sz w:val="18"/>
                <w:szCs w:val="18"/>
              </w:rPr>
            </w:pPr>
          </w:p>
          <w:p w14:paraId="1CB50DCB" w14:textId="77777777" w:rsidR="009736CE" w:rsidRPr="00AE5A8E" w:rsidRDefault="009736CE"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nik sme v skladu z 67.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lenom ZJN-3 spremeniti ali dopolniti razpisno dokumentacijo. Tovrstne spremembe in dopolnitve bo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izdal v obliki dodatkov k razpisni dokumentaciji. Vsak dodatek k razpisni dokumentaciji postane sestavni del razpisne dokumentacije. Kot del razpisne dokumentacije štejejo tudi vprašanja in odgovori, objavljeni na portalu javnih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il.</w:t>
            </w:r>
          </w:p>
        </w:tc>
      </w:tr>
    </w:tbl>
    <w:p w14:paraId="4F827BD3" w14:textId="77777777" w:rsidR="00331BC6" w:rsidRDefault="00331BC6" w:rsidP="00C11656">
      <w:pPr>
        <w:tabs>
          <w:tab w:val="left" w:pos="426"/>
        </w:tabs>
        <w:spacing w:after="0" w:line="240" w:lineRule="auto"/>
        <w:jc w:val="both"/>
        <w:rPr>
          <w:rFonts w:ascii="Arial" w:hAnsi="Arial" w:cs="Arial"/>
          <w:b/>
          <w:bCs/>
          <w:u w:val="single"/>
        </w:rPr>
      </w:pPr>
    </w:p>
    <w:p w14:paraId="643C2CF0" w14:textId="02173615" w:rsidR="008C3AE9" w:rsidRDefault="00331BC6" w:rsidP="00C11656">
      <w:pPr>
        <w:tabs>
          <w:tab w:val="left" w:pos="426"/>
        </w:tabs>
        <w:spacing w:after="0" w:line="240" w:lineRule="auto"/>
        <w:jc w:val="both"/>
        <w:rPr>
          <w:rFonts w:ascii="Arial" w:hAnsi="Arial" w:cs="Arial"/>
          <w:b/>
          <w:bCs/>
          <w:u w:val="single"/>
        </w:rPr>
      </w:pPr>
      <w:r w:rsidRPr="00331BC6">
        <w:rPr>
          <w:rFonts w:ascii="Arial" w:hAnsi="Arial" w:cs="Arial"/>
          <w:b/>
          <w:bCs/>
          <w:u w:val="single"/>
        </w:rPr>
        <w:t>OGLED LOKACIJE</w:t>
      </w:r>
    </w:p>
    <w:p w14:paraId="22B28E5D" w14:textId="77777777" w:rsidR="00331BC6" w:rsidRDefault="00331BC6" w:rsidP="00C11656">
      <w:pPr>
        <w:tabs>
          <w:tab w:val="left" w:pos="426"/>
        </w:tabs>
        <w:spacing w:after="0" w:line="240" w:lineRule="auto"/>
        <w:jc w:val="both"/>
        <w:rPr>
          <w:rFonts w:ascii="Arial" w:hAnsi="Arial" w:cs="Arial"/>
          <w:b/>
          <w:bCs/>
          <w:u w:val="single"/>
        </w:rPr>
      </w:pPr>
    </w:p>
    <w:p w14:paraId="35E9B879" w14:textId="60A9656B" w:rsidR="00331BC6" w:rsidRPr="00331BC6" w:rsidRDefault="00331BC6" w:rsidP="00331BC6">
      <w:pPr>
        <w:ind w:right="-12"/>
        <w:jc w:val="both"/>
        <w:rPr>
          <w:rFonts w:ascii="Arial" w:hAnsi="Arial" w:cs="Arial"/>
          <w:sz w:val="18"/>
          <w:szCs w:val="18"/>
        </w:rPr>
      </w:pPr>
      <w:r w:rsidRPr="00331BC6">
        <w:rPr>
          <w:rFonts w:ascii="Arial" w:hAnsi="Arial" w:cs="Arial"/>
          <w:sz w:val="18"/>
          <w:szCs w:val="18"/>
        </w:rPr>
        <w:t>Zaradi kompleksnosti predmeta javnega naročila bo naročnik izvedel ogled lokacije, kjer je predvidena izvedba sončne elektrarne s toplotno črpalko (voda-voda) z zalogovnikom energije in tehnološkimi povezavami s črpališčem za SDO (Sistem daljinskega ogrevanja Šaleške doline.</w:t>
      </w:r>
    </w:p>
    <w:p w14:paraId="6256CF13" w14:textId="77777777" w:rsidR="00331BC6" w:rsidRPr="00331BC6" w:rsidRDefault="00331BC6" w:rsidP="00331BC6">
      <w:pPr>
        <w:ind w:right="-12"/>
        <w:jc w:val="both"/>
        <w:rPr>
          <w:rFonts w:ascii="Arial" w:hAnsi="Arial" w:cs="Arial"/>
          <w:sz w:val="18"/>
          <w:szCs w:val="18"/>
        </w:rPr>
      </w:pPr>
      <w:bookmarkStart w:id="4" w:name="_Hlk161695090"/>
      <w:r w:rsidRPr="00331BC6">
        <w:rPr>
          <w:rFonts w:ascii="Arial" w:hAnsi="Arial" w:cs="Arial"/>
          <w:sz w:val="18"/>
          <w:szCs w:val="18"/>
        </w:rPr>
        <w:t>Za predstavitev in ogled bosta na voljo dva termina:</w:t>
      </w:r>
    </w:p>
    <w:p w14:paraId="3752F2EE" w14:textId="783B146A" w:rsidR="00331BC6" w:rsidRPr="00342705" w:rsidRDefault="00331BC6" w:rsidP="00331BC6">
      <w:pPr>
        <w:ind w:right="-12"/>
        <w:jc w:val="both"/>
        <w:rPr>
          <w:rFonts w:ascii="Arial" w:hAnsi="Arial" w:cs="Arial"/>
          <w:color w:val="000000" w:themeColor="text1"/>
          <w:sz w:val="18"/>
          <w:szCs w:val="18"/>
        </w:rPr>
      </w:pPr>
      <w:r w:rsidRPr="00342705">
        <w:rPr>
          <w:rFonts w:ascii="Arial" w:eastAsia="Times New Roman" w:hAnsi="Arial" w:cs="Arial"/>
          <w:color w:val="000000" w:themeColor="text1"/>
          <w:sz w:val="18"/>
          <w:szCs w:val="18"/>
          <w:lang w:eastAsia="sl-SI"/>
        </w:rPr>
        <w:t>-</w:t>
      </w:r>
      <w:r w:rsidRPr="00342705">
        <w:rPr>
          <w:rFonts w:ascii="Arial" w:hAnsi="Arial" w:cs="Arial"/>
          <w:color w:val="000000" w:themeColor="text1"/>
          <w:sz w:val="18"/>
          <w:szCs w:val="18"/>
        </w:rPr>
        <w:t xml:space="preserve"> četrtek </w:t>
      </w:r>
      <w:r w:rsidR="007D68B0">
        <w:rPr>
          <w:rFonts w:ascii="Arial" w:hAnsi="Arial" w:cs="Arial"/>
          <w:color w:val="000000" w:themeColor="text1"/>
          <w:sz w:val="18"/>
          <w:szCs w:val="18"/>
        </w:rPr>
        <w:t>5</w:t>
      </w:r>
      <w:r w:rsidRPr="00342705">
        <w:rPr>
          <w:rFonts w:ascii="Arial" w:hAnsi="Arial" w:cs="Arial"/>
          <w:color w:val="000000" w:themeColor="text1"/>
          <w:sz w:val="18"/>
          <w:szCs w:val="18"/>
        </w:rPr>
        <w:t xml:space="preserve">. </w:t>
      </w:r>
      <w:r w:rsidR="008A03AB" w:rsidRPr="00342705">
        <w:rPr>
          <w:rFonts w:ascii="Arial" w:hAnsi="Arial" w:cs="Arial"/>
          <w:color w:val="000000" w:themeColor="text1"/>
          <w:sz w:val="18"/>
          <w:szCs w:val="18"/>
        </w:rPr>
        <w:t>6</w:t>
      </w:r>
      <w:r w:rsidRPr="00342705">
        <w:rPr>
          <w:rFonts w:ascii="Arial" w:hAnsi="Arial" w:cs="Arial"/>
          <w:color w:val="000000" w:themeColor="text1"/>
          <w:sz w:val="18"/>
          <w:szCs w:val="18"/>
        </w:rPr>
        <w:t>. 2025 ob 12:00 uri.</w:t>
      </w:r>
    </w:p>
    <w:p w14:paraId="043E64F0" w14:textId="2EEB7F58" w:rsidR="00331BC6" w:rsidRPr="00342705" w:rsidRDefault="00331BC6" w:rsidP="00331BC6">
      <w:pPr>
        <w:ind w:right="-12"/>
        <w:jc w:val="both"/>
        <w:rPr>
          <w:rFonts w:ascii="Arial" w:hAnsi="Arial" w:cs="Arial"/>
          <w:color w:val="000000" w:themeColor="text1"/>
          <w:sz w:val="18"/>
          <w:szCs w:val="18"/>
        </w:rPr>
      </w:pPr>
      <w:r w:rsidRPr="00342705">
        <w:rPr>
          <w:rFonts w:ascii="Arial" w:hAnsi="Arial" w:cs="Arial"/>
          <w:color w:val="000000" w:themeColor="text1"/>
          <w:sz w:val="18"/>
          <w:szCs w:val="18"/>
        </w:rPr>
        <w:t xml:space="preserve">- četrtek </w:t>
      </w:r>
      <w:r w:rsidR="00342705" w:rsidRPr="00342705">
        <w:rPr>
          <w:rFonts w:ascii="Arial" w:hAnsi="Arial" w:cs="Arial"/>
          <w:color w:val="000000" w:themeColor="text1"/>
          <w:sz w:val="18"/>
          <w:szCs w:val="18"/>
        </w:rPr>
        <w:t>1</w:t>
      </w:r>
      <w:r w:rsidR="007D68B0">
        <w:rPr>
          <w:rFonts w:ascii="Arial" w:hAnsi="Arial" w:cs="Arial"/>
          <w:color w:val="000000" w:themeColor="text1"/>
          <w:sz w:val="18"/>
          <w:szCs w:val="18"/>
        </w:rPr>
        <w:t>2</w:t>
      </w:r>
      <w:r w:rsidRPr="00342705">
        <w:rPr>
          <w:rFonts w:ascii="Arial" w:hAnsi="Arial" w:cs="Arial"/>
          <w:color w:val="000000" w:themeColor="text1"/>
          <w:sz w:val="18"/>
          <w:szCs w:val="18"/>
        </w:rPr>
        <w:t xml:space="preserve">. </w:t>
      </w:r>
      <w:r w:rsidR="00342705" w:rsidRPr="00342705">
        <w:rPr>
          <w:rFonts w:ascii="Arial" w:hAnsi="Arial" w:cs="Arial"/>
          <w:color w:val="000000" w:themeColor="text1"/>
          <w:sz w:val="18"/>
          <w:szCs w:val="18"/>
        </w:rPr>
        <w:t>6</w:t>
      </w:r>
      <w:r w:rsidRPr="00342705">
        <w:rPr>
          <w:rFonts w:ascii="Arial" w:hAnsi="Arial" w:cs="Arial"/>
          <w:color w:val="000000" w:themeColor="text1"/>
          <w:sz w:val="18"/>
          <w:szCs w:val="18"/>
        </w:rPr>
        <w:t>. 2025 ob 12:00 uri.</w:t>
      </w:r>
    </w:p>
    <w:p w14:paraId="059BB9C6" w14:textId="53FF9DF9" w:rsidR="00FA7499" w:rsidRPr="00714A38" w:rsidRDefault="00331BC6" w:rsidP="00FA7499">
      <w:pPr>
        <w:tabs>
          <w:tab w:val="left" w:pos="426"/>
        </w:tabs>
        <w:spacing w:before="120" w:after="120" w:line="240" w:lineRule="auto"/>
        <w:contextualSpacing/>
        <w:jc w:val="both"/>
        <w:rPr>
          <w:rFonts w:ascii="Arial" w:hAnsi="Arial" w:cs="Arial"/>
          <w:color w:val="000000" w:themeColor="text1"/>
          <w:sz w:val="18"/>
          <w:szCs w:val="18"/>
        </w:rPr>
      </w:pPr>
      <w:r w:rsidRPr="00331BC6">
        <w:rPr>
          <w:rFonts w:ascii="Arial" w:hAnsi="Arial" w:cs="Arial"/>
          <w:sz w:val="18"/>
          <w:szCs w:val="18"/>
        </w:rPr>
        <w:t>Udeležba na ogledu je zaželena, ni pa obvezna.</w:t>
      </w:r>
      <w:r>
        <w:rPr>
          <w:rFonts w:ascii="Arial" w:hAnsi="Arial" w:cs="Arial"/>
          <w:sz w:val="18"/>
          <w:szCs w:val="18"/>
        </w:rPr>
        <w:t xml:space="preserve"> </w:t>
      </w:r>
      <w:r w:rsidR="00FA7499" w:rsidRPr="002D40CC">
        <w:rPr>
          <w:rFonts w:ascii="Arial" w:hAnsi="Arial" w:cs="Arial"/>
          <w:color w:val="000000" w:themeColor="text1"/>
          <w:sz w:val="18"/>
          <w:szCs w:val="18"/>
        </w:rPr>
        <w:t xml:space="preserve">Ogled lokacije izvedbe javnega naročila je možen </w:t>
      </w:r>
      <w:r w:rsidR="00FA7499">
        <w:rPr>
          <w:rFonts w:ascii="Arial" w:hAnsi="Arial" w:cs="Arial"/>
          <w:color w:val="000000" w:themeColor="text1"/>
          <w:sz w:val="18"/>
          <w:szCs w:val="18"/>
        </w:rPr>
        <w:t xml:space="preserve">le </w:t>
      </w:r>
      <w:r w:rsidR="00FA7499" w:rsidRPr="002D40CC">
        <w:rPr>
          <w:rFonts w:ascii="Arial" w:hAnsi="Arial" w:cs="Arial"/>
          <w:color w:val="000000" w:themeColor="text1"/>
          <w:sz w:val="18"/>
          <w:szCs w:val="18"/>
        </w:rPr>
        <w:t>po predhodn</w:t>
      </w:r>
      <w:r w:rsidR="00FA7499">
        <w:rPr>
          <w:rFonts w:ascii="Arial" w:hAnsi="Arial" w:cs="Arial"/>
          <w:color w:val="000000" w:themeColor="text1"/>
          <w:sz w:val="18"/>
          <w:szCs w:val="18"/>
        </w:rPr>
        <w:t xml:space="preserve">i najavi pri kontaktni osebi naročnika: </w:t>
      </w:r>
      <w:r w:rsidR="00FA7499" w:rsidRPr="00714A38">
        <w:rPr>
          <w:rFonts w:ascii="Arial" w:hAnsi="Arial" w:cs="Arial"/>
          <w:color w:val="000000" w:themeColor="text1"/>
          <w:sz w:val="18"/>
          <w:szCs w:val="18"/>
        </w:rPr>
        <w:t>Anže Sovinc,</w:t>
      </w:r>
      <w:r w:rsidR="00FA7499" w:rsidRPr="00714A38">
        <w:rPr>
          <w:color w:val="000000" w:themeColor="text1"/>
        </w:rPr>
        <w:t xml:space="preserve"> </w:t>
      </w:r>
      <w:r w:rsidR="00FA7499" w:rsidRPr="00714A38">
        <w:rPr>
          <w:rFonts w:ascii="Arial" w:hAnsi="Arial" w:cs="Arial"/>
          <w:color w:val="000000" w:themeColor="text1"/>
          <w:sz w:val="18"/>
          <w:szCs w:val="18"/>
        </w:rPr>
        <w:t xml:space="preserve">telefonska št: </w:t>
      </w:r>
      <w:r w:rsidR="00714A38" w:rsidRPr="00714A38">
        <w:rPr>
          <w:rFonts w:ascii="Arial" w:hAnsi="Arial" w:cs="Arial"/>
          <w:color w:val="000000" w:themeColor="text1"/>
          <w:sz w:val="18"/>
          <w:szCs w:val="18"/>
        </w:rPr>
        <w:t>03 8961 608</w:t>
      </w:r>
      <w:r w:rsidR="00FA7499" w:rsidRPr="00714A38">
        <w:rPr>
          <w:rFonts w:ascii="Arial" w:hAnsi="Arial" w:cs="Arial"/>
          <w:color w:val="000000" w:themeColor="text1"/>
          <w:sz w:val="18"/>
          <w:szCs w:val="18"/>
        </w:rPr>
        <w:t>, e-poštni naslov: an</w:t>
      </w:r>
      <w:r w:rsidR="00714A38" w:rsidRPr="00714A38">
        <w:rPr>
          <w:rFonts w:ascii="Arial" w:hAnsi="Arial" w:cs="Arial"/>
          <w:color w:val="000000" w:themeColor="text1"/>
          <w:sz w:val="18"/>
          <w:szCs w:val="18"/>
        </w:rPr>
        <w:t>z</w:t>
      </w:r>
      <w:r w:rsidR="00FA7499" w:rsidRPr="00714A38">
        <w:rPr>
          <w:rFonts w:ascii="Arial" w:hAnsi="Arial" w:cs="Arial"/>
          <w:color w:val="000000" w:themeColor="text1"/>
          <w:sz w:val="18"/>
          <w:szCs w:val="18"/>
        </w:rPr>
        <w:t>e.sovinc@velenje.si</w:t>
      </w:r>
      <w:r w:rsidR="008A03AB">
        <w:rPr>
          <w:rFonts w:ascii="Arial" w:hAnsi="Arial" w:cs="Arial"/>
          <w:color w:val="000000" w:themeColor="text1"/>
          <w:sz w:val="18"/>
          <w:szCs w:val="18"/>
        </w:rPr>
        <w:t>.</w:t>
      </w:r>
    </w:p>
    <w:p w14:paraId="125B29E6" w14:textId="42328904" w:rsidR="00331BC6" w:rsidRDefault="00331BC6" w:rsidP="00331BC6">
      <w:pPr>
        <w:ind w:right="-12"/>
        <w:jc w:val="both"/>
        <w:rPr>
          <w:rFonts w:ascii="Arial" w:hAnsi="Arial" w:cs="Arial"/>
          <w:sz w:val="18"/>
          <w:szCs w:val="18"/>
        </w:rPr>
      </w:pPr>
    </w:p>
    <w:bookmarkEnd w:id="4"/>
    <w:p w14:paraId="3632AC6E" w14:textId="77777777" w:rsidR="009736CE" w:rsidRPr="00AE5A8E" w:rsidRDefault="009736CE" w:rsidP="00C11656">
      <w:pPr>
        <w:ind w:left="7080"/>
        <w:contextualSpacing/>
        <w:jc w:val="both"/>
        <w:rPr>
          <w:rFonts w:ascii="Arial" w:eastAsia="Arial" w:hAnsi="Arial" w:cs="Arial"/>
          <w:color w:val="000000" w:themeColor="text1"/>
          <w:sz w:val="18"/>
        </w:rPr>
      </w:pPr>
    </w:p>
    <w:p w14:paraId="510DBE18" w14:textId="77777777" w:rsidR="009736CE" w:rsidRPr="00AE5A8E" w:rsidRDefault="009736CE" w:rsidP="00C11656">
      <w:pPr>
        <w:ind w:left="7080"/>
        <w:contextualSpacing/>
        <w:jc w:val="both"/>
        <w:rPr>
          <w:rFonts w:ascii="Arial" w:eastAsia="Arial" w:hAnsi="Arial" w:cs="Arial"/>
          <w:color w:val="000000" w:themeColor="text1"/>
          <w:sz w:val="18"/>
        </w:rPr>
      </w:pPr>
      <w:r w:rsidRPr="00AE5A8E">
        <w:rPr>
          <w:rFonts w:ascii="Arial" w:eastAsia="Arial" w:hAnsi="Arial" w:cs="Arial"/>
          <w:color w:val="000000" w:themeColor="text1"/>
          <w:sz w:val="18"/>
        </w:rPr>
        <w:t xml:space="preserve">Mestna občina Velenje      </w:t>
      </w:r>
    </w:p>
    <w:p w14:paraId="17427929" w14:textId="77777777" w:rsidR="009736CE" w:rsidRPr="00AE5A8E" w:rsidRDefault="009736CE" w:rsidP="00C11656">
      <w:pPr>
        <w:ind w:left="7080"/>
        <w:contextualSpacing/>
        <w:jc w:val="both"/>
        <w:rPr>
          <w:rFonts w:ascii="Arial" w:eastAsia="Arial" w:hAnsi="Arial" w:cs="Arial"/>
          <w:color w:val="000000" w:themeColor="text1"/>
          <w:sz w:val="18"/>
        </w:rPr>
      </w:pPr>
      <w:r w:rsidRPr="00AE5A8E">
        <w:rPr>
          <w:rFonts w:ascii="Arial" w:eastAsia="Arial Unicode MS" w:hAnsi="Arial" w:cs="Arial"/>
          <w:color w:val="000000" w:themeColor="text1"/>
          <w:sz w:val="18"/>
          <w:szCs w:val="18"/>
        </w:rPr>
        <w:t>Peter DERMOL, župan</w:t>
      </w:r>
      <w:r w:rsidRPr="00AE5A8E">
        <w:rPr>
          <w:rFonts w:ascii="Arial" w:eastAsia="Arial" w:hAnsi="Arial" w:cs="Arial"/>
          <w:color w:val="000000" w:themeColor="text1"/>
          <w:sz w:val="18"/>
        </w:rPr>
        <w:t xml:space="preserve">      </w:t>
      </w:r>
    </w:p>
    <w:p w14:paraId="46D522B8" w14:textId="77777777" w:rsidR="00593650" w:rsidRPr="00AE5A8E" w:rsidRDefault="00593650" w:rsidP="00C11656">
      <w:pPr>
        <w:jc w:val="both"/>
        <w:rPr>
          <w:rFonts w:ascii="Arial" w:hAnsi="Arial" w:cs="Arial"/>
          <w:b/>
          <w:color w:val="000000" w:themeColor="text1"/>
          <w:sz w:val="20"/>
          <w:szCs w:val="20"/>
          <w:u w:val="single"/>
        </w:rPr>
      </w:pPr>
      <w:r w:rsidRPr="00AE5A8E">
        <w:rPr>
          <w:rFonts w:ascii="Arial" w:hAnsi="Arial" w:cs="Arial"/>
          <w:b/>
          <w:color w:val="000000" w:themeColor="text1"/>
          <w:sz w:val="20"/>
          <w:szCs w:val="20"/>
          <w:u w:val="single"/>
        </w:rPr>
        <w:br w:type="page"/>
      </w:r>
    </w:p>
    <w:p w14:paraId="3B2D9340" w14:textId="6731B91A" w:rsidR="00593650" w:rsidRPr="00593650" w:rsidRDefault="00593650" w:rsidP="00C11656">
      <w:pPr>
        <w:jc w:val="both"/>
        <w:sectPr w:rsidR="00593650" w:rsidRPr="00593650" w:rsidSect="00CE6140">
          <w:headerReference w:type="default" r:id="rId22"/>
          <w:footerReference w:type="default" r:id="rId23"/>
          <w:pgSz w:w="11906" w:h="16838"/>
          <w:pgMar w:top="1418" w:right="1418" w:bottom="1418" w:left="1418" w:header="1417" w:footer="680" w:gutter="0"/>
          <w:cols w:space="708"/>
          <w:docGrid w:linePitch="360"/>
        </w:sectPr>
      </w:pPr>
    </w:p>
    <w:p w14:paraId="5E76D5C4" w14:textId="19AD92A1" w:rsidR="008456FA" w:rsidRPr="00EB1B17" w:rsidRDefault="00EE30C0" w:rsidP="00C11656">
      <w:pPr>
        <w:pStyle w:val="Naslov1"/>
        <w:jc w:val="both"/>
        <w:rPr>
          <w:rFonts w:ascii="Arial" w:hAnsi="Arial" w:cs="Arial"/>
          <w:sz w:val="32"/>
          <w:u w:val="single"/>
        </w:rPr>
      </w:pPr>
      <w:bookmarkStart w:id="5" w:name="_Toc138055698"/>
      <w:r>
        <w:rPr>
          <w:rFonts w:ascii="Arial" w:hAnsi="Arial" w:cs="Arial"/>
          <w:sz w:val="32"/>
          <w:u w:val="single"/>
        </w:rPr>
        <w:lastRenderedPageBreak/>
        <w:t>NAVODILA</w:t>
      </w:r>
      <w:bookmarkEnd w:id="5"/>
      <w:r w:rsidR="00C710C5" w:rsidRPr="00EB1B17">
        <w:rPr>
          <w:rFonts w:ascii="Arial" w:hAnsi="Arial" w:cs="Arial"/>
          <w:sz w:val="32"/>
          <w:u w:val="single"/>
        </w:rPr>
        <w:t xml:space="preserve"> </w:t>
      </w:r>
    </w:p>
    <w:p w14:paraId="0FF3A00A" w14:textId="77777777" w:rsidR="00D15A1C" w:rsidRPr="00EB1B17" w:rsidRDefault="00D15A1C" w:rsidP="00C11656">
      <w:pPr>
        <w:jc w:val="both"/>
      </w:pPr>
    </w:p>
    <w:p w14:paraId="104F5F53" w14:textId="77777777" w:rsidR="00D15A1C" w:rsidRPr="00EB1B17" w:rsidRDefault="00D15A1C" w:rsidP="00C11656">
      <w:pPr>
        <w:pStyle w:val="Naslov2"/>
        <w:jc w:val="both"/>
        <w:rPr>
          <w:sz w:val="28"/>
          <w:u w:val="single"/>
        </w:rPr>
      </w:pPr>
      <w:bookmarkStart w:id="6" w:name="_Toc57651611"/>
      <w:bookmarkStart w:id="7" w:name="_Toc138055699"/>
      <w:r w:rsidRPr="00EB1B17">
        <w:rPr>
          <w:sz w:val="28"/>
          <w:u w:val="single"/>
        </w:rPr>
        <w:t>I. NAVODILA PONUDNIKOM ZA PRIPRAVO PONUDBE</w:t>
      </w:r>
      <w:bookmarkEnd w:id="6"/>
      <w:bookmarkEnd w:id="7"/>
    </w:p>
    <w:p w14:paraId="5008B5C3" w14:textId="77777777" w:rsidR="00E87CD5" w:rsidRPr="00EB1B17" w:rsidRDefault="00E87CD5" w:rsidP="00C11656">
      <w:pPr>
        <w:pStyle w:val="Odstavekseznama"/>
        <w:numPr>
          <w:ilvl w:val="0"/>
          <w:numId w:val="1"/>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SPLOŠNA NAVODILA</w:t>
      </w:r>
    </w:p>
    <w:p w14:paraId="7931E608" w14:textId="77777777" w:rsidR="000E403F" w:rsidRPr="00EB1B17" w:rsidRDefault="000E403F" w:rsidP="00C11656">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Navodila so namenjena za pomoč pri pripravi ponudbe. Prosimo, da poskrbite, da bo ponudba sestavljena v skladu s temi navodili. Zaželeno je, da vse zahtevane podatke predložite v obliki in po vrstnem redu, kot </w:t>
      </w:r>
      <w:r w:rsidR="00BC11D2" w:rsidRPr="00EB1B17">
        <w:rPr>
          <w:rFonts w:ascii="Arial" w:hAnsi="Arial" w:cs="Arial"/>
          <w:color w:val="000000"/>
          <w:sz w:val="18"/>
          <w:szCs w:val="18"/>
        </w:rPr>
        <w:t>sta zahtevana.</w:t>
      </w:r>
    </w:p>
    <w:p w14:paraId="0A52CC34" w14:textId="65C7BCC8" w:rsidR="009F0D9F" w:rsidRPr="00EB1B17" w:rsidRDefault="004460E7" w:rsidP="00C11656">
      <w:p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 xml:space="preserve">Ponudba naj bo sestavljena iz </w:t>
      </w:r>
      <w:r w:rsidR="007D7089">
        <w:rPr>
          <w:rFonts w:ascii="Arial" w:hAnsi="Arial" w:cs="Arial"/>
          <w:b/>
          <w:color w:val="000000"/>
          <w:sz w:val="18"/>
          <w:szCs w:val="18"/>
        </w:rPr>
        <w:t>treh</w:t>
      </w:r>
      <w:r w:rsidR="009F0D9F" w:rsidRPr="00EB1B17">
        <w:rPr>
          <w:rFonts w:ascii="Arial" w:hAnsi="Arial" w:cs="Arial"/>
          <w:b/>
          <w:color w:val="000000"/>
          <w:sz w:val="18"/>
          <w:szCs w:val="18"/>
        </w:rPr>
        <w:t xml:space="preserve"> delov: </w:t>
      </w:r>
    </w:p>
    <w:p w14:paraId="5F1438BA" w14:textId="77777777" w:rsidR="009056EF" w:rsidRPr="00AE5A8E" w:rsidRDefault="009056EF" w:rsidP="00C11656">
      <w:pPr>
        <w:pStyle w:val="Odstavekseznama"/>
        <w:numPr>
          <w:ilvl w:val="0"/>
          <w:numId w:val="30"/>
        </w:numPr>
        <w:spacing w:before="225" w:after="225" w:line="240" w:lineRule="auto"/>
        <w:jc w:val="both"/>
        <w:rPr>
          <w:rFonts w:ascii="Arial" w:hAnsi="Arial" w:cs="Arial"/>
          <w:b/>
          <w:color w:val="000000" w:themeColor="text1"/>
          <w:sz w:val="18"/>
          <w:szCs w:val="18"/>
        </w:rPr>
      </w:pPr>
      <w:r w:rsidRPr="00AE5A8E">
        <w:rPr>
          <w:rFonts w:ascii="Arial" w:hAnsi="Arial" w:cs="Arial"/>
          <w:b/>
          <w:color w:val="000000" w:themeColor="text1"/>
          <w:sz w:val="18"/>
          <w:szCs w:val="18"/>
        </w:rPr>
        <w:t>del – povzetek ponudbenega predračuna, ki ga ponudnik v sistem e- JN naloži v razdelek »Predračun« v .pdf datoteki,</w:t>
      </w:r>
    </w:p>
    <w:p w14:paraId="25D11981" w14:textId="77777777" w:rsidR="009056EF" w:rsidRPr="00AE5A8E" w:rsidRDefault="009056EF" w:rsidP="00C11656">
      <w:pPr>
        <w:pStyle w:val="Odstavekseznama"/>
        <w:numPr>
          <w:ilvl w:val="0"/>
          <w:numId w:val="30"/>
        </w:numPr>
        <w:spacing w:before="225" w:after="225" w:line="240" w:lineRule="atLeast"/>
        <w:jc w:val="both"/>
        <w:rPr>
          <w:rFonts w:ascii="Arial" w:hAnsi="Arial" w:cs="Arial"/>
          <w:b/>
          <w:color w:val="000000" w:themeColor="text1"/>
          <w:sz w:val="18"/>
          <w:szCs w:val="18"/>
        </w:rPr>
      </w:pPr>
      <w:r w:rsidRPr="00AE5A8E">
        <w:rPr>
          <w:rFonts w:ascii="Arial" w:hAnsi="Arial" w:cs="Arial"/>
          <w:b/>
          <w:color w:val="000000" w:themeColor="text1"/>
          <w:sz w:val="18"/>
          <w:szCs w:val="18"/>
        </w:rPr>
        <w:t>del – ponudbeni obrazci (Druge priloge), ki ga ponudnik v sistem e- JN naloži v razdelek »Druge priloge« v .pdf datoteki in</w:t>
      </w:r>
    </w:p>
    <w:p w14:paraId="2147DE9B" w14:textId="294EBCA6" w:rsidR="009056EF" w:rsidRPr="00FA7499" w:rsidRDefault="009056EF" w:rsidP="00C11656">
      <w:pPr>
        <w:pStyle w:val="Odstavekseznama"/>
        <w:numPr>
          <w:ilvl w:val="0"/>
          <w:numId w:val="30"/>
        </w:numPr>
        <w:spacing w:before="225" w:after="225" w:line="240" w:lineRule="atLeast"/>
        <w:jc w:val="both"/>
        <w:rPr>
          <w:rFonts w:ascii="Arial" w:hAnsi="Arial" w:cs="Arial"/>
          <w:b/>
          <w:sz w:val="18"/>
          <w:szCs w:val="18"/>
        </w:rPr>
      </w:pPr>
      <w:r w:rsidRPr="00FA7499">
        <w:rPr>
          <w:rFonts w:ascii="Arial" w:hAnsi="Arial" w:cs="Arial"/>
          <w:b/>
          <w:sz w:val="18"/>
          <w:szCs w:val="18"/>
        </w:rPr>
        <w:t>del – finančno zavarovanje za resnost ponudbe, ki ga ponudnik predloži osebno ali pošlje po pošti na naslov: Mestna občina Velenje, Titov trg 1, 3320 Velenje.</w:t>
      </w:r>
    </w:p>
    <w:p w14:paraId="255D3E1C" w14:textId="77777777" w:rsidR="009056EF" w:rsidRDefault="009056EF"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Ponudba se sestavi tako, da ponudnik vpiše zahtevane podatke v obrazce, ki so sestavni del razpisne dokumentacije oz. posameznih delov le-te. Po vnosu podatkov in dokumentov, le-te shrani v sistemu in jo odda s kvalificiranim elektronskim podpisom.</w:t>
      </w:r>
    </w:p>
    <w:p w14:paraId="51307926" w14:textId="7F1F002C" w:rsidR="00D41D60" w:rsidRPr="00D41D60" w:rsidRDefault="00D41D60" w:rsidP="00D41D60">
      <w:pPr>
        <w:ind w:right="-12"/>
        <w:jc w:val="both"/>
        <w:rPr>
          <w:rFonts w:ascii="Arial" w:eastAsia="Times New Roman" w:hAnsi="Arial" w:cs="Arial"/>
          <w:sz w:val="18"/>
          <w:szCs w:val="18"/>
        </w:rPr>
      </w:pPr>
      <w:r w:rsidRPr="009B207A">
        <w:rPr>
          <w:rFonts w:ascii="Arial" w:eastAsia="Times New Roman" w:hAnsi="Arial" w:cs="Arial"/>
          <w:sz w:val="18"/>
          <w:szCs w:val="18"/>
        </w:rPr>
        <w:t>Ponudnik naloži svoj ESPD v razdelek »ESPD – ponudnik«, ESPD ostalih sodelujočih pa naloži v razdelek »ESPD – ostali sodelujoči«. Ponudnik, ki v sistemu e-JN oddaja ponudbo, naloži elektronsko podpisan ESPD v *.</w:t>
      </w:r>
      <w:proofErr w:type="spellStart"/>
      <w:r w:rsidRPr="009B207A">
        <w:rPr>
          <w:rFonts w:ascii="Arial" w:eastAsia="Times New Roman" w:hAnsi="Arial" w:cs="Arial"/>
          <w:sz w:val="18"/>
          <w:szCs w:val="18"/>
        </w:rPr>
        <w:t>xml</w:t>
      </w:r>
      <w:proofErr w:type="spellEnd"/>
      <w:r w:rsidRPr="009B207A">
        <w:rPr>
          <w:rFonts w:ascii="Arial" w:eastAsia="Times New Roman" w:hAnsi="Arial" w:cs="Arial"/>
          <w:sz w:val="18"/>
          <w:szCs w:val="18"/>
        </w:rPr>
        <w:t xml:space="preserve"> obliki ali nepodpisan ESPD v *.</w:t>
      </w:r>
      <w:proofErr w:type="spellStart"/>
      <w:r w:rsidRPr="009B207A">
        <w:rPr>
          <w:rFonts w:ascii="Arial" w:eastAsia="Times New Roman" w:hAnsi="Arial" w:cs="Arial"/>
          <w:sz w:val="18"/>
          <w:szCs w:val="18"/>
        </w:rPr>
        <w:t>xml</w:t>
      </w:r>
      <w:proofErr w:type="spellEnd"/>
      <w:r w:rsidRPr="009B207A">
        <w:rPr>
          <w:rFonts w:ascii="Arial" w:eastAsia="Times New Roman" w:hAnsi="Arial" w:cs="Arial"/>
          <w:sz w:val="18"/>
          <w:szCs w:val="18"/>
        </w:rPr>
        <w:t xml:space="preserve"> obliki, pri čemer se v slednjem primeru v skladu Splošnimi pogoji uporabe informacijskega sistema e-JN šteje, da je oddan pravno zavezujoč dokument, ki ima enako veljavnost kot podpisan.</w:t>
      </w:r>
    </w:p>
    <w:p w14:paraId="052482F4" w14:textId="77777777" w:rsidR="009056EF" w:rsidRPr="00AE5A8E" w:rsidRDefault="009056EF"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Dokumenti, ki morajo biti podpisani s strani drugih oseb naj bodo žigosani in podpisani z navadnim podpisom, skenirani ter predloženi v pdf obliki.</w:t>
      </w:r>
    </w:p>
    <w:p w14:paraId="494B4435" w14:textId="4CA7F55C" w:rsidR="009056EF" w:rsidRDefault="009056EF"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Ponudba mora biti izdelana na obrazcih iz prilog razpisne dokumentacije ali po vsebini in obliki enakih obrazcih, izdelanih s strani ponudnika. Ponudniki morajo izjave predložiti brez dodatnih pogojev. Vse priloge morajo biti s strani ponudnika izpolnjene in oddane v sistem e-JN, razen prilog, ki jih izpolnijo samo tisti ponudniki, ki nastopajo s podizvajalci ali v skupni ponudbi.</w:t>
      </w:r>
    </w:p>
    <w:p w14:paraId="678474E7" w14:textId="77777777" w:rsidR="009056EF" w:rsidRPr="00AE5A8E" w:rsidRDefault="009056EF"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Ponudba mora zajemati vsa razpisana dela in ne sme vsebovati nobenih sprememb in dodatkov, ki niso v skladu z razpisno dokumentacijo.</w:t>
      </w:r>
    </w:p>
    <w:p w14:paraId="5F859EFA" w14:textId="77777777" w:rsidR="009056EF" w:rsidRPr="00AE5A8E" w:rsidRDefault="009056EF" w:rsidP="00C11656">
      <w:pPr>
        <w:spacing w:before="225" w:after="225"/>
        <w:jc w:val="both"/>
        <w:rPr>
          <w:rFonts w:ascii="Arial" w:hAnsi="Arial" w:cs="Arial"/>
          <w:color w:val="000000" w:themeColor="text1"/>
          <w:sz w:val="18"/>
          <w:szCs w:val="18"/>
        </w:rPr>
      </w:pPr>
      <w:r w:rsidRPr="00AE5A8E">
        <w:rPr>
          <w:rFonts w:ascii="Arial" w:hAnsi="Arial" w:cs="Arial"/>
          <w:color w:val="000000" w:themeColor="text1"/>
          <w:sz w:val="18"/>
          <w:szCs w:val="18"/>
        </w:rPr>
        <w:t xml:space="preserve">Ponudba mora zajemati vsa razpisana dela. </w:t>
      </w:r>
    </w:p>
    <w:p w14:paraId="7F4BDB7D" w14:textId="22D96B0B" w:rsidR="009056EF" w:rsidRPr="00AE5A8E" w:rsidRDefault="009056EF" w:rsidP="00C11656">
      <w:pPr>
        <w:jc w:val="both"/>
        <w:rPr>
          <w:rFonts w:ascii="Arial" w:hAnsi="Arial" w:cs="Arial"/>
          <w:color w:val="000000" w:themeColor="text1"/>
          <w:sz w:val="18"/>
          <w:szCs w:val="18"/>
        </w:rPr>
      </w:pPr>
      <w:r w:rsidRPr="001D317E">
        <w:rPr>
          <w:rFonts w:ascii="Arial" w:hAnsi="Arial" w:cs="Arial"/>
          <w:sz w:val="18"/>
          <w:szCs w:val="18"/>
        </w:rPr>
        <w:t>Ponudnik predloži finančno zavarovanje za resnost ponudbe v zapečateni ali zaprti ovojnici, na katero se nalepi izpolnjen Obrazec št. 1</w:t>
      </w:r>
      <w:r w:rsidR="003E2E0D">
        <w:rPr>
          <w:rFonts w:ascii="Arial" w:hAnsi="Arial" w:cs="Arial"/>
          <w:sz w:val="18"/>
          <w:szCs w:val="18"/>
        </w:rPr>
        <w:t>3</w:t>
      </w:r>
      <w:r w:rsidRPr="001D317E">
        <w:rPr>
          <w:rFonts w:ascii="Arial" w:hAnsi="Arial" w:cs="Arial"/>
          <w:sz w:val="18"/>
          <w:szCs w:val="18"/>
        </w:rPr>
        <w:t xml:space="preserve"> (Ovojnica). Finančno zavarovanje za resnost ponudbe mora v vložišče naročnika prispeti do navedenega roka za predložitev ponudb. V primeru, da bo finančno zavarovanje za resnost ponudbe naročniku prispelo po zgoraj navedenem roku, bo takšna ponudba, kot nepravočasna izločena, poslano finančno zavarovanje za resnost ponudbe pa bo zaprto </w:t>
      </w:r>
      <w:r w:rsidRPr="00AE5A8E">
        <w:rPr>
          <w:rFonts w:ascii="Arial" w:hAnsi="Arial" w:cs="Arial"/>
          <w:color w:val="000000" w:themeColor="text1"/>
          <w:sz w:val="18"/>
          <w:szCs w:val="18"/>
        </w:rPr>
        <w:t xml:space="preserve">vrnjeno ponudniku. V izogib kasnejšim težavam zahtevajte potrdilo o oddanem finančnem zavarovanju za resnost ponudbe s pravilno navedenim datumom in časom oddaje pri pooblaščeni osebi naročnika. </w:t>
      </w:r>
    </w:p>
    <w:p w14:paraId="0457B307" w14:textId="6349096A" w:rsidR="009056EF" w:rsidRPr="009056EF" w:rsidRDefault="009056EF" w:rsidP="00C11656">
      <w:pPr>
        <w:jc w:val="both"/>
        <w:rPr>
          <w:rFonts w:ascii="Arial" w:hAnsi="Arial" w:cs="Arial"/>
          <w:b/>
          <w:bCs/>
          <w:color w:val="000000" w:themeColor="text1"/>
          <w:sz w:val="18"/>
          <w:szCs w:val="18"/>
        </w:rPr>
      </w:pPr>
      <w:r w:rsidRPr="00AE5A8E">
        <w:rPr>
          <w:rFonts w:ascii="Arial" w:hAnsi="Arial" w:cs="Arial"/>
          <w:b/>
          <w:bCs/>
          <w:color w:val="000000" w:themeColor="text1"/>
          <w:sz w:val="18"/>
          <w:szCs w:val="18"/>
        </w:rPr>
        <w:t>Če bo skupaj s finančnim zavarovanjem za resnost ponudbe predložena še kakršna koli druga dokumentacija, ta ne bo štela kot del ponudbene dokumentacije.</w:t>
      </w:r>
    </w:p>
    <w:p w14:paraId="2211F128" w14:textId="03FB14E8" w:rsidR="009056EF" w:rsidRDefault="009056EF" w:rsidP="00C11656">
      <w:pPr>
        <w:jc w:val="both"/>
        <w:rPr>
          <w:rFonts w:ascii="Arial" w:hAnsi="Arial" w:cs="Arial"/>
          <w:color w:val="000000" w:themeColor="text1"/>
          <w:sz w:val="18"/>
          <w:szCs w:val="18"/>
        </w:rPr>
      </w:pPr>
      <w:r w:rsidRPr="00AE5A8E">
        <w:rPr>
          <w:rFonts w:ascii="Arial" w:hAnsi="Arial" w:cs="Arial"/>
          <w:color w:val="000000" w:themeColor="text1"/>
          <w:sz w:val="18"/>
          <w:szCs w:val="18"/>
        </w:rPr>
        <w:t>Gospodarski subjekt lahko dokazila o neobstoju razlogov za izklju</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itev in dokazila o izpolnjevanju pogojev iz poglavja II Navodil predloži tudi sam.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si pridržuje pravico do preveritve verodostojnosti predloženih dokazil pri podpisniku le-teh.</w:t>
      </w:r>
    </w:p>
    <w:p w14:paraId="4407311D" w14:textId="77777777" w:rsidR="008E325F" w:rsidRDefault="008E325F" w:rsidP="008E325F">
      <w:pPr>
        <w:jc w:val="both"/>
        <w:rPr>
          <w:rFonts w:ascii="Arial" w:hAnsi="Arial" w:cs="Arial"/>
          <w:color w:val="000000" w:themeColor="text1"/>
          <w:sz w:val="18"/>
          <w:szCs w:val="18"/>
        </w:rPr>
      </w:pPr>
    </w:p>
    <w:p w14:paraId="21A6DBB2" w14:textId="19BB5DB9" w:rsidR="008E325F" w:rsidRPr="008E325F" w:rsidRDefault="008E325F" w:rsidP="008E325F">
      <w:pPr>
        <w:jc w:val="both"/>
        <w:rPr>
          <w:rFonts w:ascii="Arial" w:hAnsi="Arial" w:cs="Arial"/>
          <w:color w:val="000000" w:themeColor="text1"/>
          <w:sz w:val="18"/>
          <w:szCs w:val="18"/>
        </w:rPr>
      </w:pPr>
      <w:r>
        <w:rPr>
          <w:rFonts w:ascii="Arial" w:hAnsi="Arial" w:cs="Arial"/>
          <w:color w:val="000000" w:themeColor="text1"/>
          <w:sz w:val="18"/>
          <w:szCs w:val="18"/>
        </w:rPr>
        <w:lastRenderedPageBreak/>
        <w:t xml:space="preserve">Naročnik v skladu z določilom prvega odstavka 5k </w:t>
      </w:r>
      <w:r w:rsidRPr="00BE3214">
        <w:rPr>
          <w:rFonts w:cstheme="minorHAnsi"/>
          <w:sz w:val="18"/>
          <w:szCs w:val="18"/>
        </w:rPr>
        <w:t>člena UREDBE SVETA (EU) 2022/576 z dne 8. aprila 2022 o spremembi Uredbe (EU) št. 833/2014 o omejevalnih ukrepih zaradi delovanja Rusije, ki povzroča destabilizacijo razmer v Ukrajini</w:t>
      </w:r>
      <w:r>
        <w:rPr>
          <w:rFonts w:cstheme="minorHAnsi"/>
          <w:sz w:val="18"/>
          <w:szCs w:val="18"/>
        </w:rPr>
        <w:t>, ne bo oddal javnega naročila</w:t>
      </w:r>
      <w:r w:rsidRPr="00BE3214">
        <w:rPr>
          <w:rFonts w:cstheme="minorHAnsi"/>
          <w:sz w:val="18"/>
          <w:szCs w:val="18"/>
        </w:rPr>
        <w:t>:</w:t>
      </w:r>
    </w:p>
    <w:p w14:paraId="19470313" w14:textId="587BA024" w:rsidR="008E325F" w:rsidRPr="00BE3214" w:rsidRDefault="008E325F" w:rsidP="008E325F">
      <w:pPr>
        <w:spacing w:line="324" w:lineRule="auto"/>
        <w:ind w:left="360"/>
        <w:jc w:val="both"/>
        <w:rPr>
          <w:rFonts w:cstheme="minorHAnsi"/>
          <w:sz w:val="18"/>
          <w:szCs w:val="18"/>
        </w:rPr>
      </w:pPr>
      <w:r w:rsidRPr="00BE3214">
        <w:rPr>
          <w:rFonts w:cstheme="minorHAnsi"/>
          <w:sz w:val="18"/>
          <w:szCs w:val="18"/>
        </w:rPr>
        <w:t>a)</w:t>
      </w:r>
      <w:r w:rsidRPr="00BE3214">
        <w:rPr>
          <w:rFonts w:cstheme="minorHAnsi"/>
          <w:sz w:val="18"/>
          <w:szCs w:val="18"/>
        </w:rPr>
        <w:tab/>
        <w:t>ruski</w:t>
      </w:r>
      <w:r>
        <w:rPr>
          <w:rFonts w:cstheme="minorHAnsi"/>
          <w:sz w:val="18"/>
          <w:szCs w:val="18"/>
        </w:rPr>
        <w:t>m</w:t>
      </w:r>
      <w:r w:rsidRPr="00BE3214">
        <w:rPr>
          <w:rFonts w:cstheme="minorHAnsi"/>
          <w:sz w:val="18"/>
          <w:szCs w:val="18"/>
        </w:rPr>
        <w:t xml:space="preserve"> državljan</w:t>
      </w:r>
      <w:r>
        <w:rPr>
          <w:rFonts w:cstheme="minorHAnsi"/>
          <w:sz w:val="18"/>
          <w:szCs w:val="18"/>
        </w:rPr>
        <w:t>om</w:t>
      </w:r>
      <w:r w:rsidRPr="00BE3214">
        <w:rPr>
          <w:rFonts w:cstheme="minorHAnsi"/>
          <w:sz w:val="18"/>
          <w:szCs w:val="18"/>
        </w:rPr>
        <w:t xml:space="preserve"> ali fizičn</w:t>
      </w:r>
      <w:r>
        <w:rPr>
          <w:rFonts w:cstheme="minorHAnsi"/>
          <w:sz w:val="18"/>
          <w:szCs w:val="18"/>
        </w:rPr>
        <w:t>im</w:t>
      </w:r>
      <w:r w:rsidRPr="00BE3214">
        <w:rPr>
          <w:rFonts w:cstheme="minorHAnsi"/>
          <w:sz w:val="18"/>
          <w:szCs w:val="18"/>
        </w:rPr>
        <w:t xml:space="preserve"> ali pravn</w:t>
      </w:r>
      <w:r>
        <w:rPr>
          <w:rFonts w:cstheme="minorHAnsi"/>
          <w:sz w:val="18"/>
          <w:szCs w:val="18"/>
        </w:rPr>
        <w:t>im</w:t>
      </w:r>
      <w:r w:rsidRPr="00BE3214">
        <w:rPr>
          <w:rFonts w:cstheme="minorHAnsi"/>
          <w:sz w:val="18"/>
          <w:szCs w:val="18"/>
        </w:rPr>
        <w:t xml:space="preserve"> oseba, subjekt ali organ s sedežem v Rusiji;</w:t>
      </w:r>
    </w:p>
    <w:p w14:paraId="544DA759" w14:textId="4D72781C" w:rsidR="008E325F" w:rsidRPr="00BE3214" w:rsidRDefault="008E325F" w:rsidP="008E325F">
      <w:pPr>
        <w:spacing w:line="324" w:lineRule="auto"/>
        <w:ind w:left="360"/>
        <w:jc w:val="both"/>
        <w:rPr>
          <w:rFonts w:cstheme="minorHAnsi"/>
          <w:sz w:val="18"/>
          <w:szCs w:val="18"/>
        </w:rPr>
      </w:pPr>
      <w:r w:rsidRPr="00BE3214">
        <w:rPr>
          <w:rFonts w:cstheme="minorHAnsi"/>
          <w:sz w:val="18"/>
          <w:szCs w:val="18"/>
        </w:rPr>
        <w:t>b)</w:t>
      </w:r>
      <w:r w:rsidRPr="00BE3214">
        <w:rPr>
          <w:rFonts w:cstheme="minorHAnsi"/>
          <w:sz w:val="18"/>
          <w:szCs w:val="18"/>
        </w:rPr>
        <w:tab/>
        <w:t>pravn</w:t>
      </w:r>
      <w:r>
        <w:rPr>
          <w:rFonts w:cstheme="minorHAnsi"/>
          <w:sz w:val="18"/>
          <w:szCs w:val="18"/>
        </w:rPr>
        <w:t>im</w:t>
      </w:r>
      <w:r w:rsidRPr="00BE3214">
        <w:rPr>
          <w:rFonts w:cstheme="minorHAnsi"/>
          <w:sz w:val="18"/>
          <w:szCs w:val="18"/>
        </w:rPr>
        <w:t xml:space="preserve"> oseba</w:t>
      </w:r>
      <w:r>
        <w:rPr>
          <w:rFonts w:cstheme="minorHAnsi"/>
          <w:sz w:val="18"/>
          <w:szCs w:val="18"/>
        </w:rPr>
        <w:t>m</w:t>
      </w:r>
      <w:r w:rsidRPr="00BE3214">
        <w:rPr>
          <w:rFonts w:cstheme="minorHAnsi"/>
          <w:sz w:val="18"/>
          <w:szCs w:val="18"/>
        </w:rPr>
        <w:t>, subjekt</w:t>
      </w:r>
      <w:r>
        <w:rPr>
          <w:rFonts w:cstheme="minorHAnsi"/>
          <w:sz w:val="18"/>
          <w:szCs w:val="18"/>
        </w:rPr>
        <w:t>om</w:t>
      </w:r>
      <w:r w:rsidRPr="00BE3214">
        <w:rPr>
          <w:rFonts w:cstheme="minorHAnsi"/>
          <w:sz w:val="18"/>
          <w:szCs w:val="18"/>
        </w:rPr>
        <w:t xml:space="preserve"> ali organ</w:t>
      </w:r>
      <w:r>
        <w:rPr>
          <w:rFonts w:cstheme="minorHAnsi"/>
          <w:sz w:val="18"/>
          <w:szCs w:val="18"/>
        </w:rPr>
        <w:t>om</w:t>
      </w:r>
      <w:r w:rsidRPr="00BE3214">
        <w:rPr>
          <w:rFonts w:cstheme="minorHAnsi"/>
          <w:sz w:val="18"/>
          <w:szCs w:val="18"/>
        </w:rPr>
        <w:t>, katerega več kot 50-odstotni delež je v neposredni ali posredni lasti subjekta iz točke (a) tega odstavka, ali</w:t>
      </w:r>
    </w:p>
    <w:p w14:paraId="4219EB0E" w14:textId="246A2C8E" w:rsidR="008E325F" w:rsidRPr="00BE3214" w:rsidRDefault="008E325F" w:rsidP="008E325F">
      <w:pPr>
        <w:spacing w:line="324" w:lineRule="auto"/>
        <w:ind w:left="360"/>
        <w:jc w:val="both"/>
        <w:rPr>
          <w:rFonts w:cstheme="minorHAnsi"/>
          <w:sz w:val="18"/>
          <w:szCs w:val="18"/>
        </w:rPr>
      </w:pPr>
      <w:r w:rsidRPr="00BE3214">
        <w:rPr>
          <w:rFonts w:cstheme="minorHAnsi"/>
          <w:sz w:val="18"/>
          <w:szCs w:val="18"/>
        </w:rPr>
        <w:t>c)</w:t>
      </w:r>
      <w:r w:rsidRPr="00BE3214">
        <w:rPr>
          <w:rFonts w:cstheme="minorHAnsi"/>
          <w:sz w:val="18"/>
          <w:szCs w:val="18"/>
        </w:rPr>
        <w:tab/>
        <w:t>fizičn</w:t>
      </w:r>
      <w:r>
        <w:rPr>
          <w:rFonts w:cstheme="minorHAnsi"/>
          <w:sz w:val="18"/>
          <w:szCs w:val="18"/>
        </w:rPr>
        <w:t>im</w:t>
      </w:r>
      <w:r w:rsidRPr="00BE3214">
        <w:rPr>
          <w:rFonts w:cstheme="minorHAnsi"/>
          <w:sz w:val="18"/>
          <w:szCs w:val="18"/>
        </w:rPr>
        <w:t xml:space="preserve"> ali pravn</w:t>
      </w:r>
      <w:r>
        <w:rPr>
          <w:rFonts w:cstheme="minorHAnsi"/>
          <w:sz w:val="18"/>
          <w:szCs w:val="18"/>
        </w:rPr>
        <w:t>im</w:t>
      </w:r>
      <w:r w:rsidRPr="00BE3214">
        <w:rPr>
          <w:rFonts w:cstheme="minorHAnsi"/>
          <w:sz w:val="18"/>
          <w:szCs w:val="18"/>
        </w:rPr>
        <w:t xml:space="preserve"> oseba</w:t>
      </w:r>
      <w:r>
        <w:rPr>
          <w:rFonts w:cstheme="minorHAnsi"/>
          <w:sz w:val="18"/>
          <w:szCs w:val="18"/>
        </w:rPr>
        <w:t>m</w:t>
      </w:r>
      <w:r w:rsidRPr="00BE3214">
        <w:rPr>
          <w:rFonts w:cstheme="minorHAnsi"/>
          <w:sz w:val="18"/>
          <w:szCs w:val="18"/>
        </w:rPr>
        <w:t>, subjekt</w:t>
      </w:r>
      <w:r>
        <w:rPr>
          <w:rFonts w:cstheme="minorHAnsi"/>
          <w:sz w:val="18"/>
          <w:szCs w:val="18"/>
        </w:rPr>
        <w:t>om</w:t>
      </w:r>
      <w:r w:rsidRPr="00BE3214">
        <w:rPr>
          <w:rFonts w:cstheme="minorHAnsi"/>
          <w:sz w:val="18"/>
          <w:szCs w:val="18"/>
        </w:rPr>
        <w:t xml:space="preserve"> ali organ</w:t>
      </w:r>
      <w:r>
        <w:rPr>
          <w:rFonts w:cstheme="minorHAnsi"/>
          <w:sz w:val="18"/>
          <w:szCs w:val="18"/>
        </w:rPr>
        <w:t>om</w:t>
      </w:r>
      <w:r w:rsidRPr="00BE3214">
        <w:rPr>
          <w:rFonts w:cstheme="minorHAnsi"/>
          <w:sz w:val="18"/>
          <w:szCs w:val="18"/>
        </w:rPr>
        <w:t>, ki deluje</w:t>
      </w:r>
      <w:r>
        <w:rPr>
          <w:rFonts w:cstheme="minorHAnsi"/>
          <w:sz w:val="18"/>
          <w:szCs w:val="18"/>
        </w:rPr>
        <w:t>jo</w:t>
      </w:r>
      <w:r w:rsidRPr="00BE3214">
        <w:rPr>
          <w:rFonts w:cstheme="minorHAnsi"/>
          <w:sz w:val="18"/>
          <w:szCs w:val="18"/>
        </w:rPr>
        <w:t xml:space="preserve"> v imenu ali po navodilih subjekta iz točke (a) ali (b) tega odstavka,</w:t>
      </w:r>
    </w:p>
    <w:p w14:paraId="775B5D3C" w14:textId="66E96727" w:rsidR="008E325F" w:rsidRDefault="008E325F" w:rsidP="008E325F">
      <w:pPr>
        <w:spacing w:line="324" w:lineRule="auto"/>
        <w:ind w:left="360"/>
        <w:jc w:val="both"/>
        <w:rPr>
          <w:rFonts w:cstheme="minorHAnsi"/>
          <w:sz w:val="18"/>
          <w:szCs w:val="18"/>
        </w:rPr>
      </w:pPr>
      <w:r w:rsidRPr="00BE3214">
        <w:rPr>
          <w:rFonts w:cstheme="minorHAnsi"/>
          <w:sz w:val="18"/>
          <w:szCs w:val="18"/>
        </w:rPr>
        <w:t>d)</w:t>
      </w:r>
      <w:r w:rsidRPr="00BE3214">
        <w:rPr>
          <w:rFonts w:cstheme="minorHAnsi"/>
          <w:sz w:val="18"/>
          <w:szCs w:val="18"/>
        </w:rPr>
        <w:tab/>
        <w:t>podizvajal</w:t>
      </w:r>
      <w:r>
        <w:rPr>
          <w:rFonts w:cstheme="minorHAnsi"/>
          <w:sz w:val="18"/>
          <w:szCs w:val="18"/>
        </w:rPr>
        <w:t>cem</w:t>
      </w:r>
      <w:r w:rsidRPr="00BE3214">
        <w:rPr>
          <w:rFonts w:cstheme="minorHAnsi"/>
          <w:sz w:val="18"/>
          <w:szCs w:val="18"/>
        </w:rPr>
        <w:t>, dobavitelj</w:t>
      </w:r>
      <w:r>
        <w:rPr>
          <w:rFonts w:cstheme="minorHAnsi"/>
          <w:sz w:val="18"/>
          <w:szCs w:val="18"/>
        </w:rPr>
        <w:t>em</w:t>
      </w:r>
      <w:r w:rsidRPr="00BE3214">
        <w:rPr>
          <w:rFonts w:cstheme="minorHAnsi"/>
          <w:sz w:val="18"/>
          <w:szCs w:val="18"/>
        </w:rPr>
        <w:t xml:space="preserve"> ali subjekt</w:t>
      </w:r>
      <w:r>
        <w:rPr>
          <w:rFonts w:cstheme="minorHAnsi"/>
          <w:sz w:val="18"/>
          <w:szCs w:val="18"/>
        </w:rPr>
        <w:t>om</w:t>
      </w:r>
      <w:r w:rsidRPr="00BE3214">
        <w:rPr>
          <w:rFonts w:cstheme="minorHAnsi"/>
          <w:sz w:val="18"/>
          <w:szCs w:val="18"/>
        </w:rPr>
        <w:t>, katerega zmogljivosti se uporabljajo v smislu direktiv o javnem naročanju, ki predstavljajo več kot 10 % vrednosti predmetnega naročila.</w:t>
      </w:r>
    </w:p>
    <w:p w14:paraId="727BE30D" w14:textId="4DEA6316" w:rsidR="008E325F" w:rsidRPr="003E6D6E" w:rsidRDefault="008E325F" w:rsidP="003E6D6E">
      <w:pPr>
        <w:spacing w:line="324" w:lineRule="auto"/>
        <w:jc w:val="both"/>
        <w:rPr>
          <w:rFonts w:cstheme="minorHAnsi"/>
          <w:sz w:val="18"/>
          <w:szCs w:val="18"/>
        </w:rPr>
      </w:pPr>
      <w:r>
        <w:rPr>
          <w:rFonts w:cstheme="minorHAnsi"/>
          <w:sz w:val="18"/>
          <w:szCs w:val="18"/>
        </w:rPr>
        <w:t>V ta namen naj ponudnik, partner v skupni ponudbi in podizvajalec oziroma subjekt katerih zmogljivost se uporabljajo v smislu direktiv o javnem naročanju, če predstavljajo več kot 10% vrednosti naročila k naročilu priloži Izjavo glede izpolnjevanja pogojev po Uredbi Sveta (EU) 2022/576 z dne 8. aprila 20</w:t>
      </w:r>
      <w:r w:rsidRPr="006837D9">
        <w:rPr>
          <w:rFonts w:cstheme="minorHAnsi"/>
          <w:sz w:val="18"/>
          <w:szCs w:val="18"/>
        </w:rPr>
        <w:t>22 o spremembi Uredbe (EU) št. 833/20214 o omejevalnih ukrepih zaradi delovanja Rusije, ki povzroča destabilizacijo razmer v Ukrajini</w:t>
      </w:r>
      <w:r w:rsidR="003E6D6E" w:rsidRPr="006837D9">
        <w:rPr>
          <w:rFonts w:cstheme="minorHAnsi"/>
          <w:sz w:val="18"/>
          <w:szCs w:val="18"/>
        </w:rPr>
        <w:t xml:space="preserve"> (Obrazec št. </w:t>
      </w:r>
      <w:r w:rsidR="006837D9" w:rsidRPr="006837D9">
        <w:rPr>
          <w:rFonts w:cstheme="minorHAnsi"/>
          <w:sz w:val="18"/>
          <w:szCs w:val="18"/>
        </w:rPr>
        <w:t>11</w:t>
      </w:r>
      <w:r w:rsidR="003E6D6E" w:rsidRPr="006837D9">
        <w:rPr>
          <w:rFonts w:cstheme="minorHAnsi"/>
          <w:sz w:val="18"/>
          <w:szCs w:val="18"/>
        </w:rPr>
        <w:t>).</w:t>
      </w:r>
    </w:p>
    <w:p w14:paraId="4F836CE2" w14:textId="77777777" w:rsidR="00E87CD5" w:rsidRPr="00EB1B17" w:rsidRDefault="00A965E7" w:rsidP="00C11656">
      <w:pPr>
        <w:pStyle w:val="Odstavekseznama"/>
        <w:numPr>
          <w:ilvl w:val="0"/>
          <w:numId w:val="1"/>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PRAVNA PODLAGA</w:t>
      </w:r>
    </w:p>
    <w:p w14:paraId="7FF4FBBB" w14:textId="77777777" w:rsidR="004347CB" w:rsidRPr="00EB1B17" w:rsidRDefault="00B67D11" w:rsidP="00C11656">
      <w:pPr>
        <w:spacing w:before="225" w:after="225" w:line="240" w:lineRule="auto"/>
        <w:jc w:val="both"/>
        <w:rPr>
          <w:rFonts w:ascii="Arial" w:hAnsi="Arial" w:cs="Arial"/>
          <w:sz w:val="18"/>
          <w:szCs w:val="18"/>
        </w:rPr>
      </w:pPr>
      <w:r w:rsidRPr="00EB1B17">
        <w:rPr>
          <w:rFonts w:ascii="Arial" w:hAnsi="Arial" w:cs="Arial"/>
          <w:sz w:val="18"/>
          <w:szCs w:val="18"/>
        </w:rPr>
        <w:t>Postopek oddaje javnega naročila se izvaja na podlagi veljavnega zakona in podzakonskih aktov, ki urejajo javno naročanje</w:t>
      </w:r>
      <w:r w:rsidR="0094063F" w:rsidRPr="00EB1B17">
        <w:rPr>
          <w:rFonts w:ascii="Arial" w:hAnsi="Arial" w:cs="Arial"/>
          <w:sz w:val="18"/>
          <w:szCs w:val="18"/>
        </w:rPr>
        <w:t>,</w:t>
      </w:r>
      <w:r w:rsidR="008C1A72" w:rsidRPr="00EB1B17">
        <w:rPr>
          <w:rFonts w:ascii="Arial" w:hAnsi="Arial" w:cs="Arial"/>
          <w:sz w:val="18"/>
          <w:szCs w:val="18"/>
        </w:rPr>
        <w:t xml:space="preserve"> </w:t>
      </w:r>
      <w:r w:rsidRPr="00EB1B17">
        <w:rPr>
          <w:rFonts w:ascii="Arial" w:hAnsi="Arial" w:cs="Arial"/>
          <w:sz w:val="18"/>
          <w:szCs w:val="18"/>
        </w:rPr>
        <w:t>ter v skladu z veljavno zakonodajo, ki ureja področje javnih financ</w:t>
      </w:r>
      <w:r w:rsidR="0094063F" w:rsidRPr="00EB1B17">
        <w:rPr>
          <w:rFonts w:ascii="Arial" w:hAnsi="Arial" w:cs="Arial"/>
          <w:sz w:val="18"/>
          <w:szCs w:val="18"/>
        </w:rPr>
        <w:t>,</w:t>
      </w:r>
      <w:r w:rsidRPr="00EB1B17">
        <w:rPr>
          <w:rFonts w:ascii="Arial" w:hAnsi="Arial" w:cs="Arial"/>
          <w:sz w:val="18"/>
          <w:szCs w:val="18"/>
        </w:rPr>
        <w:t xml:space="preserve"> ter veljavno zakonodajo, ki ureja področje, </w:t>
      </w:r>
      <w:r w:rsidR="004347CB" w:rsidRPr="00EB1B17">
        <w:rPr>
          <w:rFonts w:ascii="Arial" w:hAnsi="Arial" w:cs="Arial"/>
          <w:sz w:val="18"/>
          <w:szCs w:val="18"/>
        </w:rPr>
        <w:t xml:space="preserve">ki je predmet javnega naročanja ter skladno z veljavno </w:t>
      </w:r>
      <w:r w:rsidR="00011DD4" w:rsidRPr="00EB1B17">
        <w:rPr>
          <w:rFonts w:ascii="Arial" w:hAnsi="Arial" w:cs="Arial"/>
          <w:sz w:val="18"/>
          <w:szCs w:val="18"/>
        </w:rPr>
        <w:t>uredbo, ki ureja</w:t>
      </w:r>
      <w:r w:rsidR="004347CB" w:rsidRPr="00EB1B17">
        <w:rPr>
          <w:rFonts w:ascii="Arial" w:hAnsi="Arial" w:cs="Arial"/>
          <w:sz w:val="18"/>
          <w:szCs w:val="18"/>
        </w:rPr>
        <w:t xml:space="preserve"> </w:t>
      </w:r>
      <w:r w:rsidR="00011DD4" w:rsidRPr="00EB1B17">
        <w:rPr>
          <w:rFonts w:ascii="Arial" w:hAnsi="Arial" w:cs="Arial"/>
          <w:sz w:val="18"/>
          <w:szCs w:val="18"/>
        </w:rPr>
        <w:t>zeleno</w:t>
      </w:r>
      <w:r w:rsidR="004347CB" w:rsidRPr="00EB1B17">
        <w:rPr>
          <w:rFonts w:ascii="Arial" w:hAnsi="Arial" w:cs="Arial"/>
          <w:sz w:val="18"/>
          <w:szCs w:val="18"/>
        </w:rPr>
        <w:t xml:space="preserve"> javn</w:t>
      </w:r>
      <w:r w:rsidR="00011DD4" w:rsidRPr="00EB1B17">
        <w:rPr>
          <w:rFonts w:ascii="Arial" w:hAnsi="Arial" w:cs="Arial"/>
          <w:sz w:val="18"/>
          <w:szCs w:val="18"/>
        </w:rPr>
        <w:t>o</w:t>
      </w:r>
      <w:r w:rsidR="004347CB" w:rsidRPr="00EB1B17">
        <w:rPr>
          <w:rFonts w:ascii="Arial" w:hAnsi="Arial" w:cs="Arial"/>
          <w:sz w:val="18"/>
          <w:szCs w:val="18"/>
        </w:rPr>
        <w:t xml:space="preserve"> naro</w:t>
      </w:r>
      <w:r w:rsidR="004347CB" w:rsidRPr="00EB1B17">
        <w:rPr>
          <w:rFonts w:ascii="Arial" w:hAnsi="Arial" w:cs="Arial" w:hint="eastAsia"/>
          <w:sz w:val="18"/>
          <w:szCs w:val="18"/>
        </w:rPr>
        <w:t>č</w:t>
      </w:r>
      <w:r w:rsidR="004347CB" w:rsidRPr="00EB1B17">
        <w:rPr>
          <w:rFonts w:ascii="Arial" w:hAnsi="Arial" w:cs="Arial"/>
          <w:sz w:val="18"/>
          <w:szCs w:val="18"/>
        </w:rPr>
        <w:t>anj</w:t>
      </w:r>
      <w:r w:rsidR="00011DD4" w:rsidRPr="00EB1B17">
        <w:rPr>
          <w:rFonts w:ascii="Arial" w:hAnsi="Arial" w:cs="Arial"/>
          <w:sz w:val="18"/>
          <w:szCs w:val="18"/>
        </w:rPr>
        <w:t>e</w:t>
      </w:r>
      <w:r w:rsidR="004347CB" w:rsidRPr="00EB1B17">
        <w:rPr>
          <w:rFonts w:ascii="Arial" w:hAnsi="Arial" w:cs="Arial"/>
          <w:sz w:val="18"/>
          <w:szCs w:val="18"/>
        </w:rPr>
        <w:t>.</w:t>
      </w:r>
    </w:p>
    <w:p w14:paraId="3D168C6A" w14:textId="77777777" w:rsidR="007D7089" w:rsidRDefault="009056EF" w:rsidP="00C11656">
      <w:pPr>
        <w:spacing w:before="225" w:after="225"/>
        <w:jc w:val="both"/>
        <w:rPr>
          <w:rFonts w:ascii="Arial" w:hAnsi="Arial" w:cs="Arial"/>
          <w:color w:val="000000" w:themeColor="text1"/>
          <w:sz w:val="18"/>
          <w:szCs w:val="18"/>
        </w:rPr>
      </w:pPr>
      <w:r w:rsidRPr="00AE5A8E">
        <w:rPr>
          <w:rFonts w:ascii="Arial" w:hAnsi="Arial" w:cs="Arial"/>
          <w:color w:val="000000" w:themeColor="text1"/>
          <w:sz w:val="18"/>
          <w:szCs w:val="18"/>
        </w:rPr>
        <w:t xml:space="preserve">Pri izvedbi javnega naročila ne more nastopati subjekt, za katerega je podana absolutna prepoved poslovanja na podlagi določbe veljavnega 35. člena Zakona o integriteti in preprečevanju korupcije (Uradni list RS, št. 69/11 - uradno prečiščeno besedilo, 158/20, 3/22 - </w:t>
      </w:r>
      <w:proofErr w:type="spellStart"/>
      <w:r w:rsidRPr="00AE5A8E">
        <w:rPr>
          <w:rFonts w:ascii="Arial" w:hAnsi="Arial" w:cs="Arial"/>
          <w:color w:val="000000" w:themeColor="text1"/>
          <w:sz w:val="18"/>
          <w:szCs w:val="18"/>
        </w:rPr>
        <w:t>ZDeb</w:t>
      </w:r>
      <w:proofErr w:type="spellEnd"/>
      <w:r w:rsidRPr="00AE5A8E">
        <w:rPr>
          <w:rFonts w:ascii="Arial" w:hAnsi="Arial" w:cs="Arial"/>
          <w:color w:val="000000" w:themeColor="text1"/>
          <w:sz w:val="18"/>
          <w:szCs w:val="18"/>
        </w:rPr>
        <w:t xml:space="preserve">; v nadaljevanju: </w:t>
      </w:r>
      <w:proofErr w:type="spellStart"/>
      <w:r w:rsidRPr="00AE5A8E">
        <w:rPr>
          <w:rFonts w:ascii="Arial" w:hAnsi="Arial" w:cs="Arial"/>
          <w:color w:val="000000" w:themeColor="text1"/>
          <w:sz w:val="18"/>
          <w:szCs w:val="18"/>
        </w:rPr>
        <w:t>ZIntPK</w:t>
      </w:r>
      <w:proofErr w:type="spellEnd"/>
      <w:r w:rsidRPr="00AE5A8E">
        <w:rPr>
          <w:rFonts w:ascii="Arial" w:hAnsi="Arial" w:cs="Arial"/>
          <w:color w:val="000000" w:themeColor="text1"/>
          <w:sz w:val="18"/>
          <w:szCs w:val="18"/>
        </w:rPr>
        <w:t xml:space="preserve">). </w:t>
      </w:r>
    </w:p>
    <w:p w14:paraId="4F66CABD" w14:textId="33E81364" w:rsidR="009056EF" w:rsidRPr="00AE5A8E" w:rsidRDefault="009056EF" w:rsidP="00C11656">
      <w:pPr>
        <w:spacing w:before="225" w:after="225"/>
        <w:jc w:val="both"/>
        <w:rPr>
          <w:rFonts w:ascii="Arial" w:hAnsi="Arial" w:cs="Arial"/>
          <w:color w:val="000000" w:themeColor="text1"/>
          <w:sz w:val="18"/>
          <w:szCs w:val="18"/>
        </w:rPr>
      </w:pPr>
      <w:r w:rsidRPr="00AE5A8E">
        <w:rPr>
          <w:rFonts w:ascii="Arial" w:hAnsi="Arial" w:cs="Arial"/>
          <w:color w:val="000000" w:themeColor="text1"/>
          <w:sz w:val="18"/>
          <w:szCs w:val="18"/>
        </w:rPr>
        <w:t xml:space="preserve">Skladno s petim odstavkom 35. člena </w:t>
      </w:r>
      <w:proofErr w:type="spellStart"/>
      <w:r w:rsidRPr="00AE5A8E">
        <w:rPr>
          <w:rFonts w:ascii="Arial" w:hAnsi="Arial" w:cs="Arial"/>
          <w:color w:val="000000" w:themeColor="text1"/>
          <w:sz w:val="18"/>
          <w:szCs w:val="18"/>
        </w:rPr>
        <w:t>ZIntPK</w:t>
      </w:r>
      <w:proofErr w:type="spellEnd"/>
      <w:r w:rsidRPr="00AE5A8E">
        <w:rPr>
          <w:rFonts w:ascii="Arial" w:hAnsi="Arial" w:cs="Arial"/>
          <w:color w:val="000000" w:themeColor="text1"/>
          <w:sz w:val="18"/>
          <w:szCs w:val="18"/>
        </w:rPr>
        <w:t xml:space="preserve"> mora fizična ali odgovorna oseba ponudnika podati pisno izjavo o tem, da fizična oseba oziroma poslovni subjekt ni povezan s funkcionarjem naročnika in po njenem vedenju ni povezan z družinskim članom funkcionarja naročnika na način, določen v prvem odstavku 35. člena </w:t>
      </w:r>
      <w:proofErr w:type="spellStart"/>
      <w:r w:rsidRPr="00AE5A8E">
        <w:rPr>
          <w:rFonts w:ascii="Arial" w:hAnsi="Arial" w:cs="Arial"/>
          <w:color w:val="000000" w:themeColor="text1"/>
          <w:sz w:val="18"/>
          <w:szCs w:val="18"/>
        </w:rPr>
        <w:t>ZIntPK</w:t>
      </w:r>
      <w:proofErr w:type="spellEnd"/>
      <w:r w:rsidRPr="00AE5A8E">
        <w:rPr>
          <w:rFonts w:ascii="Arial" w:hAnsi="Arial" w:cs="Arial"/>
          <w:color w:val="000000" w:themeColor="text1"/>
          <w:sz w:val="18"/>
          <w:szCs w:val="18"/>
        </w:rPr>
        <w:t xml:space="preserve"> (Obrazec št. 3, Izjava – omejitev poslovanja).</w:t>
      </w:r>
    </w:p>
    <w:p w14:paraId="27AB06E1" w14:textId="77777777" w:rsidR="00A51B3A" w:rsidRPr="00EB1B17" w:rsidRDefault="0052500C" w:rsidP="00C11656">
      <w:pPr>
        <w:shd w:val="clear" w:color="auto" w:fill="FFFFFF"/>
        <w:spacing w:after="120" w:line="240" w:lineRule="auto"/>
        <w:contextualSpacing/>
        <w:jc w:val="both"/>
        <w:rPr>
          <w:rFonts w:ascii="Arial" w:eastAsia="Times New Roman" w:hAnsi="Arial" w:cs="Arial"/>
          <w:sz w:val="18"/>
          <w:szCs w:val="18"/>
          <w:lang w:eastAsia="sl-SI"/>
        </w:rPr>
      </w:pPr>
      <w:r w:rsidRPr="00EB1B17">
        <w:rPr>
          <w:rFonts w:ascii="Arial" w:hAnsi="Arial" w:cs="Arial"/>
          <w:sz w:val="18"/>
          <w:szCs w:val="18"/>
        </w:rPr>
        <w:t>I</w:t>
      </w:r>
      <w:r w:rsidR="00A51B3A" w:rsidRPr="00EB1B17">
        <w:rPr>
          <w:rFonts w:ascii="Arial" w:hAnsi="Arial" w:cs="Arial"/>
          <w:sz w:val="18"/>
          <w:szCs w:val="18"/>
        </w:rPr>
        <w:t>zbrani ponudnik</w:t>
      </w:r>
      <w:r w:rsidRPr="00EB1B17">
        <w:rPr>
          <w:rFonts w:ascii="Arial" w:hAnsi="Arial" w:cs="Arial"/>
          <w:sz w:val="18"/>
          <w:szCs w:val="18"/>
        </w:rPr>
        <w:t xml:space="preserve"> mora</w:t>
      </w:r>
      <w:r w:rsidR="00A51B3A" w:rsidRPr="00EB1B17">
        <w:rPr>
          <w:rFonts w:ascii="Arial" w:hAnsi="Arial" w:cs="Arial"/>
          <w:sz w:val="18"/>
          <w:szCs w:val="18"/>
        </w:rPr>
        <w:t xml:space="preserve"> </w:t>
      </w:r>
      <w:r w:rsidRPr="00EB1B17">
        <w:rPr>
          <w:rFonts w:ascii="Arial" w:hAnsi="Arial" w:cs="Arial"/>
          <w:color w:val="000000"/>
          <w:sz w:val="18"/>
          <w:szCs w:val="18"/>
        </w:rPr>
        <w:t xml:space="preserve">v roku osmih dni od prejema naročnikovega poziva </w:t>
      </w:r>
      <w:r w:rsidR="00A51B3A" w:rsidRPr="00EB1B17">
        <w:rPr>
          <w:rFonts w:ascii="Arial" w:hAnsi="Arial" w:cs="Arial"/>
          <w:sz w:val="18"/>
          <w:szCs w:val="18"/>
        </w:rPr>
        <w:t>posredovati</w:t>
      </w:r>
      <w:r w:rsidRPr="00EB1B17">
        <w:rPr>
          <w:rFonts w:ascii="Arial" w:hAnsi="Arial" w:cs="Arial"/>
          <w:sz w:val="18"/>
          <w:szCs w:val="18"/>
        </w:rPr>
        <w:t xml:space="preserve"> naročniku</w:t>
      </w:r>
      <w:r w:rsidR="00A51B3A" w:rsidRPr="00EB1B17">
        <w:rPr>
          <w:rFonts w:ascii="Arial" w:hAnsi="Arial" w:cs="Arial"/>
          <w:sz w:val="18"/>
          <w:szCs w:val="18"/>
        </w:rPr>
        <w:t xml:space="preserve"> podatke o:</w:t>
      </w:r>
      <w:r w:rsidR="00A51B3A" w:rsidRPr="00EB1B17">
        <w:rPr>
          <w:rFonts w:ascii="Arial" w:eastAsia="Times New Roman" w:hAnsi="Arial" w:cs="Arial"/>
          <w:sz w:val="18"/>
          <w:szCs w:val="18"/>
          <w:lang w:eastAsia="sl-SI"/>
        </w:rPr>
        <w:t xml:space="preserve"> </w:t>
      </w:r>
    </w:p>
    <w:p w14:paraId="67339C36" w14:textId="77777777" w:rsidR="00A51B3A" w:rsidRPr="00EB1B17" w:rsidRDefault="00A51B3A" w:rsidP="00C11656">
      <w:pPr>
        <w:pStyle w:val="Odstavekseznama"/>
        <w:numPr>
          <w:ilvl w:val="0"/>
          <w:numId w:val="2"/>
        </w:numPr>
        <w:shd w:val="clear" w:color="auto" w:fill="FFFFFF"/>
        <w:spacing w:after="120" w:line="240" w:lineRule="auto"/>
        <w:jc w:val="both"/>
        <w:rPr>
          <w:rFonts w:ascii="Arial" w:eastAsia="Times New Roman" w:hAnsi="Arial" w:cs="Arial"/>
          <w:sz w:val="18"/>
          <w:szCs w:val="18"/>
          <w:lang w:eastAsia="sl-SI"/>
        </w:rPr>
      </w:pPr>
      <w:r w:rsidRPr="00EB1B17">
        <w:rPr>
          <w:rFonts w:ascii="Arial" w:eastAsia="Times New Roman" w:hAnsi="Arial" w:cs="Arial"/>
          <w:sz w:val="18"/>
          <w:szCs w:val="18"/>
          <w:lang w:eastAsia="sl-SI"/>
        </w:rPr>
        <w:t xml:space="preserve">svojih ustanoviteljih, družbenikih, delničarjih, </w:t>
      </w:r>
      <w:proofErr w:type="spellStart"/>
      <w:r w:rsidRPr="00EB1B17">
        <w:rPr>
          <w:rFonts w:ascii="Arial" w:eastAsia="Times New Roman" w:hAnsi="Arial" w:cs="Arial"/>
          <w:sz w:val="18"/>
          <w:szCs w:val="18"/>
          <w:lang w:eastAsia="sl-SI"/>
        </w:rPr>
        <w:t>komanditistih</w:t>
      </w:r>
      <w:proofErr w:type="spellEnd"/>
      <w:r w:rsidRPr="00EB1B17">
        <w:rPr>
          <w:rFonts w:ascii="Arial" w:eastAsia="Times New Roman" w:hAnsi="Arial" w:cs="Arial"/>
          <w:sz w:val="18"/>
          <w:szCs w:val="18"/>
          <w:lang w:eastAsia="sl-SI"/>
        </w:rPr>
        <w:t xml:space="preserve"> ali drugih lastnikih in podatke o lastniških deležih navedenih oseb in</w:t>
      </w:r>
    </w:p>
    <w:p w14:paraId="41FC9F7B" w14:textId="77777777" w:rsidR="0052500C" w:rsidRPr="00EB1B17" w:rsidRDefault="00A51B3A" w:rsidP="00C11656">
      <w:pPr>
        <w:pStyle w:val="Odstavekseznama"/>
        <w:numPr>
          <w:ilvl w:val="0"/>
          <w:numId w:val="2"/>
        </w:numPr>
        <w:spacing w:before="225" w:after="225" w:line="240" w:lineRule="auto"/>
        <w:jc w:val="both"/>
        <w:rPr>
          <w:rFonts w:ascii="Arial" w:hAnsi="Arial" w:cs="Arial"/>
          <w:sz w:val="18"/>
          <w:szCs w:val="18"/>
        </w:rPr>
      </w:pPr>
      <w:r w:rsidRPr="00EB1B17">
        <w:rPr>
          <w:rFonts w:ascii="Arial" w:eastAsia="Times New Roman" w:hAnsi="Arial" w:cs="Arial"/>
          <w:sz w:val="18"/>
          <w:szCs w:val="18"/>
          <w:lang w:eastAsia="sl-SI"/>
        </w:rPr>
        <w:t>gospodarskih subjektih, za katere se glede na določbe zakona, ki ureja gospodarske družbe, šteje, da so z njim povezane družbe.</w:t>
      </w:r>
    </w:p>
    <w:p w14:paraId="137EFFB0" w14:textId="525DC340" w:rsidR="008456FA" w:rsidRDefault="008456FA" w:rsidP="00C1165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Če ponudnik predloži lažno izjavo oziroma da neresnične podatke o navedenih dejstvih, ima to za posledico nepravilnost ponudbe oziroma ničnost pogodbe.</w:t>
      </w:r>
    </w:p>
    <w:p w14:paraId="72184637" w14:textId="77777777" w:rsidR="009056EF" w:rsidRPr="00EB1B17" w:rsidRDefault="009056EF" w:rsidP="00C11656">
      <w:pPr>
        <w:spacing w:before="225" w:after="225" w:line="240" w:lineRule="auto"/>
        <w:contextualSpacing/>
        <w:jc w:val="both"/>
        <w:rPr>
          <w:rFonts w:ascii="Arial" w:hAnsi="Arial" w:cs="Arial"/>
          <w:color w:val="000000"/>
          <w:sz w:val="18"/>
          <w:szCs w:val="18"/>
        </w:rPr>
      </w:pPr>
    </w:p>
    <w:p w14:paraId="0A23B9CA" w14:textId="77777777" w:rsidR="00E171FD" w:rsidRPr="00EB1B17" w:rsidRDefault="008456FA" w:rsidP="00C11656">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r w:rsidR="0052500C" w:rsidRPr="00EB1B17">
        <w:rPr>
          <w:rFonts w:ascii="Arial" w:hAnsi="Arial" w:cs="Arial"/>
        </w:rPr>
        <w:t xml:space="preserve"> </w:t>
      </w:r>
      <w:r w:rsidRPr="00EB1B17">
        <w:rPr>
          <w:rFonts w:ascii="Arial" w:hAnsi="Arial" w:cs="Arial"/>
          <w:color w:val="000000"/>
          <w:sz w:val="18"/>
          <w:szCs w:val="18"/>
        </w:rPr>
        <w:t>V primeru ustavitve postopka nobena stran ne sme začenjati in izvajati postopkov, ki bi oteževali razveljavitev ali spremembo odločitve o izbiri izvajalca ali bi vplivali na nepristranskost naročnika in/ali Državne revizijske komisije.</w:t>
      </w:r>
    </w:p>
    <w:p w14:paraId="179B2C5D" w14:textId="77777777" w:rsidR="00E171FD" w:rsidRPr="00EB1B17" w:rsidRDefault="00DF5E73" w:rsidP="00C11656">
      <w:pPr>
        <w:pStyle w:val="Odstavekseznama"/>
        <w:numPr>
          <w:ilvl w:val="0"/>
          <w:numId w:val="1"/>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JEZIK</w:t>
      </w:r>
    </w:p>
    <w:p w14:paraId="3701A52E" w14:textId="77777777" w:rsidR="008456FA" w:rsidRPr="00EB1B17" w:rsidRDefault="006003D5" w:rsidP="00C1165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Razpisna d</w:t>
      </w:r>
      <w:r w:rsidR="003F41CE" w:rsidRPr="00EB1B17">
        <w:rPr>
          <w:rFonts w:ascii="Arial" w:hAnsi="Arial" w:cs="Arial"/>
          <w:color w:val="000000"/>
          <w:sz w:val="18"/>
          <w:szCs w:val="18"/>
        </w:rPr>
        <w:t xml:space="preserve">okumentacija </w:t>
      </w:r>
      <w:r w:rsidR="008456FA" w:rsidRPr="00EB1B17">
        <w:rPr>
          <w:rFonts w:ascii="Arial" w:hAnsi="Arial" w:cs="Arial"/>
          <w:color w:val="000000"/>
          <w:sz w:val="18"/>
          <w:szCs w:val="18"/>
        </w:rPr>
        <w:t>je pripravljena v slovenskem jeziku. Ponudbe se oddajo v slovenskem jeziku.</w:t>
      </w:r>
    </w:p>
    <w:p w14:paraId="552AB4CB" w14:textId="77777777" w:rsidR="002539F0" w:rsidRPr="00EB1B17" w:rsidRDefault="008456FA" w:rsidP="00C11656">
      <w:pPr>
        <w:spacing w:before="225" w:after="225" w:line="240" w:lineRule="auto"/>
        <w:contextualSpacing/>
        <w:jc w:val="both"/>
        <w:rPr>
          <w:rFonts w:ascii="Arial" w:hAnsi="Arial" w:cs="Arial"/>
          <w:color w:val="000000"/>
          <w:sz w:val="18"/>
          <w:szCs w:val="18"/>
          <w:shd w:val="clear" w:color="auto" w:fill="FFFFFF"/>
        </w:rPr>
      </w:pPr>
      <w:r w:rsidRPr="00EB1B17">
        <w:rPr>
          <w:rFonts w:ascii="Arial" w:hAnsi="Arial" w:cs="Arial"/>
          <w:color w:val="000000"/>
          <w:sz w:val="18"/>
          <w:szCs w:val="18"/>
          <w:shd w:val="clear" w:color="auto" w:fill="FFFFFF"/>
        </w:rPr>
        <w:t xml:space="preserve">Ponudba je lahko v delu, ki se nanaša na tehnične značilnosti, kakovost in tehnično dokumentacijo, kot so na primer prospekti, propagandni ter tehnični material in drugo, predložena v </w:t>
      </w:r>
      <w:r w:rsidRPr="00EB1B17">
        <w:rPr>
          <w:rStyle w:val="apple-converted-space"/>
          <w:rFonts w:ascii="Arial" w:hAnsi="Arial" w:cs="Arial"/>
          <w:color w:val="000000"/>
          <w:sz w:val="18"/>
          <w:szCs w:val="18"/>
          <w:shd w:val="clear" w:color="auto" w:fill="FFFFFF"/>
        </w:rPr>
        <w:t> </w:t>
      </w:r>
      <w:r w:rsidRPr="00EB1B17">
        <w:rPr>
          <w:rFonts w:ascii="Arial" w:hAnsi="Arial" w:cs="Arial"/>
          <w:color w:val="000000"/>
          <w:sz w:val="18"/>
          <w:szCs w:val="18"/>
          <w:shd w:val="clear" w:color="auto" w:fill="FFFFFF"/>
        </w:rPr>
        <w:t>enem od uradnih jezikov Evropske unije. Če bo naročnik ob pregledu in ocenjevanju ponudb meni</w:t>
      </w:r>
      <w:r w:rsidR="0052500C" w:rsidRPr="00EB1B17">
        <w:rPr>
          <w:rFonts w:ascii="Arial" w:hAnsi="Arial" w:cs="Arial"/>
          <w:color w:val="000000"/>
          <w:sz w:val="18"/>
          <w:szCs w:val="18"/>
          <w:shd w:val="clear" w:color="auto" w:fill="FFFFFF"/>
        </w:rPr>
        <w:t>l</w:t>
      </w:r>
      <w:r w:rsidRPr="00EB1B17">
        <w:rPr>
          <w:rFonts w:ascii="Arial" w:hAnsi="Arial" w:cs="Arial"/>
          <w:color w:val="000000"/>
          <w:sz w:val="18"/>
          <w:szCs w:val="18"/>
          <w:shd w:val="clear" w:color="auto" w:fill="FFFFFF"/>
        </w:rPr>
        <w:t>, da je treba del ponudbe, ki ni predložen v slovenskem jeziku, uradno prevesti v slovenski jezik, bo to zahteval in ponudniku določi</w:t>
      </w:r>
      <w:r w:rsidR="00AF4769" w:rsidRPr="00EB1B17">
        <w:rPr>
          <w:rFonts w:ascii="Arial" w:hAnsi="Arial" w:cs="Arial"/>
          <w:color w:val="000000"/>
          <w:sz w:val="18"/>
          <w:szCs w:val="18"/>
          <w:shd w:val="clear" w:color="auto" w:fill="FFFFFF"/>
        </w:rPr>
        <w:t>l</w:t>
      </w:r>
      <w:r w:rsidRPr="00EB1B17">
        <w:rPr>
          <w:rFonts w:ascii="Arial" w:hAnsi="Arial" w:cs="Arial"/>
          <w:color w:val="000000"/>
          <w:sz w:val="18"/>
          <w:szCs w:val="18"/>
          <w:shd w:val="clear" w:color="auto" w:fill="FFFFFF"/>
        </w:rPr>
        <w:t xml:space="preserve"> ustrezni rok. Stroške prevoda nosi ponud</w:t>
      </w:r>
      <w:r w:rsidR="002539F0" w:rsidRPr="00EB1B17">
        <w:rPr>
          <w:rFonts w:ascii="Arial" w:hAnsi="Arial" w:cs="Arial"/>
          <w:color w:val="000000"/>
          <w:sz w:val="18"/>
          <w:szCs w:val="18"/>
          <w:shd w:val="clear" w:color="auto" w:fill="FFFFFF"/>
        </w:rPr>
        <w:t>nik.</w:t>
      </w:r>
    </w:p>
    <w:p w14:paraId="6266BCD7" w14:textId="77777777" w:rsidR="0078283C" w:rsidRPr="00EB1B17" w:rsidRDefault="0078283C" w:rsidP="00C11656">
      <w:pPr>
        <w:pStyle w:val="Pripombabesedilo"/>
        <w:spacing w:line="276" w:lineRule="auto"/>
        <w:jc w:val="both"/>
        <w:rPr>
          <w:rFonts w:ascii="Arial" w:hAnsi="Arial" w:cs="Arial"/>
          <w:color w:val="000000"/>
          <w:sz w:val="18"/>
          <w:szCs w:val="18"/>
          <w:shd w:val="clear" w:color="auto" w:fill="FFFFFF"/>
        </w:rPr>
      </w:pPr>
      <w:r w:rsidRPr="00EB1B17">
        <w:rPr>
          <w:rFonts w:ascii="Arial" w:hAnsi="Arial" w:cs="Arial"/>
          <w:color w:val="000000"/>
          <w:sz w:val="18"/>
          <w:szCs w:val="18"/>
          <w:shd w:val="clear" w:color="auto" w:fill="FFFFFF"/>
        </w:rPr>
        <w:lastRenderedPageBreak/>
        <w:t>Za presojo spornih vprašanj se vedno uporablja ponudba v slovenskem jeziku in del ponudbe v overjenem prevodu v slovenski jezik.</w:t>
      </w:r>
    </w:p>
    <w:p w14:paraId="0D3DBF8D" w14:textId="25159A4C" w:rsidR="0016242A" w:rsidRPr="007D7089" w:rsidRDefault="008456FA" w:rsidP="00C11656">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w:t>
      </w:r>
      <w:r w:rsidR="00755B46" w:rsidRPr="00EB1B17">
        <w:rPr>
          <w:rFonts w:ascii="Arial" w:hAnsi="Arial" w:cs="Arial"/>
          <w:color w:val="000000"/>
          <w:sz w:val="18"/>
          <w:szCs w:val="18"/>
        </w:rPr>
        <w:t xml:space="preserve">veljavnega </w:t>
      </w:r>
      <w:r w:rsidRPr="00EB1B17">
        <w:rPr>
          <w:rFonts w:ascii="Arial" w:hAnsi="Arial" w:cs="Arial"/>
          <w:color w:val="000000"/>
          <w:sz w:val="18"/>
          <w:szCs w:val="18"/>
        </w:rPr>
        <w:t>Obligacijskega zakonika za primer, če naročnik postopka ne bo zaključil z izbiro najugodnejšega ponudnika oziroma če z izbranim ponudnikom ne bo sklenil pogodbe zaradi neizpolnitve podlag za oddajo ali realizacijo predmeta javnega naročila.</w:t>
      </w:r>
    </w:p>
    <w:p w14:paraId="14EA3FA5" w14:textId="77777777" w:rsidR="00E171FD" w:rsidRPr="00EB1B17" w:rsidRDefault="00E171FD" w:rsidP="00C11656">
      <w:pPr>
        <w:pStyle w:val="Odstavekseznama"/>
        <w:numPr>
          <w:ilvl w:val="0"/>
          <w:numId w:val="1"/>
        </w:numPr>
        <w:spacing w:before="225" w:after="225" w:line="240" w:lineRule="auto"/>
        <w:jc w:val="both"/>
        <w:rPr>
          <w:rFonts w:ascii="Arial" w:hAnsi="Arial" w:cs="Arial"/>
          <w:b/>
          <w:color w:val="000000"/>
          <w:sz w:val="20"/>
          <w:szCs w:val="18"/>
          <w:u w:val="single"/>
          <w:shd w:val="clear" w:color="auto" w:fill="FFFFFF"/>
        </w:rPr>
      </w:pPr>
      <w:r w:rsidRPr="00EB1B17">
        <w:rPr>
          <w:rFonts w:ascii="Arial" w:hAnsi="Arial" w:cs="Arial"/>
          <w:b/>
          <w:color w:val="000000"/>
          <w:sz w:val="20"/>
          <w:szCs w:val="18"/>
          <w:u w:val="single"/>
          <w:shd w:val="clear" w:color="auto" w:fill="FFFFFF"/>
        </w:rPr>
        <w:t>SKUPNA PONUDBA</w:t>
      </w:r>
    </w:p>
    <w:p w14:paraId="799851FD" w14:textId="77777777" w:rsidR="00755B46" w:rsidRPr="00EB1B17" w:rsidRDefault="00755B46" w:rsidP="00C11656">
      <w:pPr>
        <w:spacing w:before="80" w:after="80" w:line="240" w:lineRule="auto"/>
        <w:contextualSpacing/>
        <w:jc w:val="both"/>
        <w:rPr>
          <w:rFonts w:ascii="Arial" w:hAnsi="Arial" w:cs="Arial"/>
          <w:color w:val="000000"/>
          <w:sz w:val="18"/>
          <w:szCs w:val="18"/>
        </w:rPr>
      </w:pPr>
      <w:r w:rsidRPr="00EB1B17">
        <w:rPr>
          <w:rFonts w:ascii="Arial" w:hAnsi="Arial" w:cs="Arial"/>
          <w:color w:val="000000"/>
          <w:sz w:val="18"/>
          <w:szCs w:val="18"/>
        </w:rPr>
        <w:t>Ponudbo lahko odda skupina gospodarskih subjektov, vklju</w:t>
      </w:r>
      <w:r w:rsidRPr="00EB1B17">
        <w:rPr>
          <w:rFonts w:ascii="Arial" w:hAnsi="Arial" w:cs="Arial" w:hint="eastAsia"/>
          <w:color w:val="000000"/>
          <w:sz w:val="18"/>
          <w:szCs w:val="18"/>
        </w:rPr>
        <w:t>č</w:t>
      </w:r>
      <w:r w:rsidRPr="00EB1B17">
        <w:rPr>
          <w:rFonts w:ascii="Arial" w:hAnsi="Arial" w:cs="Arial"/>
          <w:color w:val="000000"/>
          <w:sz w:val="18"/>
          <w:szCs w:val="18"/>
        </w:rPr>
        <w:t>no z za</w:t>
      </w:r>
      <w:r w:rsidRPr="00EB1B17">
        <w:rPr>
          <w:rFonts w:ascii="Arial" w:hAnsi="Arial" w:cs="Arial" w:hint="eastAsia"/>
          <w:color w:val="000000"/>
          <w:sz w:val="18"/>
          <w:szCs w:val="18"/>
        </w:rPr>
        <w:t>č</w:t>
      </w:r>
      <w:r w:rsidRPr="00EB1B17">
        <w:rPr>
          <w:rFonts w:ascii="Arial" w:hAnsi="Arial" w:cs="Arial"/>
          <w:color w:val="000000"/>
          <w:sz w:val="18"/>
          <w:szCs w:val="18"/>
        </w:rPr>
        <w:t>asnimi združenji. Naro</w:t>
      </w:r>
      <w:r w:rsidRPr="00EB1B17">
        <w:rPr>
          <w:rFonts w:ascii="Arial" w:hAnsi="Arial" w:cs="Arial" w:hint="eastAsia"/>
          <w:color w:val="000000"/>
          <w:sz w:val="18"/>
          <w:szCs w:val="18"/>
        </w:rPr>
        <w:t>č</w:t>
      </w:r>
      <w:r w:rsidRPr="00EB1B17">
        <w:rPr>
          <w:rFonts w:ascii="Arial" w:hAnsi="Arial" w:cs="Arial"/>
          <w:color w:val="000000"/>
          <w:sz w:val="18"/>
          <w:szCs w:val="18"/>
        </w:rPr>
        <w:t>nik od slednjih v fazi oddaje ponudbe ne zahteva dolo</w:t>
      </w:r>
      <w:r w:rsidRPr="00EB1B17">
        <w:rPr>
          <w:rFonts w:ascii="Arial" w:hAnsi="Arial" w:cs="Arial" w:hint="eastAsia"/>
          <w:color w:val="000000"/>
          <w:sz w:val="18"/>
          <w:szCs w:val="18"/>
        </w:rPr>
        <w:t>č</w:t>
      </w:r>
      <w:r w:rsidRPr="00EB1B17">
        <w:rPr>
          <w:rFonts w:ascii="Arial" w:hAnsi="Arial" w:cs="Arial"/>
          <w:color w:val="000000"/>
          <w:sz w:val="18"/>
          <w:szCs w:val="18"/>
        </w:rPr>
        <w:t>ene pravne oblike. V ponudbi mora skupina gospodarskih subjektov predložiti s strani zakonitih zastopnikov vseh sodelujo</w:t>
      </w:r>
      <w:r w:rsidRPr="00EB1B17">
        <w:rPr>
          <w:rFonts w:ascii="Arial" w:hAnsi="Arial" w:cs="Arial" w:hint="eastAsia"/>
          <w:color w:val="000000"/>
          <w:sz w:val="18"/>
          <w:szCs w:val="18"/>
        </w:rPr>
        <w:t>č</w:t>
      </w:r>
      <w:r w:rsidRPr="00EB1B17">
        <w:rPr>
          <w:rFonts w:ascii="Arial" w:hAnsi="Arial" w:cs="Arial"/>
          <w:color w:val="000000"/>
          <w:sz w:val="18"/>
          <w:szCs w:val="18"/>
        </w:rPr>
        <w:t>ih v skupni ponudbi podpisano listino, iz katere izhajajo slede</w:t>
      </w:r>
      <w:r w:rsidRPr="00EB1B17">
        <w:rPr>
          <w:rFonts w:ascii="Arial" w:hAnsi="Arial" w:cs="Arial" w:hint="eastAsia"/>
          <w:color w:val="000000"/>
          <w:sz w:val="18"/>
          <w:szCs w:val="18"/>
        </w:rPr>
        <w:t>č</w:t>
      </w:r>
      <w:r w:rsidRPr="00EB1B17">
        <w:rPr>
          <w:rFonts w:ascii="Arial" w:hAnsi="Arial" w:cs="Arial"/>
          <w:color w:val="000000"/>
          <w:sz w:val="18"/>
          <w:szCs w:val="18"/>
        </w:rPr>
        <w:t>e informacije:</w:t>
      </w:r>
    </w:p>
    <w:p w14:paraId="638E47D3" w14:textId="77777777" w:rsidR="009F0D9F" w:rsidRPr="00EB1B17" w:rsidRDefault="009F0D9F" w:rsidP="00C11656">
      <w:pPr>
        <w:pStyle w:val="Odstavekseznama"/>
        <w:numPr>
          <w:ilvl w:val="0"/>
          <w:numId w:val="29"/>
        </w:numPr>
        <w:spacing w:before="80" w:after="80" w:line="240" w:lineRule="auto"/>
        <w:jc w:val="both"/>
        <w:rPr>
          <w:rFonts w:ascii="Arial" w:hAnsi="Arial" w:cs="Arial"/>
          <w:color w:val="000000"/>
          <w:sz w:val="18"/>
          <w:szCs w:val="18"/>
        </w:rPr>
      </w:pPr>
      <w:r w:rsidRPr="00EB1B17">
        <w:rPr>
          <w:rFonts w:ascii="Arial" w:hAnsi="Arial" w:cs="Arial"/>
          <w:color w:val="000000"/>
          <w:sz w:val="18"/>
          <w:szCs w:val="18"/>
        </w:rPr>
        <w:t>imenovanje vodilnega partnerja  pri izvedbi javnega naro</w:t>
      </w:r>
      <w:r w:rsidRPr="00EB1B17">
        <w:rPr>
          <w:rFonts w:ascii="Arial" w:hAnsi="Arial" w:cs="Arial" w:hint="eastAsia"/>
          <w:color w:val="000000"/>
          <w:sz w:val="18"/>
          <w:szCs w:val="18"/>
        </w:rPr>
        <w:t>č</w:t>
      </w:r>
      <w:r w:rsidRPr="00EB1B17">
        <w:rPr>
          <w:rFonts w:ascii="Arial" w:hAnsi="Arial" w:cs="Arial"/>
          <w:color w:val="000000"/>
          <w:sz w:val="18"/>
          <w:szCs w:val="18"/>
        </w:rPr>
        <w:t>ila,</w:t>
      </w:r>
    </w:p>
    <w:p w14:paraId="64665FAA" w14:textId="77777777" w:rsidR="009F0D9F" w:rsidRPr="00EB1B17" w:rsidRDefault="009F0D9F" w:rsidP="00C11656">
      <w:pPr>
        <w:pStyle w:val="Odstavekseznama"/>
        <w:numPr>
          <w:ilvl w:val="0"/>
          <w:numId w:val="29"/>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pooblastilo vodilnemu partnerju,</w:t>
      </w:r>
    </w:p>
    <w:p w14:paraId="4670D9D2" w14:textId="77777777" w:rsidR="009F0D9F" w:rsidRPr="00EB1B17" w:rsidRDefault="009F0D9F" w:rsidP="00C11656">
      <w:pPr>
        <w:pStyle w:val="Odstavekseznama"/>
        <w:numPr>
          <w:ilvl w:val="0"/>
          <w:numId w:val="29"/>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obseg posla (natan</w:t>
      </w:r>
      <w:r w:rsidRPr="00EB1B17">
        <w:rPr>
          <w:rFonts w:ascii="Arial" w:hAnsi="Arial" w:cs="Arial" w:hint="eastAsia"/>
          <w:color w:val="000000"/>
          <w:sz w:val="18"/>
          <w:szCs w:val="18"/>
        </w:rPr>
        <w:t>č</w:t>
      </w:r>
      <w:r w:rsidRPr="00EB1B17">
        <w:rPr>
          <w:rFonts w:ascii="Arial" w:hAnsi="Arial" w:cs="Arial"/>
          <w:color w:val="000000"/>
          <w:sz w:val="18"/>
          <w:szCs w:val="18"/>
        </w:rPr>
        <w:t>na navedba vrste in obsega del), ki ga bo opravil posamezni gospodarski subjekt v skupni ponudbi in odgovornosti posameznega gospodarskega subjekta v skupni ponudbi,</w:t>
      </w:r>
    </w:p>
    <w:p w14:paraId="726117B1" w14:textId="77777777" w:rsidR="009F0D9F" w:rsidRPr="00EB1B17" w:rsidRDefault="009F0D9F" w:rsidP="00C11656">
      <w:pPr>
        <w:pStyle w:val="Odstavekseznama"/>
        <w:numPr>
          <w:ilvl w:val="0"/>
          <w:numId w:val="29"/>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izjava, da so vsi gospodarski subjekti v skupni ponudbi seznanjeni z navodili ponudnikom in razpisnimi pogoji ter merili za dodelitev javnega naro</w:t>
      </w:r>
      <w:r w:rsidRPr="00EB1B17">
        <w:rPr>
          <w:rFonts w:ascii="Arial" w:hAnsi="Arial" w:cs="Arial" w:hint="eastAsia"/>
          <w:color w:val="000000"/>
          <w:sz w:val="18"/>
          <w:szCs w:val="18"/>
        </w:rPr>
        <w:t>č</w:t>
      </w:r>
      <w:r w:rsidRPr="00EB1B17">
        <w:rPr>
          <w:rFonts w:ascii="Arial" w:hAnsi="Arial" w:cs="Arial"/>
          <w:color w:val="000000"/>
          <w:sz w:val="18"/>
          <w:szCs w:val="18"/>
        </w:rPr>
        <w:t>ila in da z njimi v celoti soglašajo,</w:t>
      </w:r>
    </w:p>
    <w:p w14:paraId="11D6C94E" w14:textId="77777777" w:rsidR="009F0D9F" w:rsidRPr="00EB1B17" w:rsidRDefault="009F0D9F" w:rsidP="00C11656">
      <w:pPr>
        <w:pStyle w:val="Odstavekseznama"/>
        <w:numPr>
          <w:ilvl w:val="0"/>
          <w:numId w:val="29"/>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izjava, da so vsi gospodarski subjekti v skupni ponudbi seznanjeni s pla</w:t>
      </w:r>
      <w:r w:rsidRPr="00EB1B17">
        <w:rPr>
          <w:rFonts w:ascii="Arial" w:hAnsi="Arial" w:cs="Arial" w:hint="eastAsia"/>
          <w:color w:val="000000"/>
          <w:sz w:val="18"/>
          <w:szCs w:val="18"/>
        </w:rPr>
        <w:t>č</w:t>
      </w:r>
      <w:r w:rsidRPr="00EB1B17">
        <w:rPr>
          <w:rFonts w:ascii="Arial" w:hAnsi="Arial" w:cs="Arial"/>
          <w:color w:val="000000"/>
          <w:sz w:val="18"/>
          <w:szCs w:val="18"/>
        </w:rPr>
        <w:t>ilnimi pogoji iz razpisne dokumentacije, in</w:t>
      </w:r>
    </w:p>
    <w:p w14:paraId="77F56D4E" w14:textId="77777777" w:rsidR="009F0D9F" w:rsidRPr="00EB1B17" w:rsidRDefault="009F0D9F" w:rsidP="00C11656">
      <w:pPr>
        <w:pStyle w:val="Odstavekseznama"/>
        <w:numPr>
          <w:ilvl w:val="0"/>
          <w:numId w:val="29"/>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navedba, da gospodarski subjekti odgovarjajo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niku neomejeno solidarno za izvedbo celotnega </w:t>
      </w:r>
      <w:r w:rsidR="00D54D39" w:rsidRPr="00EB1B17">
        <w:rPr>
          <w:rFonts w:ascii="Arial" w:hAnsi="Arial" w:cs="Arial"/>
          <w:color w:val="000000"/>
          <w:sz w:val="18"/>
          <w:szCs w:val="18"/>
        </w:rPr>
        <w:t xml:space="preserve">javnega </w:t>
      </w: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ila.</w:t>
      </w:r>
    </w:p>
    <w:p w14:paraId="79150119" w14:textId="1AB95DD8" w:rsidR="00593650" w:rsidRPr="00EB1B17" w:rsidRDefault="00755B46" w:rsidP="00C11656">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Izkazovanje, da niso podani razlogi za izklju</w:t>
      </w:r>
      <w:r w:rsidRPr="00EB1B17">
        <w:rPr>
          <w:rFonts w:ascii="Arial" w:hAnsi="Arial" w:cs="Arial" w:hint="eastAsia"/>
          <w:color w:val="000000"/>
          <w:sz w:val="18"/>
          <w:szCs w:val="18"/>
        </w:rPr>
        <w:t>č</w:t>
      </w:r>
      <w:r w:rsidRPr="00EB1B17">
        <w:rPr>
          <w:rFonts w:ascii="Arial" w:hAnsi="Arial" w:cs="Arial"/>
          <w:color w:val="000000"/>
          <w:sz w:val="18"/>
          <w:szCs w:val="18"/>
        </w:rPr>
        <w:t xml:space="preserve">itev, kot jih opredeljuje 75. </w:t>
      </w:r>
      <w:r w:rsidRPr="00EB1B17">
        <w:rPr>
          <w:rFonts w:ascii="Arial" w:hAnsi="Arial" w:cs="Arial" w:hint="eastAsia"/>
          <w:color w:val="000000"/>
          <w:sz w:val="18"/>
          <w:szCs w:val="18"/>
        </w:rPr>
        <w:t>č</w:t>
      </w:r>
      <w:r w:rsidRPr="00EB1B17">
        <w:rPr>
          <w:rFonts w:ascii="Arial" w:hAnsi="Arial" w:cs="Arial"/>
          <w:color w:val="000000"/>
          <w:sz w:val="18"/>
          <w:szCs w:val="18"/>
        </w:rPr>
        <w:t>len ZJN-3 in so navedeni v poglavju Pogoji za priznanje usposobljenosti te razpisne dokumentacije, mora biti podano s strani vseh sodelujo</w:t>
      </w:r>
      <w:r w:rsidRPr="00EB1B17">
        <w:rPr>
          <w:rFonts w:ascii="Arial" w:hAnsi="Arial" w:cs="Arial" w:hint="eastAsia"/>
          <w:color w:val="000000"/>
          <w:sz w:val="18"/>
          <w:szCs w:val="18"/>
        </w:rPr>
        <w:t>č</w:t>
      </w:r>
      <w:r w:rsidRPr="00EB1B17">
        <w:rPr>
          <w:rFonts w:ascii="Arial" w:hAnsi="Arial" w:cs="Arial"/>
          <w:color w:val="000000"/>
          <w:sz w:val="18"/>
          <w:szCs w:val="18"/>
        </w:rPr>
        <w:t xml:space="preserve">ih gospodarskih subjektov v skupni ponudbi. Izpolnjevanje pogojev za sodelovanje, kot jih opredeljuje 76. </w:t>
      </w:r>
      <w:r w:rsidRPr="00EB1B17">
        <w:rPr>
          <w:rFonts w:ascii="Arial" w:hAnsi="Arial" w:cs="Arial" w:hint="eastAsia"/>
          <w:color w:val="000000"/>
          <w:sz w:val="18"/>
          <w:szCs w:val="18"/>
        </w:rPr>
        <w:t>č</w:t>
      </w:r>
      <w:r w:rsidRPr="00EB1B17">
        <w:rPr>
          <w:rFonts w:ascii="Arial" w:hAnsi="Arial" w:cs="Arial"/>
          <w:color w:val="000000"/>
          <w:sz w:val="18"/>
          <w:szCs w:val="18"/>
        </w:rPr>
        <w:t xml:space="preserve">len ZJN-3, se, </w:t>
      </w:r>
      <w:r w:rsidRPr="00EB1B17">
        <w:rPr>
          <w:rFonts w:ascii="Arial" w:hAnsi="Arial" w:cs="Arial" w:hint="eastAsia"/>
          <w:color w:val="000000"/>
          <w:sz w:val="18"/>
          <w:szCs w:val="18"/>
        </w:rPr>
        <w:t>č</w:t>
      </w:r>
      <w:r w:rsidRPr="00EB1B17">
        <w:rPr>
          <w:rFonts w:ascii="Arial" w:hAnsi="Arial" w:cs="Arial"/>
          <w:color w:val="000000"/>
          <w:sz w:val="18"/>
          <w:szCs w:val="18"/>
        </w:rPr>
        <w:t>e ni pri posameznem pogoju te razpisne dokumentacije dolo</w:t>
      </w:r>
      <w:r w:rsidRPr="00EB1B17">
        <w:rPr>
          <w:rFonts w:ascii="Arial" w:hAnsi="Arial" w:cs="Arial" w:hint="eastAsia"/>
          <w:color w:val="000000"/>
          <w:sz w:val="18"/>
          <w:szCs w:val="18"/>
        </w:rPr>
        <w:t>č</w:t>
      </w:r>
      <w:r w:rsidRPr="00EB1B17">
        <w:rPr>
          <w:rFonts w:ascii="Arial" w:hAnsi="Arial" w:cs="Arial"/>
          <w:color w:val="000000"/>
          <w:sz w:val="18"/>
          <w:szCs w:val="18"/>
        </w:rPr>
        <w:t>eno druga</w:t>
      </w:r>
      <w:r w:rsidRPr="00EB1B17">
        <w:rPr>
          <w:rFonts w:ascii="Arial" w:hAnsi="Arial" w:cs="Arial" w:hint="eastAsia"/>
          <w:color w:val="000000"/>
          <w:sz w:val="18"/>
          <w:szCs w:val="18"/>
        </w:rPr>
        <w:t>č</w:t>
      </w:r>
      <w:r w:rsidRPr="00EB1B17">
        <w:rPr>
          <w:rFonts w:ascii="Arial" w:hAnsi="Arial" w:cs="Arial"/>
          <w:color w:val="000000"/>
          <w:sz w:val="18"/>
          <w:szCs w:val="18"/>
        </w:rPr>
        <w:t>e, ugotavlja kumulativno, za vse gospodarske subjekte v skupni ponudbi.</w:t>
      </w:r>
    </w:p>
    <w:p w14:paraId="51335392" w14:textId="77777777" w:rsidR="008C1A72" w:rsidRPr="00EB1B17" w:rsidRDefault="008C1A72" w:rsidP="00C11656">
      <w:pPr>
        <w:pStyle w:val="Odstavekseznama"/>
        <w:numPr>
          <w:ilvl w:val="0"/>
          <w:numId w:val="1"/>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PONUDBA S PODIZVAJALCI</w:t>
      </w:r>
    </w:p>
    <w:p w14:paraId="3919DE6F" w14:textId="77777777" w:rsidR="00755B46" w:rsidRPr="00EB1B17" w:rsidRDefault="00755B46" w:rsidP="00C1165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Za </w:t>
      </w:r>
      <w:proofErr w:type="spellStart"/>
      <w:r w:rsidRPr="00EB1B17">
        <w:rPr>
          <w:rFonts w:ascii="Arial" w:hAnsi="Arial" w:cs="Arial"/>
          <w:color w:val="000000"/>
          <w:sz w:val="18"/>
          <w:szCs w:val="18"/>
        </w:rPr>
        <w:t>podizvajalsko</w:t>
      </w:r>
      <w:proofErr w:type="spellEnd"/>
      <w:r w:rsidRPr="00EB1B17">
        <w:rPr>
          <w:rFonts w:ascii="Arial" w:hAnsi="Arial" w:cs="Arial"/>
          <w:color w:val="000000"/>
          <w:sz w:val="18"/>
          <w:szCs w:val="18"/>
        </w:rPr>
        <w:t xml:space="preserve"> razmerje gre v vseh primerih, ko </w:t>
      </w:r>
      <w:r w:rsidR="002539F0" w:rsidRPr="00EB1B17">
        <w:rPr>
          <w:rFonts w:ascii="Arial" w:hAnsi="Arial" w:cs="Arial"/>
          <w:color w:val="000000"/>
          <w:sz w:val="18"/>
          <w:szCs w:val="18"/>
        </w:rPr>
        <w:t>izva</w:t>
      </w:r>
      <w:r w:rsidRPr="00EB1B17">
        <w:rPr>
          <w:rFonts w:ascii="Arial" w:hAnsi="Arial" w:cs="Arial"/>
          <w:color w:val="000000"/>
          <w:sz w:val="18"/>
          <w:szCs w:val="18"/>
        </w:rPr>
        <w:t>jalec del javnega naro</w:t>
      </w:r>
      <w:r w:rsidRPr="00EB1B17">
        <w:rPr>
          <w:rFonts w:ascii="Arial" w:hAnsi="Arial" w:cs="Arial" w:hint="eastAsia"/>
          <w:color w:val="000000"/>
          <w:sz w:val="18"/>
          <w:szCs w:val="18"/>
        </w:rPr>
        <w:t>č</w:t>
      </w:r>
      <w:r w:rsidRPr="00EB1B17">
        <w:rPr>
          <w:rFonts w:ascii="Arial" w:hAnsi="Arial" w:cs="Arial"/>
          <w:color w:val="000000"/>
          <w:sz w:val="18"/>
          <w:szCs w:val="18"/>
        </w:rPr>
        <w:t>ila odda v izvajanje drugi osebi, to je podizvajalcu. Podizvajalec je gospodarski subjekt, ki je pravna ali fizi</w:t>
      </w:r>
      <w:r w:rsidRPr="00EB1B17">
        <w:rPr>
          <w:rFonts w:ascii="Arial" w:hAnsi="Arial" w:cs="Arial" w:hint="eastAsia"/>
          <w:color w:val="000000"/>
          <w:sz w:val="18"/>
          <w:szCs w:val="18"/>
        </w:rPr>
        <w:t>č</w:t>
      </w:r>
      <w:r w:rsidRPr="00EB1B17">
        <w:rPr>
          <w:rFonts w:ascii="Arial" w:hAnsi="Arial" w:cs="Arial"/>
          <w:color w:val="000000"/>
          <w:sz w:val="18"/>
          <w:szCs w:val="18"/>
        </w:rPr>
        <w:t>na oseba in za ponudnika, s katerim je naro</w:t>
      </w:r>
      <w:r w:rsidRPr="00EB1B17">
        <w:rPr>
          <w:rFonts w:ascii="Arial" w:hAnsi="Arial" w:cs="Arial" w:hint="eastAsia"/>
          <w:color w:val="000000"/>
          <w:sz w:val="18"/>
          <w:szCs w:val="18"/>
        </w:rPr>
        <w:t>č</w:t>
      </w:r>
      <w:r w:rsidRPr="00EB1B17">
        <w:rPr>
          <w:rFonts w:ascii="Arial" w:hAnsi="Arial" w:cs="Arial"/>
          <w:color w:val="000000"/>
          <w:sz w:val="18"/>
          <w:szCs w:val="18"/>
        </w:rPr>
        <w:t>nik sklenil pogodbo o izvedbi javnega naro</w:t>
      </w:r>
      <w:r w:rsidRPr="00EB1B17">
        <w:rPr>
          <w:rFonts w:ascii="Arial" w:hAnsi="Arial" w:cs="Arial" w:hint="eastAsia"/>
          <w:color w:val="000000"/>
          <w:sz w:val="18"/>
          <w:szCs w:val="18"/>
        </w:rPr>
        <w:t>č</w:t>
      </w:r>
      <w:r w:rsidRPr="00EB1B17">
        <w:rPr>
          <w:rFonts w:ascii="Arial" w:hAnsi="Arial" w:cs="Arial"/>
          <w:color w:val="000000"/>
          <w:sz w:val="18"/>
          <w:szCs w:val="18"/>
        </w:rPr>
        <w:t>ila, dobavlja blago ali izvaja storitev oziroma gradnjo, ki je neposredno povezana s predmetom javnega naro</w:t>
      </w:r>
      <w:r w:rsidRPr="00EB1B17">
        <w:rPr>
          <w:rFonts w:ascii="Arial" w:hAnsi="Arial" w:cs="Arial" w:hint="eastAsia"/>
          <w:color w:val="000000"/>
          <w:sz w:val="18"/>
          <w:szCs w:val="18"/>
        </w:rPr>
        <w:t>č</w:t>
      </w:r>
      <w:r w:rsidRPr="00EB1B17">
        <w:rPr>
          <w:rFonts w:ascii="Arial" w:hAnsi="Arial" w:cs="Arial"/>
          <w:color w:val="000000"/>
          <w:sz w:val="18"/>
          <w:szCs w:val="18"/>
        </w:rPr>
        <w:t>ila. V razmerju do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nika ponudnik kot glavni ponudnik v celoti odgovarja za izvedbo prevzetega </w:t>
      </w:r>
      <w:r w:rsidR="00D54D39" w:rsidRPr="00EB1B17">
        <w:rPr>
          <w:rFonts w:ascii="Arial" w:hAnsi="Arial" w:cs="Arial"/>
          <w:color w:val="000000"/>
          <w:sz w:val="18"/>
          <w:szCs w:val="18"/>
        </w:rPr>
        <w:t xml:space="preserve">javnega </w:t>
      </w: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ila ne glede na število podizvajalcev.</w:t>
      </w:r>
    </w:p>
    <w:p w14:paraId="48E4468C"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4B66FC27" w14:textId="5C808457" w:rsidR="009056EF" w:rsidRPr="009056EF"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bo ponudnik izvajal javno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ilo s podizvajalci, mora v ponudbi:</w:t>
      </w:r>
    </w:p>
    <w:p w14:paraId="220C1F39" w14:textId="77777777" w:rsidR="009056EF" w:rsidRPr="007E26A7" w:rsidRDefault="009056EF" w:rsidP="009B2EA6">
      <w:pPr>
        <w:pStyle w:val="Odstavekseznama"/>
        <w:numPr>
          <w:ilvl w:val="0"/>
          <w:numId w:val="36"/>
        </w:numPr>
        <w:spacing w:before="225" w:after="225" w:line="240" w:lineRule="auto"/>
        <w:jc w:val="both"/>
        <w:rPr>
          <w:rFonts w:ascii="Arial" w:hAnsi="Arial" w:cs="Arial"/>
          <w:sz w:val="18"/>
          <w:szCs w:val="18"/>
        </w:rPr>
      </w:pPr>
      <w:r w:rsidRPr="00AE5A8E">
        <w:rPr>
          <w:rFonts w:ascii="Arial" w:hAnsi="Arial" w:cs="Arial"/>
          <w:color w:val="000000" w:themeColor="text1"/>
          <w:sz w:val="18"/>
          <w:szCs w:val="18"/>
        </w:rPr>
        <w:t xml:space="preserve">navesti vse podizvajalce ter </w:t>
      </w:r>
      <w:r w:rsidRPr="007E26A7">
        <w:rPr>
          <w:rFonts w:ascii="Arial" w:hAnsi="Arial" w:cs="Arial"/>
          <w:sz w:val="18"/>
          <w:szCs w:val="18"/>
        </w:rPr>
        <w:t>vsak del javnega naro</w:t>
      </w:r>
      <w:r w:rsidRPr="007E26A7">
        <w:rPr>
          <w:rFonts w:ascii="Arial" w:hAnsi="Arial" w:cs="Arial" w:hint="eastAsia"/>
          <w:sz w:val="18"/>
          <w:szCs w:val="18"/>
        </w:rPr>
        <w:t>č</w:t>
      </w:r>
      <w:r w:rsidRPr="007E26A7">
        <w:rPr>
          <w:rFonts w:ascii="Arial" w:hAnsi="Arial" w:cs="Arial"/>
          <w:sz w:val="18"/>
          <w:szCs w:val="18"/>
        </w:rPr>
        <w:t xml:space="preserve">ila, ki ga namerava oddati v </w:t>
      </w:r>
      <w:proofErr w:type="spellStart"/>
      <w:r w:rsidRPr="007E26A7">
        <w:rPr>
          <w:rFonts w:ascii="Arial" w:hAnsi="Arial" w:cs="Arial"/>
          <w:sz w:val="18"/>
          <w:szCs w:val="18"/>
        </w:rPr>
        <w:t>podizvajanje</w:t>
      </w:r>
      <w:proofErr w:type="spellEnd"/>
      <w:r w:rsidRPr="007E26A7">
        <w:rPr>
          <w:rFonts w:ascii="Arial" w:hAnsi="Arial" w:cs="Arial"/>
          <w:sz w:val="18"/>
          <w:szCs w:val="18"/>
        </w:rPr>
        <w:t>,</w:t>
      </w:r>
    </w:p>
    <w:p w14:paraId="46167FAF" w14:textId="77777777" w:rsidR="009056EF" w:rsidRPr="007E26A7" w:rsidRDefault="009056EF" w:rsidP="009B2EA6">
      <w:pPr>
        <w:pStyle w:val="Odstavekseznama"/>
        <w:numPr>
          <w:ilvl w:val="0"/>
          <w:numId w:val="36"/>
        </w:numPr>
        <w:spacing w:before="225" w:after="225" w:line="240" w:lineRule="auto"/>
        <w:jc w:val="both"/>
        <w:rPr>
          <w:rFonts w:ascii="Arial" w:hAnsi="Arial" w:cs="Arial"/>
          <w:sz w:val="18"/>
          <w:szCs w:val="18"/>
        </w:rPr>
      </w:pPr>
      <w:r w:rsidRPr="007E26A7">
        <w:rPr>
          <w:rFonts w:ascii="Arial" w:hAnsi="Arial" w:cs="Arial"/>
          <w:sz w:val="18"/>
          <w:szCs w:val="18"/>
        </w:rPr>
        <w:t>navesti kontaktne podatke in zakonite zastopnike predlaganih podizvajalcev,</w:t>
      </w:r>
    </w:p>
    <w:p w14:paraId="682D3C55" w14:textId="77777777" w:rsidR="009056EF" w:rsidRPr="007E26A7" w:rsidRDefault="009056EF" w:rsidP="009B2EA6">
      <w:pPr>
        <w:pStyle w:val="Odstavekseznama"/>
        <w:numPr>
          <w:ilvl w:val="0"/>
          <w:numId w:val="36"/>
        </w:numPr>
        <w:spacing w:before="225" w:after="225" w:line="240" w:lineRule="auto"/>
        <w:jc w:val="both"/>
        <w:rPr>
          <w:rFonts w:ascii="Arial" w:hAnsi="Arial" w:cs="Arial"/>
          <w:sz w:val="18"/>
          <w:szCs w:val="18"/>
        </w:rPr>
      </w:pPr>
      <w:r w:rsidRPr="007E26A7">
        <w:rPr>
          <w:rFonts w:ascii="Arial" w:hAnsi="Arial" w:cs="Arial"/>
          <w:sz w:val="18"/>
          <w:szCs w:val="18"/>
        </w:rPr>
        <w:t xml:space="preserve">priložiti izpolnjene in podpisane Obrazec št. 10 (Izjave podizvajalcev), </w:t>
      </w:r>
    </w:p>
    <w:p w14:paraId="2A7067F7" w14:textId="3FFFBA6F" w:rsidR="009056EF" w:rsidRPr="007E26A7" w:rsidRDefault="009056EF" w:rsidP="009B2EA6">
      <w:pPr>
        <w:pStyle w:val="Odstavekseznama"/>
        <w:numPr>
          <w:ilvl w:val="0"/>
          <w:numId w:val="36"/>
        </w:numPr>
        <w:spacing w:before="225" w:after="225" w:line="240" w:lineRule="auto"/>
        <w:jc w:val="both"/>
        <w:rPr>
          <w:rFonts w:ascii="Arial" w:hAnsi="Arial" w:cs="Arial"/>
          <w:sz w:val="18"/>
          <w:szCs w:val="18"/>
        </w:rPr>
      </w:pPr>
      <w:r w:rsidRPr="007E26A7">
        <w:rPr>
          <w:rFonts w:ascii="Arial" w:hAnsi="Arial" w:cs="Arial"/>
          <w:sz w:val="18"/>
          <w:szCs w:val="18"/>
        </w:rPr>
        <w:t xml:space="preserve">priložiti izpolnjene in podpisane Obrazce št. </w:t>
      </w:r>
      <w:r w:rsidR="007E26A7" w:rsidRPr="007E26A7">
        <w:rPr>
          <w:rFonts w:ascii="Arial" w:hAnsi="Arial" w:cs="Arial"/>
          <w:sz w:val="18"/>
          <w:szCs w:val="18"/>
        </w:rPr>
        <w:t>2</w:t>
      </w:r>
      <w:r w:rsidRPr="007E26A7">
        <w:rPr>
          <w:rFonts w:ascii="Arial" w:hAnsi="Arial" w:cs="Arial"/>
          <w:sz w:val="18"/>
          <w:szCs w:val="18"/>
        </w:rPr>
        <w:t xml:space="preserve"> (</w:t>
      </w:r>
      <w:r w:rsidRPr="007E26A7">
        <w:rPr>
          <w:rFonts w:ascii="Arial" w:hAnsi="Arial" w:cs="Arial"/>
          <w:position w:val="-2"/>
          <w:sz w:val="18"/>
          <w:szCs w:val="18"/>
        </w:rPr>
        <w:t xml:space="preserve">Izjave za preveritev podatkov iz kazenske evidence za vse </w:t>
      </w:r>
      <w:r w:rsidRPr="007E26A7">
        <w:rPr>
          <w:rFonts w:ascii="Arial" w:hAnsi="Arial" w:cs="Arial" w:hint="eastAsia"/>
          <w:position w:val="-2"/>
          <w:sz w:val="18"/>
          <w:szCs w:val="18"/>
        </w:rPr>
        <w:t>č</w:t>
      </w:r>
      <w:r w:rsidRPr="007E26A7">
        <w:rPr>
          <w:rFonts w:ascii="Arial" w:hAnsi="Arial" w:cs="Arial"/>
          <w:position w:val="-2"/>
          <w:sz w:val="18"/>
          <w:szCs w:val="18"/>
        </w:rPr>
        <w:t>lane organov, pooblaš</w:t>
      </w:r>
      <w:r w:rsidRPr="007E26A7">
        <w:rPr>
          <w:rFonts w:ascii="Arial" w:hAnsi="Arial" w:cs="Arial" w:hint="eastAsia"/>
          <w:position w:val="-2"/>
          <w:sz w:val="18"/>
          <w:szCs w:val="18"/>
        </w:rPr>
        <w:t>č</w:t>
      </w:r>
      <w:r w:rsidRPr="007E26A7">
        <w:rPr>
          <w:rFonts w:ascii="Arial" w:hAnsi="Arial" w:cs="Arial"/>
          <w:position w:val="-2"/>
          <w:sz w:val="18"/>
          <w:szCs w:val="18"/>
        </w:rPr>
        <w:t>ence in zastopnike vseh sodelujo</w:t>
      </w:r>
      <w:r w:rsidRPr="007E26A7">
        <w:rPr>
          <w:rFonts w:ascii="Arial" w:hAnsi="Arial" w:cs="Arial" w:hint="eastAsia"/>
          <w:position w:val="-2"/>
          <w:sz w:val="18"/>
          <w:szCs w:val="18"/>
        </w:rPr>
        <w:t>č</w:t>
      </w:r>
      <w:r w:rsidRPr="007E26A7">
        <w:rPr>
          <w:rFonts w:ascii="Arial" w:hAnsi="Arial" w:cs="Arial"/>
          <w:position w:val="-2"/>
          <w:sz w:val="18"/>
          <w:szCs w:val="18"/>
        </w:rPr>
        <w:t>ih gospodarskih subjektov).</w:t>
      </w:r>
    </w:p>
    <w:p w14:paraId="35513577" w14:textId="6AE0C9D7" w:rsidR="009056EF" w:rsidRPr="007E26A7" w:rsidRDefault="009056EF" w:rsidP="009B2EA6">
      <w:pPr>
        <w:pStyle w:val="Odstavekseznama"/>
        <w:numPr>
          <w:ilvl w:val="0"/>
          <w:numId w:val="36"/>
        </w:numPr>
        <w:spacing w:before="225" w:after="225" w:line="240" w:lineRule="auto"/>
        <w:jc w:val="both"/>
        <w:rPr>
          <w:rFonts w:ascii="Arial" w:hAnsi="Arial" w:cs="Arial"/>
          <w:sz w:val="18"/>
          <w:szCs w:val="18"/>
        </w:rPr>
      </w:pPr>
      <w:r w:rsidRPr="007E26A7">
        <w:rPr>
          <w:rFonts w:ascii="Arial" w:hAnsi="Arial" w:cs="Arial"/>
          <w:sz w:val="18"/>
          <w:szCs w:val="18"/>
        </w:rPr>
        <w:t>Izvajalec mora med izvajanjem javnega naro</w:t>
      </w:r>
      <w:r w:rsidRPr="007E26A7">
        <w:rPr>
          <w:rFonts w:ascii="Arial" w:hAnsi="Arial" w:cs="Arial" w:hint="eastAsia"/>
          <w:sz w:val="18"/>
          <w:szCs w:val="18"/>
        </w:rPr>
        <w:t>č</w:t>
      </w:r>
      <w:r w:rsidRPr="007E26A7">
        <w:rPr>
          <w:rFonts w:ascii="Arial" w:hAnsi="Arial" w:cs="Arial"/>
          <w:sz w:val="18"/>
          <w:szCs w:val="18"/>
        </w:rPr>
        <w:t>ila naro</w:t>
      </w:r>
      <w:r w:rsidRPr="007E26A7">
        <w:rPr>
          <w:rFonts w:ascii="Arial" w:hAnsi="Arial" w:cs="Arial" w:hint="eastAsia"/>
          <w:sz w:val="18"/>
          <w:szCs w:val="18"/>
        </w:rPr>
        <w:t>č</w:t>
      </w:r>
      <w:r w:rsidRPr="007E26A7">
        <w:rPr>
          <w:rFonts w:ascii="Arial" w:hAnsi="Arial" w:cs="Arial"/>
          <w:sz w:val="18"/>
          <w:szCs w:val="18"/>
        </w:rPr>
        <w:t>nika obvestiti o morebitnih spremembah informacij iz prejšnjega odstavka in poslati informacije o novih podizvajalcih, ki jih namerava naknadno vklju</w:t>
      </w:r>
      <w:r w:rsidRPr="007E26A7">
        <w:rPr>
          <w:rFonts w:ascii="Arial" w:hAnsi="Arial" w:cs="Arial" w:hint="eastAsia"/>
          <w:sz w:val="18"/>
          <w:szCs w:val="18"/>
        </w:rPr>
        <w:t>č</w:t>
      </w:r>
      <w:r w:rsidRPr="007E26A7">
        <w:rPr>
          <w:rFonts w:ascii="Arial" w:hAnsi="Arial" w:cs="Arial"/>
          <w:sz w:val="18"/>
          <w:szCs w:val="18"/>
        </w:rPr>
        <w:t>iti v izvajanje takšnih gradenj ali storitev, in sicer najkasneje v 5 dneh po spremembi. V primeru vklju</w:t>
      </w:r>
      <w:r w:rsidRPr="007E26A7">
        <w:rPr>
          <w:rFonts w:ascii="Arial" w:hAnsi="Arial" w:cs="Arial" w:hint="eastAsia"/>
          <w:sz w:val="18"/>
          <w:szCs w:val="18"/>
        </w:rPr>
        <w:t>č</w:t>
      </w:r>
      <w:r w:rsidRPr="007E26A7">
        <w:rPr>
          <w:rFonts w:ascii="Arial" w:hAnsi="Arial" w:cs="Arial"/>
          <w:sz w:val="18"/>
          <w:szCs w:val="18"/>
        </w:rPr>
        <w:t xml:space="preserve">itve novih podizvajalcev mora glavni izvajalec skupaj z obvestilom posredovati tudi kontaktne podatke in zakonite zastopnike predlaganih podizvajalcev, podpisane in izpolnjene Obrazce št. </w:t>
      </w:r>
      <w:r w:rsidR="007E26A7" w:rsidRPr="007E26A7">
        <w:rPr>
          <w:rFonts w:ascii="Arial" w:hAnsi="Arial" w:cs="Arial"/>
          <w:sz w:val="18"/>
          <w:szCs w:val="18"/>
        </w:rPr>
        <w:t>10</w:t>
      </w:r>
      <w:r w:rsidRPr="007E26A7">
        <w:rPr>
          <w:rFonts w:ascii="Arial" w:hAnsi="Arial" w:cs="Arial"/>
          <w:sz w:val="18"/>
          <w:szCs w:val="18"/>
        </w:rPr>
        <w:t xml:space="preserve"> (Izjave podizvajalcev) ter priložiti zahtevo podizvajalca za neposredno pla</w:t>
      </w:r>
      <w:r w:rsidRPr="007E26A7">
        <w:rPr>
          <w:rFonts w:ascii="Arial" w:hAnsi="Arial" w:cs="Arial" w:hint="eastAsia"/>
          <w:sz w:val="18"/>
          <w:szCs w:val="18"/>
        </w:rPr>
        <w:t>č</w:t>
      </w:r>
      <w:r w:rsidRPr="007E26A7">
        <w:rPr>
          <w:rFonts w:ascii="Arial" w:hAnsi="Arial" w:cs="Arial"/>
          <w:sz w:val="18"/>
          <w:szCs w:val="18"/>
        </w:rPr>
        <w:t xml:space="preserve">ilo, </w:t>
      </w:r>
      <w:r w:rsidRPr="007E26A7">
        <w:rPr>
          <w:rFonts w:ascii="Arial" w:hAnsi="Arial" w:cs="Arial" w:hint="eastAsia"/>
          <w:sz w:val="18"/>
          <w:szCs w:val="18"/>
        </w:rPr>
        <w:t>č</w:t>
      </w:r>
      <w:r w:rsidRPr="007E26A7">
        <w:rPr>
          <w:rFonts w:ascii="Arial" w:hAnsi="Arial" w:cs="Arial"/>
          <w:sz w:val="18"/>
          <w:szCs w:val="18"/>
        </w:rPr>
        <w:t>e podizvajalec neposredno pla</w:t>
      </w:r>
      <w:r w:rsidRPr="007E26A7">
        <w:rPr>
          <w:rFonts w:ascii="Arial" w:hAnsi="Arial" w:cs="Arial" w:hint="eastAsia"/>
          <w:sz w:val="18"/>
          <w:szCs w:val="18"/>
        </w:rPr>
        <w:t>č</w:t>
      </w:r>
      <w:r w:rsidRPr="007E26A7">
        <w:rPr>
          <w:rFonts w:ascii="Arial" w:hAnsi="Arial" w:cs="Arial"/>
          <w:sz w:val="18"/>
          <w:szCs w:val="18"/>
        </w:rPr>
        <w:t>ilo zahteva.</w:t>
      </w:r>
    </w:p>
    <w:p w14:paraId="15F27793" w14:textId="77777777" w:rsidR="00E84C46" w:rsidRPr="00EB1B17" w:rsidRDefault="00E84C46" w:rsidP="00C11656">
      <w:pPr>
        <w:spacing w:before="225" w:after="225" w:line="240" w:lineRule="auto"/>
        <w:contextualSpacing/>
        <w:jc w:val="both"/>
        <w:rPr>
          <w:rFonts w:ascii="Arial" w:hAnsi="Arial" w:cs="Arial"/>
          <w:color w:val="000000"/>
          <w:sz w:val="18"/>
          <w:szCs w:val="18"/>
        </w:rPr>
      </w:pPr>
    </w:p>
    <w:p w14:paraId="7D8A56E4" w14:textId="77777777" w:rsidR="009056EF" w:rsidRPr="00AE5A8E"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nik bo zavrnil vsakega podizvajalca,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zanj obstajajo razlogi za izklju</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itev iz prvega, drugega ali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etrtega odstavka 75.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lena ZJN-3, razen v primeru iz tretjega odstavka 75.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lena ZJN-3. </w:t>
      </w:r>
    </w:p>
    <w:p w14:paraId="3F3471B9"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59FB9AA6" w14:textId="77777777" w:rsidR="009056EF" w:rsidRPr="00AE5A8E"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Ne glede na to ali je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v razpisni dokumentaciji kot relevantne opredelil razloge za izklju</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itev iz 6. odstavka 75.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lena ZJN-3, lahko zavrne vsakega podizvajalca,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zanj obstajajo razlogi za izklju</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itev iz to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ke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 d, g in h 6. odstavka 75.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lena ZJN-3. </w:t>
      </w:r>
    </w:p>
    <w:p w14:paraId="2468C758"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62B44A2B" w14:textId="77777777" w:rsidR="009056EF" w:rsidRPr="00AE5A8E"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lastRenderedPageBreak/>
        <w:t>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lahko zavrne predlog za zamenjavo podizvajalca oziroma vklju</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itev novega podizvajalca,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bi to lahko vplivalo na nemoteno izvajanje ali dokon</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anje del in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novi podizvajalec ne izpolnjuje pogojev, ki jih je postavil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v dokumentaciji v zvezi z oddajo javnega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ila.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bo o morebitni zavrnitvi novega podizvajalca obvestil ponudnika najpozneje v 10 dneh od prejema predloga.</w:t>
      </w:r>
    </w:p>
    <w:p w14:paraId="398E2D3C"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1E6A39EE" w14:textId="77777777" w:rsidR="009056EF" w:rsidRPr="00AE5A8E"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 xml:space="preserve">Če podizvajalec v skladu z 2. in 3. odstavkom 94.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lena ZJN-3 zahteva neposredno pla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ilo, se šteje, da je neposredno pla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ilo podizvajalcu obvezno, kar sta dolžna upoštevati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nik in izvajalec. </w:t>
      </w:r>
    </w:p>
    <w:p w14:paraId="6C3D1ED9"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7FD55E4B" w14:textId="77777777" w:rsidR="009056EF" w:rsidRPr="00AE5A8E" w:rsidRDefault="009056EF" w:rsidP="00C11656">
      <w:pPr>
        <w:spacing w:after="60"/>
        <w:jc w:val="both"/>
        <w:rPr>
          <w:rFonts w:ascii="Arial" w:hAnsi="Arial" w:cs="Arial"/>
          <w:color w:val="000000" w:themeColor="text1"/>
          <w:sz w:val="18"/>
          <w:szCs w:val="18"/>
        </w:rPr>
      </w:pPr>
      <w:r w:rsidRPr="00AE5A8E">
        <w:rPr>
          <w:rFonts w:ascii="Arial" w:hAnsi="Arial" w:cs="Arial"/>
          <w:color w:val="000000" w:themeColor="text1"/>
          <w:sz w:val="18"/>
          <w:szCs w:val="18"/>
        </w:rPr>
        <w:t>Če bo podizvajalec v skladu in na način, določen v drugem in tretjem odstavku 94. člena ZJN-3, zahteval neposredna plačila, se šteje, da:</w:t>
      </w:r>
    </w:p>
    <w:p w14:paraId="378F6001" w14:textId="77777777" w:rsidR="009056EF" w:rsidRPr="00AE5A8E" w:rsidRDefault="009056EF" w:rsidP="00C11656">
      <w:pPr>
        <w:numPr>
          <w:ilvl w:val="0"/>
          <w:numId w:val="33"/>
        </w:numPr>
        <w:spacing w:after="0" w:line="240" w:lineRule="auto"/>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izvajalec s podpisom te pogodbe pooblašča naročnika, da na podlagi potrjenega računa s strani izvajalca neposredno plačuje podizvajalcu;</w:t>
      </w:r>
    </w:p>
    <w:p w14:paraId="1262CA7A" w14:textId="77777777" w:rsidR="009056EF" w:rsidRPr="00AE5A8E" w:rsidRDefault="009056EF" w:rsidP="00C11656">
      <w:pPr>
        <w:numPr>
          <w:ilvl w:val="0"/>
          <w:numId w:val="33"/>
        </w:numPr>
        <w:spacing w:after="0" w:line="240" w:lineRule="auto"/>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 xml:space="preserve">je podizvajalec dolžan najkasneje z izstavitvijo prvega računa predložiti soglasje, na podlagi katerega naročnik namesto izvajalca poravna podizvajalčevo terjatev do izvajalca; </w:t>
      </w:r>
    </w:p>
    <w:p w14:paraId="72FE6210" w14:textId="77777777" w:rsidR="009056EF" w:rsidRPr="00AE5A8E" w:rsidRDefault="009056EF" w:rsidP="00C11656">
      <w:pPr>
        <w:numPr>
          <w:ilvl w:val="0"/>
          <w:numId w:val="33"/>
        </w:numPr>
        <w:spacing w:after="0" w:line="240" w:lineRule="auto"/>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izvajalec svojemu računu priloži račun ali situacijo podizvajalca;</w:t>
      </w:r>
    </w:p>
    <w:p w14:paraId="24050569" w14:textId="77777777" w:rsidR="009056EF" w:rsidRPr="00AE5A8E" w:rsidRDefault="009056EF" w:rsidP="00C11656">
      <w:pPr>
        <w:numPr>
          <w:ilvl w:val="0"/>
          <w:numId w:val="33"/>
        </w:numPr>
        <w:spacing w:after="0" w:line="240" w:lineRule="auto"/>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podizvajalec po opravljeni storitvi račun v elektronski obliki (e-račun) izstavi izvajalcu;</w:t>
      </w:r>
    </w:p>
    <w:p w14:paraId="385BAA23" w14:textId="0A5B19E6" w:rsidR="00D41D60" w:rsidRDefault="009056EF" w:rsidP="00D41D60">
      <w:pPr>
        <w:numPr>
          <w:ilvl w:val="0"/>
          <w:numId w:val="33"/>
        </w:numPr>
        <w:spacing w:after="0" w:line="240" w:lineRule="auto"/>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je izvajalec s predložitvijo e-računa podizvajalca naročniku potrdil račun podizvajalca.</w:t>
      </w:r>
    </w:p>
    <w:p w14:paraId="070113E6" w14:textId="77777777" w:rsidR="00FC63B6" w:rsidRPr="00FC63B6" w:rsidRDefault="00FC63B6" w:rsidP="00FC63B6">
      <w:pPr>
        <w:spacing w:after="0" w:line="240" w:lineRule="auto"/>
        <w:ind w:left="720"/>
        <w:contextualSpacing/>
        <w:jc w:val="both"/>
        <w:rPr>
          <w:rFonts w:ascii="Arial" w:hAnsi="Arial" w:cs="Arial"/>
          <w:color w:val="000000" w:themeColor="text1"/>
          <w:sz w:val="18"/>
          <w:szCs w:val="18"/>
        </w:rPr>
      </w:pPr>
    </w:p>
    <w:p w14:paraId="63C9C70A" w14:textId="42E553D4" w:rsidR="009056EF" w:rsidRPr="009056EF"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neposredno pla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ilo podizvajalcu ni obvezno v skladu s 94.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lenom ZJN-3, bo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od izvajalca zahteval, da mu najpozneje v 60 dneh od pla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ila kon</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nega ra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una pošlje svojo pisno izjavo in pisno izjavo podizvajalca, da je podizvajalec prejel pla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ilo za izvedene gradnje, storitve oziroma dobavljeno blago, neposredno povezano s predmetom javnega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ila.</w:t>
      </w:r>
    </w:p>
    <w:p w14:paraId="6F940A4D" w14:textId="77777777" w:rsidR="00E171FD" w:rsidRPr="00EB1B17" w:rsidRDefault="00E171FD" w:rsidP="00C11656">
      <w:pPr>
        <w:pStyle w:val="Odstavekseznama"/>
        <w:numPr>
          <w:ilvl w:val="0"/>
          <w:numId w:val="1"/>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USTAVITEV POSTOPKA, ZAVRNITEV VSEH PONUDB, ODSTOP OD IZVEDBE JAVNEGA NAROČILA</w:t>
      </w:r>
    </w:p>
    <w:p w14:paraId="6A348D67" w14:textId="02BBB929" w:rsidR="00593650" w:rsidRPr="00EB1B17" w:rsidRDefault="008456FA" w:rsidP="00C11656">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Naročnik lahko skladno z določili 90. člena ZJN-3 ustavi postopek oddaje javnega naročila, zavrne vse ponudbe ali odsto</w:t>
      </w:r>
      <w:r w:rsidR="00B92507" w:rsidRPr="00EB1B17">
        <w:rPr>
          <w:rFonts w:ascii="Arial" w:hAnsi="Arial" w:cs="Arial"/>
          <w:color w:val="000000"/>
          <w:sz w:val="18"/>
          <w:szCs w:val="18"/>
        </w:rPr>
        <w:t>pi od izvedbe javnega naročila.</w:t>
      </w:r>
    </w:p>
    <w:p w14:paraId="1F09237F" w14:textId="77777777" w:rsidR="008C1A72" w:rsidRPr="00EB1B17" w:rsidRDefault="008C1A72" w:rsidP="00C11656">
      <w:pPr>
        <w:pStyle w:val="Odstavekseznama"/>
        <w:numPr>
          <w:ilvl w:val="0"/>
          <w:numId w:val="1"/>
        </w:numPr>
        <w:jc w:val="both"/>
        <w:rPr>
          <w:rFonts w:ascii="Arial" w:hAnsi="Arial" w:cs="Arial"/>
          <w:b/>
          <w:color w:val="000000"/>
          <w:sz w:val="20"/>
          <w:szCs w:val="18"/>
          <w:u w:val="single"/>
        </w:rPr>
      </w:pPr>
      <w:r w:rsidRPr="00EB1B17">
        <w:rPr>
          <w:rFonts w:ascii="Arial" w:hAnsi="Arial" w:cs="Arial"/>
          <w:b/>
          <w:color w:val="000000"/>
          <w:sz w:val="20"/>
          <w:szCs w:val="18"/>
          <w:u w:val="single"/>
        </w:rPr>
        <w:t>ZMANJŠANJE OBSEGA JAVNEGA NAROČILA</w:t>
      </w:r>
    </w:p>
    <w:p w14:paraId="1640AD69" w14:textId="5EC33B03" w:rsidR="00593650" w:rsidRPr="00EB1B17" w:rsidRDefault="008C1A72" w:rsidP="00C11656">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Naročnik si pridržuje pravico ob oddaji dela najugodnejšemu ponudniku obseg dela zmanjšati, pri čemer izbrani ponudnik nima pravice do kakršnihkoli zahtevkov iz naslova neoddanega dela javnega naročila. Ponudnik prav tako ne bo mogel uveljavljati naknadnih podražitev iz naslova nepopolne ali neustrezne </w:t>
      </w:r>
      <w:r w:rsidR="00524F1D" w:rsidRPr="00EB1B17">
        <w:rPr>
          <w:rFonts w:ascii="Arial" w:hAnsi="Arial" w:cs="Arial"/>
          <w:color w:val="000000"/>
          <w:sz w:val="18"/>
          <w:szCs w:val="18"/>
        </w:rPr>
        <w:t xml:space="preserve">razpisne </w:t>
      </w:r>
      <w:r w:rsidR="003F41CE" w:rsidRPr="00EB1B17">
        <w:rPr>
          <w:rFonts w:ascii="Arial" w:hAnsi="Arial" w:cs="Arial"/>
          <w:color w:val="000000"/>
          <w:sz w:val="18"/>
          <w:szCs w:val="18"/>
        </w:rPr>
        <w:t xml:space="preserve">dokumentacije </w:t>
      </w:r>
      <w:r w:rsidRPr="00EB1B17">
        <w:rPr>
          <w:rFonts w:ascii="Arial" w:hAnsi="Arial" w:cs="Arial"/>
          <w:color w:val="000000"/>
          <w:sz w:val="18"/>
          <w:szCs w:val="18"/>
        </w:rPr>
        <w:t xml:space="preserve">za tiste dele izvedbe javnega naročila, ki v </w:t>
      </w:r>
      <w:r w:rsidR="008B5E3A" w:rsidRPr="00EB1B17">
        <w:rPr>
          <w:rFonts w:ascii="Arial" w:hAnsi="Arial" w:cs="Arial"/>
          <w:color w:val="000000"/>
          <w:sz w:val="18"/>
          <w:szCs w:val="18"/>
        </w:rPr>
        <w:t xml:space="preserve">razpisni </w:t>
      </w:r>
      <w:r w:rsidR="003F41CE" w:rsidRPr="00EB1B17">
        <w:rPr>
          <w:rFonts w:ascii="Arial" w:hAnsi="Arial" w:cs="Arial"/>
          <w:color w:val="000000"/>
          <w:sz w:val="18"/>
          <w:szCs w:val="18"/>
        </w:rPr>
        <w:t xml:space="preserve">dokumentaciji </w:t>
      </w:r>
      <w:r w:rsidRPr="00EB1B17">
        <w:rPr>
          <w:rFonts w:ascii="Arial" w:hAnsi="Arial" w:cs="Arial"/>
          <w:color w:val="000000"/>
          <w:sz w:val="18"/>
          <w:szCs w:val="18"/>
        </w:rPr>
        <w:t>niso bili ustrezno opredeljeni, pa bi jih glede na predmet javnega naročila in na celotno dokument</w:t>
      </w:r>
      <w:r w:rsidR="00B92507" w:rsidRPr="00EB1B17">
        <w:rPr>
          <w:rFonts w:ascii="Arial" w:hAnsi="Arial" w:cs="Arial"/>
          <w:color w:val="000000"/>
          <w:sz w:val="18"/>
          <w:szCs w:val="18"/>
        </w:rPr>
        <w:t>acijo ponudnik lahko predvidel.</w:t>
      </w:r>
    </w:p>
    <w:p w14:paraId="2F871AA7" w14:textId="77777777" w:rsidR="00E171FD" w:rsidRPr="00EB1B17" w:rsidRDefault="009C2532" w:rsidP="00C11656">
      <w:pPr>
        <w:pStyle w:val="Odstavekseznama"/>
        <w:numPr>
          <w:ilvl w:val="0"/>
          <w:numId w:val="1"/>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 xml:space="preserve">OBVESTILO O ODDAJI </w:t>
      </w:r>
      <w:r w:rsidR="00D54D39" w:rsidRPr="00EB1B17">
        <w:rPr>
          <w:rFonts w:ascii="Arial" w:hAnsi="Arial" w:cs="Arial"/>
          <w:b/>
          <w:color w:val="000000"/>
          <w:sz w:val="20"/>
          <w:szCs w:val="18"/>
          <w:u w:val="single"/>
        </w:rPr>
        <w:t xml:space="preserve">JAVNEGA </w:t>
      </w:r>
      <w:r w:rsidRPr="00EB1B17">
        <w:rPr>
          <w:rFonts w:ascii="Arial" w:hAnsi="Arial" w:cs="Arial"/>
          <w:b/>
          <w:color w:val="000000"/>
          <w:sz w:val="20"/>
          <w:szCs w:val="18"/>
          <w:u w:val="single"/>
        </w:rPr>
        <w:t>NAROČILA</w:t>
      </w:r>
    </w:p>
    <w:p w14:paraId="6D164E15" w14:textId="77777777" w:rsidR="008456FA" w:rsidRPr="00EB1B17" w:rsidRDefault="00D54D39" w:rsidP="00C11656">
      <w:pPr>
        <w:spacing w:before="225" w:after="225" w:line="240" w:lineRule="auto"/>
        <w:contextualSpacing/>
        <w:jc w:val="both"/>
        <w:rPr>
          <w:rFonts w:ascii="Arial" w:hAnsi="Arial" w:cs="Arial"/>
          <w:strike/>
          <w:color w:val="000000"/>
          <w:sz w:val="18"/>
          <w:szCs w:val="18"/>
        </w:rPr>
      </w:pPr>
      <w:r w:rsidRPr="00EB1B17">
        <w:rPr>
          <w:rFonts w:ascii="Arial" w:hAnsi="Arial" w:cs="Arial"/>
          <w:color w:val="000000"/>
          <w:sz w:val="18"/>
          <w:szCs w:val="18"/>
        </w:rPr>
        <w:t xml:space="preserve">Po sprejemu odločitve o oddaji javnega </w:t>
      </w:r>
      <w:r w:rsidR="008456FA" w:rsidRPr="00EB1B17">
        <w:rPr>
          <w:rFonts w:ascii="Arial" w:hAnsi="Arial" w:cs="Arial"/>
          <w:color w:val="000000"/>
          <w:sz w:val="18"/>
          <w:szCs w:val="18"/>
        </w:rPr>
        <w:t>naročila bo naročnik slednjo objavil na portalu javnih naročil</w:t>
      </w:r>
      <w:r w:rsidR="00587BCA" w:rsidRPr="00EB1B17">
        <w:rPr>
          <w:rFonts w:ascii="Arial" w:hAnsi="Arial" w:cs="Arial"/>
          <w:color w:val="000000"/>
          <w:sz w:val="18"/>
          <w:szCs w:val="18"/>
        </w:rPr>
        <w:t>.</w:t>
      </w:r>
    </w:p>
    <w:p w14:paraId="0BBE7E88" w14:textId="77777777" w:rsidR="00D65035" w:rsidRPr="00EB1B17" w:rsidRDefault="00D65035" w:rsidP="00C11656">
      <w:pPr>
        <w:spacing w:before="225" w:after="225" w:line="240" w:lineRule="auto"/>
        <w:contextualSpacing/>
        <w:jc w:val="both"/>
        <w:rPr>
          <w:rFonts w:ascii="Arial" w:hAnsi="Arial" w:cs="Arial"/>
          <w:strike/>
        </w:rPr>
      </w:pPr>
    </w:p>
    <w:p w14:paraId="3EA4CC0C" w14:textId="76BB0FEA" w:rsidR="00587BCA" w:rsidRPr="00EB1B17" w:rsidRDefault="008456FA" w:rsidP="00C1165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Naročnik lahko do pravnomočnosti odločitve o oddaji javnega naročila z namenom odprave nezakonitosti po pre</w:t>
      </w:r>
      <w:r w:rsidR="00DE5BCA" w:rsidRPr="00EB1B17">
        <w:rPr>
          <w:rFonts w:ascii="Arial" w:hAnsi="Arial" w:cs="Arial"/>
          <w:color w:val="000000"/>
          <w:sz w:val="18"/>
          <w:szCs w:val="18"/>
        </w:rPr>
        <w:t>dhodni ugotovitvi utemeljenosti</w:t>
      </w:r>
      <w:r w:rsidRPr="00EB1B17">
        <w:rPr>
          <w:rFonts w:ascii="Arial" w:hAnsi="Arial" w:cs="Arial"/>
          <w:color w:val="000000"/>
          <w:sz w:val="18"/>
          <w:szCs w:val="18"/>
        </w:rPr>
        <w:t xml:space="preserve"> svojo odločitev na lastno pobudo spremeni in sprejme novo odločitev</w:t>
      </w:r>
      <w:r w:rsidR="00B92507" w:rsidRPr="00EB1B17">
        <w:rPr>
          <w:rFonts w:ascii="Arial" w:hAnsi="Arial" w:cs="Arial"/>
          <w:color w:val="000000"/>
          <w:sz w:val="18"/>
          <w:szCs w:val="18"/>
        </w:rPr>
        <w:t xml:space="preserve">, s katero nadomesti prejšnjo. </w:t>
      </w:r>
    </w:p>
    <w:p w14:paraId="5334BFF3" w14:textId="77777777" w:rsidR="00E171FD" w:rsidRPr="00EB1B17" w:rsidRDefault="00E171FD" w:rsidP="00C11656">
      <w:pPr>
        <w:pStyle w:val="Odstavekseznama"/>
        <w:numPr>
          <w:ilvl w:val="0"/>
          <w:numId w:val="1"/>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SKLENITEV POGODBE</w:t>
      </w:r>
    </w:p>
    <w:p w14:paraId="29B4B415" w14:textId="389F57FD" w:rsidR="00315A73" w:rsidRPr="00EB1B17" w:rsidRDefault="008456FA" w:rsidP="00C1165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Če se izbrani ponudnik v petih delovnih dneh od prejema poziva k podpisu pogodbe ne bo odzval z vračilom podpisane verzije pogo</w:t>
      </w:r>
      <w:r w:rsidR="006D4139" w:rsidRPr="00EB1B17">
        <w:rPr>
          <w:rFonts w:ascii="Arial" w:hAnsi="Arial" w:cs="Arial"/>
          <w:color w:val="000000"/>
          <w:sz w:val="18"/>
          <w:szCs w:val="18"/>
        </w:rPr>
        <w:t>d</w:t>
      </w:r>
      <w:r w:rsidRPr="00EB1B17">
        <w:rPr>
          <w:rFonts w:ascii="Arial" w:hAnsi="Arial" w:cs="Arial"/>
          <w:color w:val="000000"/>
          <w:sz w:val="18"/>
          <w:szCs w:val="18"/>
        </w:rPr>
        <w:t>be in jo poslal ali izročil na naslov/sedež naročnika (</w:t>
      </w:r>
      <w:r w:rsidR="006D4139" w:rsidRPr="00EB1B17">
        <w:rPr>
          <w:rFonts w:ascii="Arial" w:hAnsi="Arial" w:cs="Arial"/>
          <w:color w:val="000000"/>
          <w:sz w:val="18"/>
          <w:szCs w:val="18"/>
        </w:rPr>
        <w:t>oddajna t</w:t>
      </w:r>
      <w:r w:rsidRPr="00EB1B17">
        <w:rPr>
          <w:rFonts w:ascii="Arial" w:hAnsi="Arial" w:cs="Arial"/>
          <w:color w:val="000000"/>
          <w:sz w:val="18"/>
          <w:szCs w:val="18"/>
        </w:rPr>
        <w:t>eorija), lahko naročnik šteje, da je izbrani ponu</w:t>
      </w:r>
      <w:r w:rsidR="006D4139" w:rsidRPr="00EB1B17">
        <w:rPr>
          <w:rFonts w:ascii="Arial" w:hAnsi="Arial" w:cs="Arial"/>
          <w:color w:val="000000"/>
          <w:sz w:val="18"/>
          <w:szCs w:val="18"/>
        </w:rPr>
        <w:t>d</w:t>
      </w:r>
      <w:r w:rsidRPr="00EB1B17">
        <w:rPr>
          <w:rFonts w:ascii="Arial" w:hAnsi="Arial" w:cs="Arial"/>
          <w:color w:val="000000"/>
          <w:sz w:val="18"/>
          <w:szCs w:val="18"/>
        </w:rPr>
        <w:t>nik odstopil od ponudbe.</w:t>
      </w:r>
      <w:r w:rsidR="00587BCA" w:rsidRPr="00EB1B17">
        <w:rPr>
          <w:rFonts w:ascii="Arial" w:hAnsi="Arial" w:cs="Arial"/>
        </w:rPr>
        <w:t xml:space="preserve"> </w:t>
      </w:r>
      <w:r w:rsidR="00587BCA" w:rsidRPr="00EB1B17">
        <w:rPr>
          <w:rFonts w:ascii="Arial" w:hAnsi="Arial" w:cs="Arial"/>
          <w:color w:val="000000"/>
          <w:sz w:val="18"/>
          <w:szCs w:val="18"/>
        </w:rPr>
        <w:t>N</w:t>
      </w:r>
      <w:r w:rsidR="001D0E9A" w:rsidRPr="00EB1B17">
        <w:rPr>
          <w:rFonts w:ascii="Arial" w:hAnsi="Arial" w:cs="Arial"/>
          <w:color w:val="000000"/>
          <w:sz w:val="18"/>
          <w:szCs w:val="18"/>
        </w:rPr>
        <w:t>aročnik</w:t>
      </w:r>
      <w:r w:rsidR="00587BCA" w:rsidRPr="00EB1B17">
        <w:rPr>
          <w:rFonts w:ascii="Arial" w:hAnsi="Arial" w:cs="Arial"/>
          <w:color w:val="000000"/>
          <w:sz w:val="18"/>
          <w:szCs w:val="18"/>
        </w:rPr>
        <w:t xml:space="preserve"> lahko</w:t>
      </w:r>
      <w:r w:rsidR="001D0E9A" w:rsidRPr="00EB1B17">
        <w:rPr>
          <w:rFonts w:ascii="Arial" w:hAnsi="Arial" w:cs="Arial"/>
          <w:color w:val="000000"/>
          <w:sz w:val="18"/>
          <w:szCs w:val="18"/>
        </w:rPr>
        <w:t xml:space="preserve"> od takšnega ponudnika zahteva povračilo vse nastale škode zaradi takšnega ravnanja izbranega ponudnika</w:t>
      </w:r>
      <w:r w:rsidR="00315A73" w:rsidRPr="00EB1B17">
        <w:rPr>
          <w:rFonts w:ascii="Arial" w:hAnsi="Arial" w:cs="Arial"/>
          <w:color w:val="000000"/>
          <w:sz w:val="18"/>
          <w:szCs w:val="18"/>
        </w:rPr>
        <w:t>.</w:t>
      </w:r>
    </w:p>
    <w:p w14:paraId="146D4533" w14:textId="77777777" w:rsidR="00587BCA" w:rsidRPr="00EB1B17" w:rsidRDefault="00587BCA" w:rsidP="00C11656">
      <w:pPr>
        <w:spacing w:before="225" w:after="225" w:line="240" w:lineRule="auto"/>
        <w:contextualSpacing/>
        <w:jc w:val="both"/>
        <w:rPr>
          <w:rFonts w:ascii="Arial" w:hAnsi="Arial" w:cs="Arial"/>
        </w:rPr>
      </w:pPr>
    </w:p>
    <w:p w14:paraId="29902244" w14:textId="015E82CB" w:rsidR="006167FB" w:rsidRPr="009056EF" w:rsidRDefault="006167FB" w:rsidP="00C1165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V primeru, da bo ponudnik umaknil dano ponudbo, bo naročnik </w:t>
      </w:r>
      <w:r w:rsidRPr="00EB1B17">
        <w:rPr>
          <w:rFonts w:ascii="Arial" w:hAnsi="Arial" w:cs="Arial"/>
          <w:sz w:val="18"/>
          <w:szCs w:val="18"/>
        </w:rPr>
        <w:t>unovčil finančno zavarovanje za resnost ponudbe</w:t>
      </w:r>
      <w:r w:rsidRPr="00EB1B17">
        <w:rPr>
          <w:rFonts w:ascii="Arial" w:hAnsi="Arial" w:cs="Arial"/>
          <w:color w:val="FF0000"/>
          <w:sz w:val="18"/>
          <w:szCs w:val="18"/>
        </w:rPr>
        <w:t xml:space="preserve">. </w:t>
      </w:r>
      <w:r w:rsidRPr="00EB1B17">
        <w:rPr>
          <w:rFonts w:ascii="Arial" w:hAnsi="Arial" w:cs="Arial"/>
          <w:color w:val="000000"/>
          <w:sz w:val="18"/>
          <w:szCs w:val="18"/>
        </w:rPr>
        <w:t xml:space="preserve">Prav tako lahko naročnik od takšnega ponudnika zahteva povračilo vse morebitno dodatno nastale škode zaradi takšnega ravnanja izbranega ponudnika. </w:t>
      </w:r>
    </w:p>
    <w:p w14:paraId="197F5B07" w14:textId="77777777" w:rsidR="008456FA" w:rsidRPr="00EB1B17" w:rsidRDefault="00E171FD" w:rsidP="00C11656">
      <w:pPr>
        <w:pStyle w:val="Odstavekseznama"/>
        <w:numPr>
          <w:ilvl w:val="0"/>
          <w:numId w:val="1"/>
        </w:numPr>
        <w:spacing w:before="225" w:after="225" w:line="240" w:lineRule="auto"/>
        <w:jc w:val="both"/>
        <w:rPr>
          <w:rFonts w:ascii="Arial" w:hAnsi="Arial" w:cs="Arial"/>
          <w:b/>
          <w:sz w:val="20"/>
          <w:szCs w:val="18"/>
          <w:u w:val="single"/>
        </w:rPr>
      </w:pPr>
      <w:r w:rsidRPr="00EB1B17">
        <w:rPr>
          <w:rFonts w:ascii="Arial" w:hAnsi="Arial" w:cs="Arial"/>
          <w:b/>
          <w:sz w:val="20"/>
          <w:szCs w:val="18"/>
          <w:u w:val="single"/>
        </w:rPr>
        <w:t>ZAUPNOST PONUDBENE DOKUMENTACIJE</w:t>
      </w:r>
    </w:p>
    <w:p w14:paraId="45D3EA98" w14:textId="53FF58E7" w:rsidR="009C2532" w:rsidRDefault="009C2532" w:rsidP="00C1165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Naročnik se v postopku oddaje </w:t>
      </w:r>
      <w:r w:rsidR="00D54D39" w:rsidRPr="00EB1B17">
        <w:rPr>
          <w:rFonts w:ascii="Arial" w:hAnsi="Arial" w:cs="Arial"/>
          <w:color w:val="000000"/>
          <w:sz w:val="18"/>
          <w:szCs w:val="18"/>
        </w:rPr>
        <w:t xml:space="preserve">javnega </w:t>
      </w:r>
      <w:r w:rsidRPr="00EB1B17">
        <w:rPr>
          <w:rFonts w:ascii="Arial" w:hAnsi="Arial" w:cs="Arial"/>
          <w:color w:val="000000"/>
          <w:sz w:val="18"/>
          <w:szCs w:val="18"/>
        </w:rPr>
        <w:t xml:space="preserve">naročila kot poslovno skrivnost zavezuje varovati vse  podatke  iz ponudbe, ki jih je ponudnik označil kot takšne v skladu z zakonom, ki ureja gospodarske družbe. </w:t>
      </w:r>
    </w:p>
    <w:p w14:paraId="06028783" w14:textId="77777777" w:rsidR="009B6B56" w:rsidRPr="00EB1B17" w:rsidRDefault="009B6B56" w:rsidP="00C11656">
      <w:pPr>
        <w:spacing w:before="225" w:after="225" w:line="240" w:lineRule="auto"/>
        <w:contextualSpacing/>
        <w:jc w:val="both"/>
        <w:rPr>
          <w:rFonts w:ascii="Arial" w:hAnsi="Arial" w:cs="Arial"/>
          <w:color w:val="000000"/>
          <w:sz w:val="18"/>
          <w:szCs w:val="18"/>
        </w:rPr>
      </w:pPr>
    </w:p>
    <w:p w14:paraId="1BEC0091" w14:textId="21CC56D4" w:rsidR="0016242A" w:rsidRPr="009056EF" w:rsidRDefault="00377A5E" w:rsidP="00C11656">
      <w:pPr>
        <w:spacing w:before="225" w:after="225" w:line="240" w:lineRule="auto"/>
        <w:contextualSpacing/>
        <w:jc w:val="both"/>
        <w:rPr>
          <w:rFonts w:ascii="Arial" w:hAnsi="Arial" w:cs="Arial"/>
          <w:color w:val="000000"/>
          <w:sz w:val="18"/>
          <w:szCs w:val="18"/>
          <w:shd w:val="clear" w:color="auto" w:fill="FFFFFF"/>
        </w:rPr>
      </w:pPr>
      <w:r w:rsidRPr="00EB1B17">
        <w:rPr>
          <w:rFonts w:ascii="Arial" w:hAnsi="Arial" w:cs="Arial"/>
          <w:color w:val="000000"/>
          <w:sz w:val="18"/>
          <w:szCs w:val="18"/>
        </w:rPr>
        <w:lastRenderedPageBreak/>
        <w:t>Naročnik opozarja ponudnike, da so skladno z drugim odstavkom 35. člena ZJN-3</w:t>
      </w:r>
      <w:r w:rsidR="008456FA" w:rsidRPr="00EB1B17">
        <w:rPr>
          <w:rFonts w:ascii="Arial" w:hAnsi="Arial" w:cs="Arial"/>
          <w:color w:val="000000"/>
          <w:sz w:val="18"/>
          <w:szCs w:val="18"/>
        </w:rPr>
        <w:t xml:space="preserve"> javni podatki </w:t>
      </w:r>
      <w:r w:rsidR="008456FA" w:rsidRPr="00EB1B17">
        <w:rPr>
          <w:rFonts w:ascii="Arial" w:hAnsi="Arial" w:cs="Arial"/>
          <w:color w:val="000000"/>
          <w:sz w:val="18"/>
          <w:szCs w:val="18"/>
          <w:shd w:val="clear" w:color="auto" w:fill="FFFFFF"/>
        </w:rPr>
        <w:t>specifikacije ponujenega blaga, storitve ali gradnje in količina iz te specifikacije, cena na enoto, vrednost posamezne postavke in skupna vrednost iz ponudbe ter vsi tisti podatki, ki so vplivali na razvrstitev ponudbe v okviru drugih meril.</w:t>
      </w:r>
    </w:p>
    <w:p w14:paraId="3CE3CC71" w14:textId="206534FC" w:rsidR="005A6F4D" w:rsidRPr="009056EF" w:rsidRDefault="00E171FD" w:rsidP="00C11656">
      <w:pPr>
        <w:pStyle w:val="Odstavekseznama"/>
        <w:numPr>
          <w:ilvl w:val="0"/>
          <w:numId w:val="1"/>
        </w:numPr>
        <w:spacing w:before="225" w:after="225" w:line="240" w:lineRule="auto"/>
        <w:jc w:val="both"/>
        <w:rPr>
          <w:rFonts w:ascii="Arial" w:hAnsi="Arial" w:cs="Arial"/>
          <w:b/>
          <w:sz w:val="24"/>
          <w:u w:val="single"/>
        </w:rPr>
      </w:pPr>
      <w:r w:rsidRPr="00EB1B17">
        <w:rPr>
          <w:rFonts w:ascii="Arial" w:hAnsi="Arial" w:cs="Arial"/>
          <w:b/>
          <w:color w:val="000000"/>
          <w:sz w:val="20"/>
          <w:szCs w:val="18"/>
          <w:u w:val="single"/>
        </w:rPr>
        <w:t xml:space="preserve">NAČIN PREDLOŽITVE DOKUMENTOV V PONUDBI </w:t>
      </w:r>
    </w:p>
    <w:p w14:paraId="408035D7" w14:textId="77777777" w:rsidR="009056EF" w:rsidRPr="00AE5A8E" w:rsidRDefault="009056EF" w:rsidP="00C11656">
      <w:pPr>
        <w:spacing w:before="105" w:after="10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Ponudbeno dokumentacijo sestavljajo dokumenti, navedeni v VI. poglavju teh navodil (Vsebina ponudbene dokumentacije). Zaželeno je:</w:t>
      </w:r>
    </w:p>
    <w:p w14:paraId="119E6322" w14:textId="77777777" w:rsidR="009056EF" w:rsidRPr="00AE5A8E" w:rsidRDefault="009056EF" w:rsidP="00C11656">
      <w:pPr>
        <w:pStyle w:val="Odstavekseznama"/>
        <w:numPr>
          <w:ilvl w:val="0"/>
          <w:numId w:val="31"/>
        </w:numPr>
        <w:spacing w:before="105" w:after="105" w:line="240" w:lineRule="auto"/>
        <w:jc w:val="both"/>
        <w:rPr>
          <w:rFonts w:ascii="Arial" w:hAnsi="Arial" w:cs="Arial"/>
          <w:color w:val="000000" w:themeColor="text1"/>
          <w:sz w:val="18"/>
          <w:szCs w:val="18"/>
        </w:rPr>
      </w:pPr>
      <w:r w:rsidRPr="00AE5A8E">
        <w:rPr>
          <w:rFonts w:ascii="Arial" w:hAnsi="Arial" w:cs="Arial"/>
          <w:color w:val="000000" w:themeColor="text1"/>
          <w:sz w:val="18"/>
          <w:szCs w:val="18"/>
        </w:rPr>
        <w:t>da so vsi dokumenti, predloženi v ponudbi, urejeni v navedenem vrstnem redu;</w:t>
      </w:r>
    </w:p>
    <w:p w14:paraId="044DC3A8" w14:textId="77777777" w:rsidR="009056EF" w:rsidRPr="00AE5A8E" w:rsidRDefault="009056EF" w:rsidP="00C11656">
      <w:pPr>
        <w:pStyle w:val="Odstavekseznama"/>
        <w:numPr>
          <w:ilvl w:val="0"/>
          <w:numId w:val="31"/>
        </w:numPr>
        <w:spacing w:before="105" w:after="105" w:line="240" w:lineRule="auto"/>
        <w:jc w:val="both"/>
        <w:rPr>
          <w:rFonts w:ascii="Arial" w:hAnsi="Arial" w:cs="Arial"/>
          <w:color w:val="000000" w:themeColor="text1"/>
          <w:sz w:val="18"/>
          <w:szCs w:val="18"/>
        </w:rPr>
      </w:pPr>
      <w:r w:rsidRPr="00AE5A8E">
        <w:rPr>
          <w:rFonts w:ascii="Arial" w:hAnsi="Arial" w:cs="Arial"/>
          <w:color w:val="000000" w:themeColor="text1"/>
          <w:sz w:val="18"/>
          <w:szCs w:val="18"/>
        </w:rPr>
        <w:t>da so vsi dokumenti na mestih, kjer je to ozna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eno, podpisani s strani pooblaš</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ene osebe in žigosani z žigom ponudnika;</w:t>
      </w:r>
    </w:p>
    <w:p w14:paraId="3657AF44" w14:textId="77777777" w:rsidR="009056EF" w:rsidRPr="00AE5A8E" w:rsidRDefault="009056EF" w:rsidP="00C11656">
      <w:pPr>
        <w:pStyle w:val="Odstavekseznama"/>
        <w:numPr>
          <w:ilvl w:val="0"/>
          <w:numId w:val="31"/>
        </w:numPr>
        <w:spacing w:before="225" w:after="225" w:line="240" w:lineRule="auto"/>
        <w:jc w:val="both"/>
        <w:rPr>
          <w:rFonts w:ascii="Arial" w:hAnsi="Arial" w:cs="Arial"/>
          <w:color w:val="000000" w:themeColor="text1"/>
          <w:sz w:val="18"/>
          <w:szCs w:val="18"/>
        </w:rPr>
      </w:pPr>
      <w:r w:rsidRPr="00AE5A8E">
        <w:rPr>
          <w:rFonts w:ascii="Arial" w:hAnsi="Arial" w:cs="Arial"/>
          <w:color w:val="000000" w:themeColor="text1"/>
          <w:sz w:val="18"/>
          <w:szCs w:val="18"/>
        </w:rPr>
        <w:t>da ponudnik morebitne popravke opremi z žigom in podpisom svoje pooblaš</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ene osebe.</w:t>
      </w:r>
    </w:p>
    <w:p w14:paraId="5CEB961F" w14:textId="77777777" w:rsidR="009056EF" w:rsidRPr="00AE5A8E"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Odsotnost zgornjih zahtev ne pomeni neposrednega razloga za izlo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itev ponudbe, pa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 pa lahko v okviru ZJN-3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ponudnika pozove na odpravo teh pomanjkljivosti.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bo upošteval tudi takšno ponudbo, če bodo iz nje izhajale vse opredeljene vsebinske zahteve in vsi zahtevani dokumenti, in bo ponudba vsaj v bistvenih delih podpisana s strani pooblaš</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ene osebe ponudnika.</w:t>
      </w:r>
    </w:p>
    <w:p w14:paraId="54EB1BF8"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5A9CEAD5" w14:textId="77777777" w:rsidR="009056EF" w:rsidRPr="00AE5A8E"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 xml:space="preserve">Naročnik si pridržuje pravico, da za vsakega od postavljenih pogojev zahteva dodatna dokazila, kot na primer: </w:t>
      </w:r>
      <w:proofErr w:type="spellStart"/>
      <w:r w:rsidRPr="00AE5A8E">
        <w:rPr>
          <w:rFonts w:ascii="Arial" w:hAnsi="Arial" w:cs="Arial"/>
          <w:color w:val="000000" w:themeColor="text1"/>
          <w:sz w:val="18"/>
          <w:szCs w:val="18"/>
        </w:rPr>
        <w:t>skene</w:t>
      </w:r>
      <w:proofErr w:type="spellEnd"/>
      <w:r w:rsidRPr="00AE5A8E">
        <w:rPr>
          <w:rFonts w:ascii="Arial" w:hAnsi="Arial" w:cs="Arial"/>
          <w:color w:val="000000" w:themeColor="text1"/>
          <w:sz w:val="18"/>
          <w:szCs w:val="18"/>
        </w:rPr>
        <w:t xml:space="preserve"> sklenjenih pogodb za referenčne posle, podatke o referenčnih poslih, </w:t>
      </w:r>
      <w:proofErr w:type="spellStart"/>
      <w:r w:rsidRPr="00AE5A8E">
        <w:rPr>
          <w:rFonts w:ascii="Arial" w:hAnsi="Arial" w:cs="Arial"/>
          <w:color w:val="000000" w:themeColor="text1"/>
          <w:sz w:val="18"/>
          <w:szCs w:val="18"/>
        </w:rPr>
        <w:t>skene</w:t>
      </w:r>
      <w:proofErr w:type="spellEnd"/>
      <w:r w:rsidRPr="00AE5A8E">
        <w:rPr>
          <w:rFonts w:ascii="Arial" w:hAnsi="Arial" w:cs="Arial"/>
          <w:color w:val="000000" w:themeColor="text1"/>
          <w:sz w:val="18"/>
          <w:szCs w:val="18"/>
        </w:rPr>
        <w:t xml:space="preserve"> </w:t>
      </w:r>
      <w:proofErr w:type="spellStart"/>
      <w:r w:rsidRPr="00AE5A8E">
        <w:rPr>
          <w:rFonts w:ascii="Arial" w:hAnsi="Arial" w:cs="Arial"/>
          <w:color w:val="000000" w:themeColor="text1"/>
          <w:sz w:val="18"/>
          <w:szCs w:val="18"/>
        </w:rPr>
        <w:t>podjemnih</w:t>
      </w:r>
      <w:proofErr w:type="spellEnd"/>
      <w:r w:rsidRPr="00AE5A8E">
        <w:rPr>
          <w:rFonts w:ascii="Arial" w:hAnsi="Arial" w:cs="Arial"/>
          <w:color w:val="000000" w:themeColor="text1"/>
          <w:sz w:val="18"/>
          <w:szCs w:val="18"/>
        </w:rPr>
        <w:t xml:space="preserve"> pogodb, ipd.</w:t>
      </w:r>
    </w:p>
    <w:p w14:paraId="50E9E33E"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37BF90A6" w14:textId="77777777" w:rsidR="009056EF" w:rsidRPr="00AE5A8E"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Kadar je zahtevano dokazilo, ponudniku ni potrebno predložiti originala, pa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 pa zadostuje, da ponudnik predloži </w:t>
      </w:r>
      <w:proofErr w:type="spellStart"/>
      <w:r w:rsidRPr="00AE5A8E">
        <w:rPr>
          <w:rFonts w:ascii="Arial" w:hAnsi="Arial" w:cs="Arial"/>
          <w:color w:val="000000" w:themeColor="text1"/>
          <w:sz w:val="18"/>
          <w:szCs w:val="18"/>
        </w:rPr>
        <w:t>sken</w:t>
      </w:r>
      <w:proofErr w:type="spellEnd"/>
      <w:r w:rsidRPr="00AE5A8E">
        <w:rPr>
          <w:rFonts w:ascii="Arial" w:hAnsi="Arial" w:cs="Arial"/>
          <w:color w:val="000000" w:themeColor="text1"/>
          <w:sz w:val="18"/>
          <w:szCs w:val="18"/>
        </w:rPr>
        <w:t xml:space="preserve"> dokazila, razen v primerih, kjer je izrecno navedeno druga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nik pa lahko v postopku preverjanja ponudb od ponudnika kadarkoli zahteva, da mu predloži na vpogled original, ki ga lahko primerja z v ponudbi danim </w:t>
      </w:r>
      <w:proofErr w:type="spellStart"/>
      <w:r w:rsidRPr="00AE5A8E">
        <w:rPr>
          <w:rFonts w:ascii="Arial" w:hAnsi="Arial" w:cs="Arial"/>
          <w:color w:val="000000" w:themeColor="text1"/>
          <w:sz w:val="18"/>
          <w:szCs w:val="18"/>
        </w:rPr>
        <w:t>skenom</w:t>
      </w:r>
      <w:proofErr w:type="spellEnd"/>
      <w:r w:rsidRPr="00AE5A8E">
        <w:rPr>
          <w:rFonts w:ascii="Arial" w:hAnsi="Arial" w:cs="Arial"/>
          <w:color w:val="000000" w:themeColor="text1"/>
          <w:sz w:val="18"/>
          <w:szCs w:val="18"/>
        </w:rPr>
        <w:t xml:space="preserve"> dokumenta. Vsi dokumenti, ki jih predloži ponudnik, morajo izkazovati aktualno stanje ponudnika (stanje v trenutku predložitve ponudbe). Ponudnik mora zahtevani dokument predložiti v roku, ki ga dolo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v nasprotnem primeru bo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ponudbo kot nepopolno zavrnil.</w:t>
      </w:r>
    </w:p>
    <w:p w14:paraId="4B1D02F3"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33070B88" w14:textId="77777777" w:rsidR="009056EF" w:rsidRPr="00AE5A8E"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 xml:space="preserve">Obrazci izjav, ki jih mora predložiti ponudnik so del razpisne dokumentacije. Izjave so lahko predložene na teh obrazcih ali na ponudnikovih, ki vsebinsko ne smejo odstopati od priloženih obrazcev.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obstaja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nikova zahteva po najvišji dovoljeni starosti dokumentov, ki jih ponudnik prilaga kot dokazila, je to navedeno ob vsakem posameznem dokazilu. Če  ni navedeno ni</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esar, starost dokumenta ni pomembna, odražati pa mora zadnje stanje. Za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 xml:space="preserve">etek roka za starost dokumentov se šteje od dneva roka za predložitev ponudbe, razen </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 ni pri posameznem dokazilu dolo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eno druga</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e.</w:t>
      </w:r>
    </w:p>
    <w:p w14:paraId="30521F6C"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598C42DB" w14:textId="77777777" w:rsidR="009056EF" w:rsidRPr="00AE5A8E" w:rsidRDefault="009056EF" w:rsidP="00C11656">
      <w:pPr>
        <w:spacing w:before="225" w:after="225"/>
        <w:contextualSpacing/>
        <w:jc w:val="both"/>
        <w:rPr>
          <w:rFonts w:ascii="Arial" w:hAnsi="Arial" w:cs="Arial"/>
          <w:color w:val="000000" w:themeColor="text1"/>
          <w:sz w:val="18"/>
          <w:szCs w:val="18"/>
        </w:rPr>
      </w:pPr>
      <w:r w:rsidRPr="00AE5A8E">
        <w:rPr>
          <w:rFonts w:ascii="Arial" w:hAnsi="Arial" w:cs="Arial"/>
          <w:color w:val="000000" w:themeColor="text1"/>
          <w:sz w:val="18"/>
          <w:szCs w:val="18"/>
        </w:rPr>
        <w:t>Ponudnik v ponudbi priloži le dokumente, ki so navedeni v VI. poglavju teh navodil. Po pregledu ponudb bo naro</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nik, če se bo pojavil dvom o resni</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nosti ponudnikovih izjav, najugodnejšega ponudnika pozval k predložitvi dokazil, kot je navedeno s posameznim zahtevanim pogojem oziroma razlogom za izklju</w:t>
      </w:r>
      <w:r w:rsidRPr="00AE5A8E">
        <w:rPr>
          <w:rFonts w:ascii="Arial" w:hAnsi="Arial" w:cs="Arial" w:hint="eastAsia"/>
          <w:color w:val="000000" w:themeColor="text1"/>
          <w:sz w:val="18"/>
          <w:szCs w:val="18"/>
        </w:rPr>
        <w:t>č</w:t>
      </w:r>
      <w:r w:rsidRPr="00AE5A8E">
        <w:rPr>
          <w:rFonts w:ascii="Arial" w:hAnsi="Arial" w:cs="Arial"/>
          <w:color w:val="000000" w:themeColor="text1"/>
          <w:sz w:val="18"/>
          <w:szCs w:val="18"/>
        </w:rPr>
        <w:t>itev.</w:t>
      </w:r>
    </w:p>
    <w:p w14:paraId="54B7C08D" w14:textId="77777777" w:rsidR="00D41D60" w:rsidRDefault="00D41D60" w:rsidP="00D41D60">
      <w:pPr>
        <w:spacing w:after="0" w:line="240" w:lineRule="auto"/>
        <w:contextualSpacing/>
        <w:jc w:val="both"/>
        <w:rPr>
          <w:rFonts w:ascii="Arial" w:hAnsi="Arial" w:cs="Arial"/>
          <w:color w:val="000000" w:themeColor="text1"/>
          <w:sz w:val="18"/>
          <w:szCs w:val="18"/>
        </w:rPr>
      </w:pPr>
    </w:p>
    <w:p w14:paraId="2862D60A" w14:textId="77777777" w:rsidR="00D41D60" w:rsidRPr="00D41D60" w:rsidRDefault="00D41D60" w:rsidP="00D41D60">
      <w:pPr>
        <w:spacing w:after="0" w:line="240" w:lineRule="auto"/>
        <w:contextualSpacing/>
        <w:jc w:val="both"/>
        <w:rPr>
          <w:rFonts w:ascii="Arial" w:hAnsi="Arial" w:cs="Arial"/>
          <w:color w:val="000000" w:themeColor="text1"/>
          <w:sz w:val="18"/>
          <w:szCs w:val="18"/>
        </w:rPr>
      </w:pPr>
      <w:r w:rsidRPr="00D41D60">
        <w:rPr>
          <w:rFonts w:ascii="Arial" w:hAnsi="Arial" w:cs="Arial"/>
          <w:sz w:val="18"/>
          <w:szCs w:val="18"/>
        </w:rPr>
        <w:t>V ponudbi, oziroma na poziv naročnika mora izbrani ponudnik, morebitni partner v skupni ponudbi ter podizvajalec, ki zahteva neposredna plačila, in njegova dela presegajo vrednost 10.000 EUR brez DDV v postopku javnega naročanja ali pri izvajanju javnega naročila, posredovati podatke o:</w:t>
      </w:r>
    </w:p>
    <w:p w14:paraId="72B9F7ED" w14:textId="77777777" w:rsidR="00D41D60" w:rsidRPr="00D41D60" w:rsidRDefault="00D41D60" w:rsidP="00D41D60">
      <w:pPr>
        <w:pStyle w:val="Odstavekseznama"/>
        <w:jc w:val="both"/>
        <w:rPr>
          <w:rFonts w:ascii="Arial" w:hAnsi="Arial" w:cs="Arial"/>
          <w:sz w:val="18"/>
          <w:szCs w:val="18"/>
        </w:rPr>
      </w:pPr>
    </w:p>
    <w:p w14:paraId="63692513" w14:textId="77777777" w:rsidR="00D41D60" w:rsidRPr="00D41D60" w:rsidRDefault="00D41D60" w:rsidP="00866060">
      <w:pPr>
        <w:pStyle w:val="Odstavekseznama"/>
        <w:numPr>
          <w:ilvl w:val="0"/>
          <w:numId w:val="47"/>
        </w:numPr>
        <w:spacing w:after="0" w:line="240" w:lineRule="auto"/>
        <w:rPr>
          <w:rFonts w:ascii="Arial" w:hAnsi="Arial" w:cs="Arial"/>
          <w:sz w:val="18"/>
          <w:szCs w:val="18"/>
        </w:rPr>
      </w:pPr>
      <w:r w:rsidRPr="00D41D60">
        <w:rPr>
          <w:rFonts w:ascii="Arial" w:hAnsi="Arial" w:cs="Arial"/>
          <w:sz w:val="18"/>
          <w:szCs w:val="18"/>
        </w:rPr>
        <w:t xml:space="preserve">svojih ustanoviteljih, družbenikih, delničarjih, </w:t>
      </w:r>
      <w:proofErr w:type="spellStart"/>
      <w:r w:rsidRPr="00D41D60">
        <w:rPr>
          <w:rFonts w:ascii="Arial" w:hAnsi="Arial" w:cs="Arial"/>
          <w:sz w:val="18"/>
          <w:szCs w:val="18"/>
        </w:rPr>
        <w:t>komanditistih</w:t>
      </w:r>
      <w:proofErr w:type="spellEnd"/>
      <w:r w:rsidRPr="00D41D60">
        <w:rPr>
          <w:rFonts w:ascii="Arial" w:hAnsi="Arial" w:cs="Arial"/>
          <w:sz w:val="18"/>
          <w:szCs w:val="18"/>
        </w:rPr>
        <w:t xml:space="preserve"> ali drugih lastnikih in podatke o lastniških deležih navedenih oseb,</w:t>
      </w:r>
    </w:p>
    <w:p w14:paraId="0E643379" w14:textId="76133C12" w:rsidR="00D41D60" w:rsidRPr="00D41D60" w:rsidRDefault="00D41D60" w:rsidP="00866060">
      <w:pPr>
        <w:pStyle w:val="Odstavekseznama"/>
        <w:numPr>
          <w:ilvl w:val="0"/>
          <w:numId w:val="47"/>
        </w:numPr>
        <w:spacing w:after="0" w:line="240" w:lineRule="auto"/>
        <w:rPr>
          <w:rFonts w:ascii="Arial" w:hAnsi="Arial" w:cs="Arial"/>
          <w:sz w:val="18"/>
          <w:szCs w:val="18"/>
        </w:rPr>
      </w:pPr>
      <w:r w:rsidRPr="00D41D60">
        <w:rPr>
          <w:rFonts w:ascii="Arial" w:hAnsi="Arial" w:cs="Arial"/>
          <w:sz w:val="18"/>
          <w:szCs w:val="18"/>
        </w:rPr>
        <w:t>gospodarskih subjektih, za katere se glede na določbe zakona, ki ureja gospodarske družbe, šteje, da so z njim povezane družbe.</w:t>
      </w:r>
    </w:p>
    <w:p w14:paraId="677104E2" w14:textId="5D3ED49D" w:rsidR="009056EF" w:rsidRPr="00AE5A8E" w:rsidRDefault="00D41D60" w:rsidP="00D41D60">
      <w:pPr>
        <w:spacing w:before="225" w:after="225"/>
        <w:contextualSpacing/>
        <w:jc w:val="both"/>
        <w:rPr>
          <w:rFonts w:ascii="Arial" w:hAnsi="Arial" w:cs="Arial"/>
          <w:color w:val="000000" w:themeColor="text1"/>
          <w:sz w:val="18"/>
          <w:szCs w:val="18"/>
        </w:rPr>
      </w:pPr>
      <w:r w:rsidRPr="00D41D60">
        <w:rPr>
          <w:rFonts w:ascii="Arial" w:hAnsi="Arial" w:cs="Arial"/>
          <w:sz w:val="18"/>
          <w:szCs w:val="18"/>
        </w:rPr>
        <w:t>Izbrani ponudnik, morebitni partner in zgoraj navedeni podizvajalec,  ki so podatke poslali že v ponudbi, pa pri subjektu pride do morebitni spremembi v lastništvu subjekta,</w:t>
      </w:r>
      <w:r w:rsidRPr="00D41D60">
        <w:rPr>
          <w:rFonts w:ascii="Arial" w:hAnsi="Arial" w:cs="Arial"/>
          <w:b/>
          <w:bCs/>
          <w:sz w:val="18"/>
          <w:szCs w:val="18"/>
        </w:rPr>
        <w:t xml:space="preserve"> mora novelirane podatke posredovati naročniku najkasneje do podpisa pogodbe</w:t>
      </w:r>
      <w:r w:rsidRPr="00AE5A8E">
        <w:rPr>
          <w:rFonts w:ascii="Arial" w:hAnsi="Arial" w:cs="Arial"/>
          <w:color w:val="000000" w:themeColor="text1"/>
          <w:sz w:val="18"/>
          <w:szCs w:val="18"/>
        </w:rPr>
        <w:t xml:space="preserve"> </w:t>
      </w:r>
      <w:r w:rsidR="009056EF" w:rsidRPr="00AE5A8E">
        <w:rPr>
          <w:rFonts w:ascii="Arial" w:hAnsi="Arial" w:cs="Arial"/>
          <w:color w:val="000000" w:themeColor="text1"/>
          <w:sz w:val="18"/>
          <w:szCs w:val="18"/>
        </w:rPr>
        <w:t>Ponudnik, ki odda ponudbo, pod kazensko in materialno odgovornostjo jam</w:t>
      </w:r>
      <w:r w:rsidR="009056EF" w:rsidRPr="00AE5A8E">
        <w:rPr>
          <w:rFonts w:ascii="Arial" w:hAnsi="Arial" w:cs="Arial" w:hint="eastAsia"/>
          <w:color w:val="000000" w:themeColor="text1"/>
          <w:sz w:val="18"/>
          <w:szCs w:val="18"/>
        </w:rPr>
        <w:t>č</w:t>
      </w:r>
      <w:r w:rsidR="009056EF" w:rsidRPr="00AE5A8E">
        <w:rPr>
          <w:rFonts w:ascii="Arial" w:hAnsi="Arial" w:cs="Arial"/>
          <w:color w:val="000000" w:themeColor="text1"/>
          <w:sz w:val="18"/>
          <w:szCs w:val="18"/>
        </w:rPr>
        <w:t>i, da so vsi podatki in dokumenti, podani v ponudbi, resni</w:t>
      </w:r>
      <w:r w:rsidR="009056EF" w:rsidRPr="00AE5A8E">
        <w:rPr>
          <w:rFonts w:ascii="Arial" w:hAnsi="Arial" w:cs="Arial" w:hint="eastAsia"/>
          <w:color w:val="000000" w:themeColor="text1"/>
          <w:sz w:val="18"/>
          <w:szCs w:val="18"/>
        </w:rPr>
        <w:t>č</w:t>
      </w:r>
      <w:r w:rsidR="009056EF" w:rsidRPr="00AE5A8E">
        <w:rPr>
          <w:rFonts w:ascii="Arial" w:hAnsi="Arial" w:cs="Arial"/>
          <w:color w:val="000000" w:themeColor="text1"/>
          <w:sz w:val="18"/>
          <w:szCs w:val="18"/>
        </w:rPr>
        <w:t>ni, in da priložena dokumentacija ustreza originalu. V nasprotnem primeru ponudnik naro</w:t>
      </w:r>
      <w:r w:rsidR="009056EF" w:rsidRPr="00AE5A8E">
        <w:rPr>
          <w:rFonts w:ascii="Arial" w:hAnsi="Arial" w:cs="Arial" w:hint="eastAsia"/>
          <w:color w:val="000000" w:themeColor="text1"/>
          <w:sz w:val="18"/>
          <w:szCs w:val="18"/>
        </w:rPr>
        <w:t>č</w:t>
      </w:r>
      <w:r w:rsidR="009056EF" w:rsidRPr="00AE5A8E">
        <w:rPr>
          <w:rFonts w:ascii="Arial" w:hAnsi="Arial" w:cs="Arial"/>
          <w:color w:val="000000" w:themeColor="text1"/>
          <w:sz w:val="18"/>
          <w:szCs w:val="18"/>
        </w:rPr>
        <w:t>niku odgovarja za vso škodo, ki mu je nastala.</w:t>
      </w:r>
    </w:p>
    <w:p w14:paraId="75D53381" w14:textId="77777777" w:rsidR="009056EF" w:rsidRPr="00AE5A8E" w:rsidRDefault="009056EF" w:rsidP="00C11656">
      <w:pPr>
        <w:spacing w:before="225" w:after="225"/>
        <w:contextualSpacing/>
        <w:jc w:val="both"/>
        <w:rPr>
          <w:rFonts w:ascii="Arial" w:hAnsi="Arial" w:cs="Arial"/>
          <w:color w:val="000000" w:themeColor="text1"/>
          <w:sz w:val="18"/>
          <w:szCs w:val="18"/>
        </w:rPr>
      </w:pPr>
    </w:p>
    <w:p w14:paraId="0F25E12A" w14:textId="77777777" w:rsidR="009056EF" w:rsidRPr="00AE5A8E" w:rsidRDefault="009056EF" w:rsidP="00C11656">
      <w:pPr>
        <w:spacing w:before="225" w:after="225"/>
        <w:jc w:val="both"/>
        <w:rPr>
          <w:rFonts w:ascii="Arial" w:hAnsi="Arial" w:cs="Arial"/>
          <w:color w:val="000000" w:themeColor="text1"/>
          <w:sz w:val="18"/>
          <w:szCs w:val="18"/>
        </w:rPr>
      </w:pPr>
      <w:r w:rsidRPr="00AE5A8E">
        <w:rPr>
          <w:rFonts w:ascii="Arial" w:hAnsi="Arial" w:cs="Arial"/>
          <w:color w:val="000000" w:themeColor="text1"/>
          <w:sz w:val="18"/>
          <w:szCs w:val="18"/>
        </w:rPr>
        <w:t xml:space="preserve">Naročnik bo pred oddajo javnega naročila od najugodnejšega ponudnika lahko zahteval, da predloži najnovejša dokazila (potrdila, izjave) kot dokaz neobstoja razlogov za izključitev. Gospodarski subjekt lahko dokazila o neobstoju izključitvenih razlogov predloži tudi sam. Naročnik si pridržuje pravico do preveritve verodostojnosti predloženih dokazil pri podpisniku le-teh. Naročnik si pridržuje pravico, da za vsakega od postavljenih pogojev </w:t>
      </w:r>
      <w:r w:rsidRPr="00AE5A8E">
        <w:rPr>
          <w:rFonts w:ascii="Arial" w:hAnsi="Arial" w:cs="Arial"/>
          <w:color w:val="000000" w:themeColor="text1"/>
          <w:sz w:val="18"/>
          <w:szCs w:val="18"/>
        </w:rPr>
        <w:lastRenderedPageBreak/>
        <w:t xml:space="preserve">zahteva dodatna dokazila, kot na primer: </w:t>
      </w:r>
      <w:proofErr w:type="spellStart"/>
      <w:r w:rsidRPr="00AE5A8E">
        <w:rPr>
          <w:rFonts w:ascii="Arial" w:hAnsi="Arial" w:cs="Arial"/>
          <w:color w:val="000000" w:themeColor="text1"/>
          <w:sz w:val="18"/>
          <w:szCs w:val="18"/>
        </w:rPr>
        <w:t>skene</w:t>
      </w:r>
      <w:proofErr w:type="spellEnd"/>
      <w:r w:rsidRPr="00AE5A8E">
        <w:rPr>
          <w:rFonts w:ascii="Arial" w:hAnsi="Arial" w:cs="Arial"/>
          <w:color w:val="000000" w:themeColor="text1"/>
          <w:sz w:val="18"/>
          <w:szCs w:val="18"/>
        </w:rPr>
        <w:t xml:space="preserve"> sklenjenih pogodb za referenčne posle, podatke o referenčnih poslih, </w:t>
      </w:r>
      <w:proofErr w:type="spellStart"/>
      <w:r w:rsidRPr="00AE5A8E">
        <w:rPr>
          <w:rFonts w:ascii="Arial" w:hAnsi="Arial" w:cs="Arial"/>
          <w:color w:val="000000" w:themeColor="text1"/>
          <w:sz w:val="18"/>
          <w:szCs w:val="18"/>
        </w:rPr>
        <w:t>podjemno</w:t>
      </w:r>
      <w:proofErr w:type="spellEnd"/>
      <w:r w:rsidRPr="00AE5A8E">
        <w:rPr>
          <w:rFonts w:ascii="Arial" w:hAnsi="Arial" w:cs="Arial"/>
          <w:color w:val="000000" w:themeColor="text1"/>
          <w:sz w:val="18"/>
          <w:szCs w:val="18"/>
        </w:rPr>
        <w:t xml:space="preserve"> pogodbo, ipd.</w:t>
      </w:r>
    </w:p>
    <w:p w14:paraId="2E48F3F3" w14:textId="41CF11A9" w:rsidR="0016242A" w:rsidRPr="009056EF" w:rsidRDefault="009056EF" w:rsidP="00C11656">
      <w:pPr>
        <w:spacing w:before="225" w:after="225"/>
        <w:jc w:val="both"/>
        <w:rPr>
          <w:rFonts w:ascii="Arial" w:hAnsi="Arial" w:cs="Arial"/>
          <w:color w:val="000000" w:themeColor="text1"/>
          <w:sz w:val="18"/>
          <w:szCs w:val="18"/>
        </w:rPr>
      </w:pPr>
      <w:r w:rsidRPr="00AE5A8E">
        <w:rPr>
          <w:rFonts w:ascii="Arial" w:hAnsi="Arial" w:cs="Arial"/>
          <w:color w:val="000000" w:themeColor="text1"/>
          <w:sz w:val="18"/>
          <w:szCs w:val="18"/>
        </w:rPr>
        <w:t>Vsi dokumenti, ki jih predloži ponudnik, morajo izkazovati aktualno stanje ponudnika (stanje v trenutku predložitve ponudbe). Ponudnik mora zahtevani dokument predložiti v roku, ki ga določi naročnik, v nasprotnem primeru bo naročnik ponudbo kot nepopolno zavrnil.</w:t>
      </w:r>
    </w:p>
    <w:p w14:paraId="4C4C891B" w14:textId="4BD88291" w:rsidR="00C71560" w:rsidRPr="004F392E" w:rsidRDefault="00E171FD" w:rsidP="00C11656">
      <w:pPr>
        <w:pStyle w:val="Odstavekseznama"/>
        <w:numPr>
          <w:ilvl w:val="0"/>
          <w:numId w:val="1"/>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PONUDBENA CENA IN PLAČILNI POGOJI</w:t>
      </w:r>
    </w:p>
    <w:p w14:paraId="7D63BB51" w14:textId="77777777" w:rsidR="004F392E" w:rsidRPr="004F392E" w:rsidRDefault="004F392E" w:rsidP="00C11656">
      <w:pPr>
        <w:tabs>
          <w:tab w:val="left" w:pos="426"/>
        </w:tabs>
        <w:spacing w:before="120" w:after="120"/>
        <w:jc w:val="both"/>
        <w:rPr>
          <w:rFonts w:ascii="Arial" w:hAnsi="Arial" w:cs="Arial"/>
          <w:sz w:val="18"/>
          <w:szCs w:val="18"/>
        </w:rPr>
      </w:pPr>
      <w:r w:rsidRPr="004F392E">
        <w:rPr>
          <w:rFonts w:ascii="Arial" w:hAnsi="Arial" w:cs="Arial"/>
          <w:color w:val="000000" w:themeColor="text1"/>
          <w:sz w:val="18"/>
          <w:szCs w:val="18"/>
        </w:rPr>
        <w:t xml:space="preserve">Cene v ponudbi morajo biti izražene v evrih (€) in morajo vključevati vse stroške, davke in morebitne popuste tako, </w:t>
      </w:r>
      <w:r w:rsidRPr="004F392E">
        <w:rPr>
          <w:rFonts w:ascii="Arial" w:hAnsi="Arial" w:cs="Arial"/>
          <w:sz w:val="18"/>
          <w:szCs w:val="18"/>
        </w:rPr>
        <w:t>da naročnika ne bremenijo kakršni koli drugi stroški, povezani s predmetom javnega naročila.</w:t>
      </w:r>
    </w:p>
    <w:p w14:paraId="2AE6B605" w14:textId="32DB28ED" w:rsidR="00D41D60" w:rsidRDefault="001A59D9" w:rsidP="00C11656">
      <w:pPr>
        <w:tabs>
          <w:tab w:val="left" w:pos="426"/>
        </w:tabs>
        <w:spacing w:before="120" w:after="120"/>
        <w:jc w:val="both"/>
        <w:rPr>
          <w:rFonts w:ascii="Arial" w:hAnsi="Arial" w:cs="Arial"/>
          <w:color w:val="FF0000"/>
          <w:sz w:val="18"/>
          <w:szCs w:val="18"/>
        </w:rPr>
      </w:pPr>
      <w:r w:rsidRPr="004F392E">
        <w:rPr>
          <w:rFonts w:ascii="Arial" w:hAnsi="Arial" w:cs="Arial"/>
          <w:sz w:val="18"/>
          <w:szCs w:val="18"/>
        </w:rPr>
        <w:t xml:space="preserve">Če ponudnik ponuja popust, ga mora vključiti v </w:t>
      </w:r>
      <w:r w:rsidR="004F392E">
        <w:rPr>
          <w:rFonts w:ascii="Arial" w:hAnsi="Arial" w:cs="Arial"/>
          <w:sz w:val="18"/>
          <w:szCs w:val="18"/>
        </w:rPr>
        <w:t>Obrazec Ponudbeni p</w:t>
      </w:r>
      <w:r w:rsidR="000A6F0D" w:rsidRPr="004F392E">
        <w:rPr>
          <w:rFonts w:ascii="Arial" w:hAnsi="Arial" w:cs="Arial"/>
          <w:sz w:val="18"/>
          <w:szCs w:val="18"/>
        </w:rPr>
        <w:t>redračun</w:t>
      </w:r>
    </w:p>
    <w:p w14:paraId="2405F1BC" w14:textId="2A7A24E9" w:rsidR="004F392E" w:rsidRPr="001D317E" w:rsidRDefault="004F392E" w:rsidP="00C11656">
      <w:pPr>
        <w:tabs>
          <w:tab w:val="left" w:pos="426"/>
        </w:tabs>
        <w:spacing w:before="120" w:after="120"/>
        <w:jc w:val="both"/>
        <w:rPr>
          <w:rFonts w:ascii="Arial" w:hAnsi="Arial" w:cs="Arial"/>
          <w:strike/>
          <w:sz w:val="18"/>
          <w:szCs w:val="18"/>
        </w:rPr>
      </w:pPr>
      <w:r w:rsidRPr="001D317E">
        <w:rPr>
          <w:rFonts w:ascii="Arial" w:hAnsi="Arial" w:cs="Arial"/>
          <w:sz w:val="18"/>
          <w:szCs w:val="18"/>
        </w:rPr>
        <w:t>Ponudbene cene so fiksne in nespremenljive za ves čas trajanja pogodbe</w:t>
      </w:r>
      <w:r w:rsidR="00306F90" w:rsidRPr="001D317E">
        <w:rPr>
          <w:rFonts w:ascii="Arial" w:hAnsi="Arial" w:cs="Arial"/>
          <w:sz w:val="18"/>
          <w:szCs w:val="18"/>
        </w:rPr>
        <w:t>. Pogodbeni stranki se lahko dogovorita zgolj za znižanje ponudbenih cen.</w:t>
      </w:r>
    </w:p>
    <w:p w14:paraId="72269505" w14:textId="3511A668" w:rsidR="001A59D9" w:rsidRPr="001D317E" w:rsidRDefault="001A59D9" w:rsidP="00C11656">
      <w:pPr>
        <w:tabs>
          <w:tab w:val="left" w:pos="426"/>
        </w:tabs>
        <w:spacing w:before="120" w:after="120" w:line="240" w:lineRule="auto"/>
        <w:jc w:val="both"/>
        <w:rPr>
          <w:rFonts w:ascii="Arial" w:hAnsi="Arial" w:cs="Arial"/>
          <w:sz w:val="18"/>
          <w:szCs w:val="18"/>
        </w:rPr>
      </w:pPr>
      <w:r w:rsidRPr="001D317E">
        <w:rPr>
          <w:rFonts w:ascii="Arial" w:hAnsi="Arial" w:cs="Arial"/>
          <w:sz w:val="18"/>
          <w:szCs w:val="18"/>
        </w:rPr>
        <w:t xml:space="preserve">Ponudnik mora ponuditi cene za vse postavke v </w:t>
      </w:r>
      <w:r w:rsidR="00306F90" w:rsidRPr="001D317E">
        <w:rPr>
          <w:rFonts w:ascii="Arial" w:hAnsi="Arial" w:cs="Arial"/>
          <w:sz w:val="18"/>
          <w:szCs w:val="18"/>
        </w:rPr>
        <w:t xml:space="preserve">ponudbenem </w:t>
      </w:r>
      <w:r w:rsidRPr="001D317E">
        <w:rPr>
          <w:rFonts w:ascii="Arial" w:hAnsi="Arial" w:cs="Arial"/>
          <w:sz w:val="18"/>
          <w:szCs w:val="18"/>
        </w:rPr>
        <w:t>predračunu. V primeru, da pri posamezni postavki ne bo navedena cena (prazno polje), bo naročnik štel, da ponudnik postavko ponuja brezplačno (po ceni 0,00 EUR). V primeru, da bo ponudnik pri postavki uporabil znak »/« ali podobno, bo naročnik štel, da te postavke ne ponuja. Ponudnike posebej opozarjamo, da navedejo tudi vrednosti za postavke nepredvidenih del na mestih, kjer so zahtevane.</w:t>
      </w:r>
    </w:p>
    <w:p w14:paraId="4D2FC2AC" w14:textId="32C9FF73" w:rsidR="001A59D9" w:rsidRPr="001D317E" w:rsidRDefault="001A59D9" w:rsidP="00C11656">
      <w:pPr>
        <w:tabs>
          <w:tab w:val="left" w:pos="426"/>
        </w:tabs>
        <w:spacing w:before="120" w:after="120" w:line="240" w:lineRule="auto"/>
        <w:jc w:val="both"/>
        <w:rPr>
          <w:rFonts w:ascii="Arial" w:hAnsi="Arial" w:cs="Arial"/>
          <w:sz w:val="18"/>
          <w:szCs w:val="18"/>
        </w:rPr>
      </w:pPr>
      <w:r w:rsidRPr="001D317E">
        <w:rPr>
          <w:rFonts w:ascii="Arial" w:hAnsi="Arial" w:cs="Arial"/>
          <w:sz w:val="18"/>
          <w:szCs w:val="18"/>
        </w:rPr>
        <w:t xml:space="preserve">V </w:t>
      </w:r>
      <w:r w:rsidR="004F392E" w:rsidRPr="001D317E">
        <w:rPr>
          <w:rFonts w:ascii="Arial" w:hAnsi="Arial" w:cs="Arial"/>
          <w:sz w:val="18"/>
          <w:szCs w:val="18"/>
        </w:rPr>
        <w:t xml:space="preserve">Obrazec Ponudbeni predračun </w:t>
      </w:r>
      <w:r w:rsidRPr="001D317E">
        <w:rPr>
          <w:rFonts w:ascii="Arial" w:hAnsi="Arial" w:cs="Arial"/>
          <w:sz w:val="18"/>
          <w:szCs w:val="18"/>
        </w:rPr>
        <w:t>se vpiše končno ponudbeno vrednost.</w:t>
      </w:r>
    </w:p>
    <w:p w14:paraId="3C4C2304" w14:textId="4B2C81F7" w:rsidR="001A59D9" w:rsidRPr="001D317E" w:rsidRDefault="001A59D9" w:rsidP="00C11656">
      <w:pPr>
        <w:tabs>
          <w:tab w:val="left" w:pos="426"/>
        </w:tabs>
        <w:spacing w:before="120" w:after="120" w:line="240" w:lineRule="auto"/>
        <w:jc w:val="both"/>
        <w:rPr>
          <w:rFonts w:ascii="Arial" w:hAnsi="Arial" w:cs="Arial"/>
          <w:sz w:val="18"/>
          <w:szCs w:val="18"/>
        </w:rPr>
      </w:pPr>
      <w:r w:rsidRPr="001D317E">
        <w:rPr>
          <w:rFonts w:ascii="Arial" w:hAnsi="Arial" w:cs="Arial"/>
          <w:sz w:val="18"/>
          <w:szCs w:val="18"/>
        </w:rPr>
        <w:t xml:space="preserve">V končni ponudbeni ceni so zajeti tudi vsi stroški za izvedbo dogovorjenih del, predvidenih v predračunu, pa tudi dela, ki v predračunu niso predvidena, so pa predpisana z veljavnimi predpisi, soglasji in pravili stroke, ali če so potrebna za izvedbo javnega naročila. </w:t>
      </w:r>
    </w:p>
    <w:p w14:paraId="0139BBDD" w14:textId="77777777" w:rsidR="00846916" w:rsidRPr="001D317E" w:rsidRDefault="00846916" w:rsidP="00C11656">
      <w:pPr>
        <w:spacing w:before="225" w:after="225" w:line="240" w:lineRule="auto"/>
        <w:jc w:val="both"/>
      </w:pPr>
      <w:r w:rsidRPr="001D317E">
        <w:rPr>
          <w:rFonts w:ascii="Arial" w:hAnsi="Arial" w:cs="Arial"/>
          <w:sz w:val="18"/>
          <w:szCs w:val="18"/>
        </w:rPr>
        <w:t>Ponudba v ceni posameznih vrst del vključuje tudi stroške:</w:t>
      </w:r>
    </w:p>
    <w:p w14:paraId="1EE8C915" w14:textId="16E0D055" w:rsidR="00846916" w:rsidRPr="001D317E" w:rsidRDefault="00846916" w:rsidP="00866060">
      <w:pPr>
        <w:pStyle w:val="Odstavekseznama"/>
        <w:numPr>
          <w:ilvl w:val="0"/>
          <w:numId w:val="40"/>
        </w:numPr>
        <w:spacing w:after="0" w:line="240" w:lineRule="auto"/>
        <w:jc w:val="both"/>
      </w:pPr>
      <w:r w:rsidRPr="001D317E">
        <w:rPr>
          <w:rFonts w:ascii="Arial" w:hAnsi="Arial" w:cs="Arial"/>
          <w:sz w:val="18"/>
          <w:szCs w:val="18"/>
        </w:rPr>
        <w:t xml:space="preserve">vodenja izdelave projektov, sodelovanje z naročnikom, sodelovanje pri revizijah in </w:t>
      </w:r>
      <w:r w:rsidR="00C4780D" w:rsidRPr="001D317E">
        <w:rPr>
          <w:rFonts w:ascii="Arial" w:hAnsi="Arial" w:cs="Arial"/>
          <w:sz w:val="18"/>
          <w:szCs w:val="18"/>
        </w:rPr>
        <w:t>dopolnitve</w:t>
      </w:r>
      <w:r w:rsidRPr="001D317E">
        <w:rPr>
          <w:rFonts w:ascii="Arial" w:hAnsi="Arial" w:cs="Arial"/>
          <w:sz w:val="18"/>
          <w:szCs w:val="18"/>
        </w:rPr>
        <w:t xml:space="preserve"> projektne dokumentacije po utemeljenih zahtevah revizijske razprave in upravnih organov,</w:t>
      </w:r>
    </w:p>
    <w:p w14:paraId="00E8E9D3" w14:textId="3A1CFCF7" w:rsidR="00C96E9C" w:rsidRPr="001D317E" w:rsidRDefault="00846916" w:rsidP="00866060">
      <w:pPr>
        <w:pStyle w:val="Odstavekseznama"/>
        <w:numPr>
          <w:ilvl w:val="0"/>
          <w:numId w:val="40"/>
        </w:numPr>
        <w:spacing w:after="0" w:line="240" w:lineRule="auto"/>
        <w:jc w:val="both"/>
      </w:pPr>
      <w:r w:rsidRPr="001D317E">
        <w:rPr>
          <w:rFonts w:ascii="Arial" w:hAnsi="Arial" w:cs="Arial"/>
          <w:sz w:val="18"/>
          <w:szCs w:val="18"/>
        </w:rPr>
        <w:t xml:space="preserve">pridobivanje podatkov, usklajevanje ter pridobivanje projektnih pogojev in mnenj pristojnih </w:t>
      </w:r>
      <w:proofErr w:type="spellStart"/>
      <w:r w:rsidRPr="001D317E">
        <w:rPr>
          <w:rFonts w:ascii="Arial" w:hAnsi="Arial" w:cs="Arial"/>
          <w:sz w:val="18"/>
          <w:szCs w:val="18"/>
        </w:rPr>
        <w:t>mnenjedajalcev</w:t>
      </w:r>
      <w:proofErr w:type="spellEnd"/>
      <w:r w:rsidRPr="001D317E">
        <w:rPr>
          <w:rFonts w:ascii="Arial" w:hAnsi="Arial" w:cs="Arial"/>
          <w:sz w:val="18"/>
          <w:szCs w:val="18"/>
        </w:rPr>
        <w:t xml:space="preserve"> na projektne rešitve,</w:t>
      </w:r>
      <w:r w:rsidR="00C4780D" w:rsidRPr="001D317E">
        <w:rPr>
          <w:rFonts w:ascii="Arial" w:hAnsi="Arial" w:cs="Arial"/>
          <w:sz w:val="18"/>
          <w:szCs w:val="18"/>
        </w:rPr>
        <w:t xml:space="preserve"> če se izkaže, da </w:t>
      </w:r>
      <w:r w:rsidR="00FF4384" w:rsidRPr="001D317E">
        <w:rPr>
          <w:rFonts w:ascii="Arial" w:hAnsi="Arial" w:cs="Arial"/>
          <w:sz w:val="18"/>
          <w:szCs w:val="18"/>
        </w:rPr>
        <w:t>bo to potrebno za to fazo dokumentacije</w:t>
      </w:r>
      <w:r w:rsidR="006B4705" w:rsidRPr="001D317E">
        <w:rPr>
          <w:rFonts w:ascii="Arial" w:hAnsi="Arial" w:cs="Arial"/>
          <w:sz w:val="18"/>
          <w:szCs w:val="18"/>
        </w:rPr>
        <w:t>,</w:t>
      </w:r>
      <w:r w:rsidR="00306F90" w:rsidRPr="001D317E">
        <w:rPr>
          <w:rFonts w:ascii="Arial" w:hAnsi="Arial" w:cs="Arial"/>
          <w:sz w:val="18"/>
          <w:szCs w:val="18"/>
        </w:rPr>
        <w:t xml:space="preserve"> vključno z vsemi dopolnitvami,</w:t>
      </w:r>
    </w:p>
    <w:p w14:paraId="05215651" w14:textId="5AD0FC63" w:rsidR="00640431" w:rsidRPr="001D317E" w:rsidRDefault="00640431" w:rsidP="00866060">
      <w:pPr>
        <w:pStyle w:val="Odstavekseznama"/>
        <w:numPr>
          <w:ilvl w:val="0"/>
          <w:numId w:val="40"/>
        </w:numPr>
        <w:spacing w:after="0" w:line="240" w:lineRule="auto"/>
        <w:jc w:val="both"/>
        <w:rPr>
          <w:rFonts w:ascii="Arial" w:hAnsi="Arial" w:cs="Arial"/>
          <w:sz w:val="18"/>
          <w:szCs w:val="18"/>
        </w:rPr>
      </w:pPr>
      <w:r w:rsidRPr="001D317E">
        <w:rPr>
          <w:rFonts w:ascii="Arial" w:hAnsi="Arial" w:cs="Arial"/>
          <w:sz w:val="18"/>
          <w:szCs w:val="18"/>
        </w:rPr>
        <w:t>sodelovanje z naročnikom, posredovanje vseh potrebnih podatkov tekom projektiranja</w:t>
      </w:r>
      <w:r w:rsidR="001D317E" w:rsidRPr="001D317E">
        <w:rPr>
          <w:rFonts w:ascii="Arial" w:hAnsi="Arial" w:cs="Arial"/>
          <w:sz w:val="18"/>
          <w:szCs w:val="18"/>
        </w:rPr>
        <w:t xml:space="preserve"> in izdelave izhodišč</w:t>
      </w:r>
      <w:r w:rsidRPr="001D317E">
        <w:rPr>
          <w:rFonts w:ascii="Arial" w:hAnsi="Arial" w:cs="Arial"/>
          <w:sz w:val="18"/>
          <w:szCs w:val="18"/>
        </w:rPr>
        <w:t>,</w:t>
      </w:r>
    </w:p>
    <w:p w14:paraId="2F9F1845" w14:textId="2B8F6DA3" w:rsidR="001469AD" w:rsidRPr="006B46B6" w:rsidRDefault="006B4705" w:rsidP="00866060">
      <w:pPr>
        <w:pStyle w:val="Odstavekseznama"/>
        <w:numPr>
          <w:ilvl w:val="0"/>
          <w:numId w:val="40"/>
        </w:numPr>
        <w:spacing w:after="0" w:line="240" w:lineRule="auto"/>
        <w:jc w:val="both"/>
        <w:rPr>
          <w:rFonts w:ascii="Arial" w:hAnsi="Arial" w:cs="Arial"/>
          <w:iCs/>
          <w:sz w:val="18"/>
          <w:szCs w:val="18"/>
        </w:rPr>
      </w:pPr>
      <w:r w:rsidRPr="001D317E">
        <w:rPr>
          <w:rFonts w:ascii="Arial" w:hAnsi="Arial" w:cs="Arial"/>
          <w:sz w:val="18"/>
          <w:szCs w:val="18"/>
        </w:rPr>
        <w:t xml:space="preserve">končna predaja </w:t>
      </w:r>
      <w:r w:rsidR="001D317E" w:rsidRPr="006B46B6">
        <w:rPr>
          <w:rFonts w:ascii="Arial" w:hAnsi="Arial" w:cs="Arial"/>
          <w:iCs/>
          <w:sz w:val="18"/>
          <w:szCs w:val="18"/>
        </w:rPr>
        <w:t xml:space="preserve">vse </w:t>
      </w:r>
      <w:r w:rsidR="001469AD" w:rsidRPr="006B46B6">
        <w:rPr>
          <w:rFonts w:ascii="Arial" w:hAnsi="Arial" w:cs="Arial"/>
          <w:iCs/>
          <w:sz w:val="18"/>
          <w:szCs w:val="18"/>
        </w:rPr>
        <w:t xml:space="preserve">dokumentacije mora biti izdelana v slovenskem jeziku, v šestih tiskanih in digitalnem izvodih </w:t>
      </w:r>
      <w:r w:rsidR="00640431" w:rsidRPr="006B46B6">
        <w:rPr>
          <w:rFonts w:ascii="Arial" w:hAnsi="Arial" w:cs="Arial"/>
          <w:iCs/>
          <w:sz w:val="18"/>
          <w:szCs w:val="18"/>
        </w:rPr>
        <w:t>v odprtih oblikah</w:t>
      </w:r>
      <w:r w:rsidR="001469AD" w:rsidRPr="006B46B6">
        <w:rPr>
          <w:rFonts w:ascii="Arial" w:hAnsi="Arial" w:cs="Arial"/>
          <w:iCs/>
          <w:sz w:val="18"/>
          <w:szCs w:val="18"/>
        </w:rPr>
        <w:t xml:space="preserve">(formati besedila PDF, Word in </w:t>
      </w:r>
      <w:proofErr w:type="spellStart"/>
      <w:r w:rsidR="001469AD" w:rsidRPr="006B46B6">
        <w:rPr>
          <w:rFonts w:ascii="Arial" w:hAnsi="Arial" w:cs="Arial"/>
          <w:iCs/>
          <w:sz w:val="18"/>
          <w:szCs w:val="18"/>
        </w:rPr>
        <w:t>excel</w:t>
      </w:r>
      <w:proofErr w:type="spellEnd"/>
      <w:r w:rsidR="001469AD" w:rsidRPr="006B46B6">
        <w:rPr>
          <w:rFonts w:ascii="Arial" w:hAnsi="Arial" w:cs="Arial"/>
          <w:iCs/>
          <w:sz w:val="18"/>
          <w:szCs w:val="18"/>
        </w:rPr>
        <w:t>, ter formati načrtov PDF in DWG odprte oblike) na CD mediju s tem.</w:t>
      </w:r>
    </w:p>
    <w:p w14:paraId="228C32E8" w14:textId="77777777" w:rsidR="001469AD" w:rsidRPr="001D317E" w:rsidRDefault="001469AD" w:rsidP="00C11656">
      <w:pPr>
        <w:pStyle w:val="Odstavekseznama"/>
        <w:spacing w:after="0" w:line="240" w:lineRule="auto"/>
        <w:jc w:val="both"/>
        <w:rPr>
          <w:rFonts w:ascii="Arial" w:hAnsi="Arial" w:cs="Arial"/>
          <w:iCs/>
          <w:sz w:val="18"/>
          <w:szCs w:val="18"/>
        </w:rPr>
      </w:pPr>
    </w:p>
    <w:p w14:paraId="7D9D8B84" w14:textId="5CB14277" w:rsidR="005B3641" w:rsidRPr="006B46B6" w:rsidRDefault="00D41D60" w:rsidP="00C11656">
      <w:pPr>
        <w:spacing w:after="0" w:line="240" w:lineRule="auto"/>
        <w:jc w:val="both"/>
        <w:rPr>
          <w:rFonts w:ascii="Arial" w:hAnsi="Arial" w:cs="Arial"/>
          <w:sz w:val="18"/>
          <w:szCs w:val="18"/>
        </w:rPr>
      </w:pPr>
      <w:r w:rsidRPr="006B46B6">
        <w:rPr>
          <w:rFonts w:ascii="Arial" w:hAnsi="Arial" w:cs="Arial"/>
          <w:b/>
          <w:bCs/>
          <w:sz w:val="18"/>
          <w:szCs w:val="18"/>
        </w:rPr>
        <w:t xml:space="preserve">Izvajalec lahko izstavi dva računa, in sicer račun </w:t>
      </w:r>
      <w:r w:rsidR="00E35D2C" w:rsidRPr="006B46B6">
        <w:rPr>
          <w:rFonts w:ascii="Arial" w:hAnsi="Arial" w:cs="Arial"/>
          <w:b/>
          <w:bCs/>
          <w:sz w:val="18"/>
          <w:szCs w:val="18"/>
        </w:rPr>
        <w:t xml:space="preserve">za </w:t>
      </w:r>
      <w:r w:rsidR="00E35D2C" w:rsidRPr="006B46B6">
        <w:rPr>
          <w:b/>
          <w:bCs/>
          <w:sz w:val="18"/>
          <w:szCs w:val="18"/>
        </w:rPr>
        <w:t>i</w:t>
      </w:r>
      <w:r w:rsidRPr="006B46B6">
        <w:rPr>
          <w:b/>
          <w:bCs/>
          <w:sz w:val="18"/>
          <w:szCs w:val="18"/>
        </w:rPr>
        <w:t>zdelav</w:t>
      </w:r>
      <w:r w:rsidR="00E35D2C" w:rsidRPr="006B46B6">
        <w:rPr>
          <w:b/>
          <w:bCs/>
          <w:sz w:val="18"/>
          <w:szCs w:val="18"/>
        </w:rPr>
        <w:t>o</w:t>
      </w:r>
      <w:r w:rsidRPr="006B46B6">
        <w:rPr>
          <w:b/>
          <w:bCs/>
          <w:sz w:val="18"/>
          <w:szCs w:val="18"/>
        </w:rPr>
        <w:t xml:space="preserve"> izhodišč za izvedbo sprememb in dopolnitev veljavnega prostorskega izvedbenega akta in </w:t>
      </w:r>
      <w:r w:rsidRPr="006B46B6">
        <w:rPr>
          <w:rFonts w:ascii="Arial" w:hAnsi="Arial" w:cs="Arial"/>
          <w:b/>
          <w:bCs/>
          <w:sz w:val="18"/>
          <w:szCs w:val="18"/>
        </w:rPr>
        <w:t>račun za izdelano</w:t>
      </w:r>
      <w:r w:rsidR="008F2F4D" w:rsidRPr="006B46B6">
        <w:rPr>
          <w:rFonts w:ascii="Arial" w:hAnsi="Arial" w:cs="Arial"/>
          <w:b/>
          <w:bCs/>
          <w:sz w:val="18"/>
          <w:szCs w:val="18"/>
        </w:rPr>
        <w:t xml:space="preserve"> </w:t>
      </w:r>
      <w:r w:rsidR="001D3D8D" w:rsidRPr="006B46B6">
        <w:rPr>
          <w:rFonts w:ascii="Arial" w:hAnsi="Arial" w:cs="Arial"/>
          <w:b/>
          <w:bCs/>
          <w:sz w:val="18"/>
          <w:szCs w:val="18"/>
        </w:rPr>
        <w:t>projektno dokumentacijo</w:t>
      </w:r>
      <w:r w:rsidRPr="006B46B6">
        <w:rPr>
          <w:rFonts w:ascii="Arial" w:hAnsi="Arial" w:cs="Arial"/>
          <w:sz w:val="18"/>
          <w:szCs w:val="18"/>
        </w:rPr>
        <w:t>. Vsak posamezen račun</w:t>
      </w:r>
      <w:r w:rsidR="008F2F4D" w:rsidRPr="006B46B6">
        <w:rPr>
          <w:rFonts w:ascii="Arial" w:hAnsi="Arial" w:cs="Arial"/>
          <w:sz w:val="18"/>
          <w:szCs w:val="18"/>
        </w:rPr>
        <w:t xml:space="preserve"> se</w:t>
      </w:r>
      <w:r w:rsidR="001A59D9" w:rsidRPr="006B46B6">
        <w:rPr>
          <w:rFonts w:ascii="Arial" w:hAnsi="Arial" w:cs="Arial"/>
          <w:sz w:val="18"/>
          <w:szCs w:val="18"/>
        </w:rPr>
        <w:t xml:space="preserve"> izstav</w:t>
      </w:r>
      <w:r w:rsidR="008019DD" w:rsidRPr="006B46B6">
        <w:rPr>
          <w:rFonts w:ascii="Arial" w:hAnsi="Arial" w:cs="Arial"/>
          <w:sz w:val="18"/>
          <w:szCs w:val="18"/>
        </w:rPr>
        <w:t>i</w:t>
      </w:r>
      <w:r w:rsidR="005B3641" w:rsidRPr="006B46B6">
        <w:rPr>
          <w:rFonts w:ascii="Arial" w:hAnsi="Arial" w:cs="Arial"/>
          <w:sz w:val="18"/>
          <w:szCs w:val="18"/>
        </w:rPr>
        <w:t>,</w:t>
      </w:r>
      <w:r w:rsidRPr="006B46B6">
        <w:rPr>
          <w:rFonts w:ascii="Arial" w:hAnsi="Arial" w:cs="Arial"/>
          <w:sz w:val="18"/>
          <w:szCs w:val="18"/>
        </w:rPr>
        <w:t xml:space="preserve"> </w:t>
      </w:r>
      <w:r w:rsidR="005B3641" w:rsidRPr="006B46B6">
        <w:rPr>
          <w:rFonts w:ascii="Arial" w:hAnsi="Arial" w:cs="Arial"/>
          <w:sz w:val="18"/>
          <w:szCs w:val="18"/>
        </w:rPr>
        <w:t>ko p</w:t>
      </w:r>
      <w:r w:rsidRPr="006B46B6">
        <w:rPr>
          <w:rFonts w:ascii="Arial" w:hAnsi="Arial" w:cs="Arial"/>
          <w:sz w:val="18"/>
          <w:szCs w:val="18"/>
        </w:rPr>
        <w:t xml:space="preserve">onudnik </w:t>
      </w:r>
      <w:r w:rsidR="005B3641" w:rsidRPr="006B46B6">
        <w:rPr>
          <w:rFonts w:ascii="Arial" w:hAnsi="Arial" w:cs="Arial"/>
          <w:sz w:val="18"/>
          <w:szCs w:val="18"/>
        </w:rPr>
        <w:t>pisno potrdi, da so dela izdelana tako, kot je to dogovorjeno s pogodbo</w:t>
      </w:r>
      <w:r w:rsidRPr="006B46B6">
        <w:rPr>
          <w:rFonts w:ascii="Arial" w:hAnsi="Arial" w:cs="Arial"/>
          <w:sz w:val="18"/>
          <w:szCs w:val="18"/>
        </w:rPr>
        <w:t xml:space="preserve"> in ko naročnik prevzame pogodbeno dogovorjena dela.</w:t>
      </w:r>
      <w:r w:rsidR="005B3641" w:rsidRPr="006B46B6">
        <w:rPr>
          <w:rFonts w:ascii="Arial" w:hAnsi="Arial" w:cs="Arial"/>
          <w:sz w:val="18"/>
          <w:szCs w:val="18"/>
        </w:rPr>
        <w:t xml:space="preserve"> Naročnik se zavezuje pregledati in potrditi</w:t>
      </w:r>
      <w:r w:rsidR="001A7A32" w:rsidRPr="006B46B6">
        <w:rPr>
          <w:rFonts w:ascii="Arial" w:hAnsi="Arial" w:cs="Arial"/>
          <w:sz w:val="18"/>
          <w:szCs w:val="18"/>
        </w:rPr>
        <w:t xml:space="preserve"> predano </w:t>
      </w:r>
      <w:r w:rsidR="00E35D2C" w:rsidRPr="006B46B6">
        <w:rPr>
          <w:rFonts w:ascii="Arial" w:hAnsi="Arial" w:cs="Arial"/>
          <w:sz w:val="18"/>
          <w:szCs w:val="18"/>
        </w:rPr>
        <w:t xml:space="preserve">posamezno </w:t>
      </w:r>
      <w:r w:rsidR="001A7A32" w:rsidRPr="006B46B6">
        <w:rPr>
          <w:rFonts w:ascii="Arial" w:hAnsi="Arial" w:cs="Arial"/>
          <w:sz w:val="18"/>
          <w:szCs w:val="18"/>
        </w:rPr>
        <w:t>dokumentacijo v roku petnajstih koledarskih dni od dneva prejema. V primeru, da ima naročnik pripombe na</w:t>
      </w:r>
      <w:r w:rsidR="00CD0F89" w:rsidRPr="006B46B6">
        <w:rPr>
          <w:rFonts w:ascii="Arial" w:hAnsi="Arial" w:cs="Arial"/>
          <w:sz w:val="18"/>
          <w:szCs w:val="18"/>
        </w:rPr>
        <w:t xml:space="preserve"> dokumentacijo</w:t>
      </w:r>
      <w:r w:rsidR="001A7A32" w:rsidRPr="006B46B6">
        <w:rPr>
          <w:rFonts w:ascii="Arial" w:hAnsi="Arial" w:cs="Arial"/>
          <w:sz w:val="18"/>
          <w:szCs w:val="18"/>
        </w:rPr>
        <w:t>, se p</w:t>
      </w:r>
      <w:r w:rsidR="00E35D2C" w:rsidRPr="006B46B6">
        <w:rPr>
          <w:rFonts w:ascii="Arial" w:hAnsi="Arial" w:cs="Arial"/>
          <w:sz w:val="18"/>
          <w:szCs w:val="18"/>
        </w:rPr>
        <w:t xml:space="preserve">onudnik </w:t>
      </w:r>
      <w:r w:rsidR="001A7A32" w:rsidRPr="006B46B6">
        <w:rPr>
          <w:rFonts w:ascii="Arial" w:hAnsi="Arial" w:cs="Arial"/>
          <w:sz w:val="18"/>
          <w:szCs w:val="18"/>
        </w:rPr>
        <w:t>zaveže odpraviti napake najkasneje v desetih koledarskih dneh od predložitve pisne zahteve naročnika.</w:t>
      </w:r>
    </w:p>
    <w:p w14:paraId="73611573" w14:textId="77777777" w:rsidR="00E35D2C" w:rsidRPr="006B46B6" w:rsidRDefault="00E35D2C" w:rsidP="00C11656">
      <w:pPr>
        <w:spacing w:after="0" w:line="240" w:lineRule="auto"/>
        <w:jc w:val="both"/>
        <w:rPr>
          <w:rFonts w:ascii="Arial" w:hAnsi="Arial" w:cs="Arial"/>
          <w:sz w:val="18"/>
          <w:szCs w:val="18"/>
        </w:rPr>
      </w:pPr>
    </w:p>
    <w:p w14:paraId="2148880F" w14:textId="34CA911B" w:rsidR="00E35D2C" w:rsidRPr="006B46B6" w:rsidRDefault="00E35D2C" w:rsidP="00C11656">
      <w:pPr>
        <w:spacing w:after="0" w:line="240" w:lineRule="auto"/>
        <w:jc w:val="both"/>
        <w:rPr>
          <w:rFonts w:ascii="Arial" w:hAnsi="Arial" w:cs="Arial"/>
          <w:strike/>
          <w:sz w:val="18"/>
          <w:szCs w:val="18"/>
        </w:rPr>
      </w:pPr>
      <w:r w:rsidRPr="006B46B6">
        <w:rPr>
          <w:rFonts w:ascii="Arial" w:hAnsi="Arial" w:cs="Arial"/>
          <w:sz w:val="18"/>
          <w:szCs w:val="18"/>
        </w:rPr>
        <w:t xml:space="preserve">V kolikor so vsa dela, tako </w:t>
      </w:r>
      <w:r w:rsidRPr="006B46B6">
        <w:rPr>
          <w:b/>
          <w:bCs/>
          <w:sz w:val="18"/>
          <w:szCs w:val="18"/>
        </w:rPr>
        <w:t>izdelavo izhodišč za izvedbo sprememb in dopolnitev veljavnega prostorskega izvedbenega akta in projektna dokumentacija izdelana in prevzeta istočasno, lahko izvajalec izstavi enoten račun.</w:t>
      </w:r>
    </w:p>
    <w:p w14:paraId="2D82738C" w14:textId="63E38C22" w:rsidR="006777AB" w:rsidRPr="006777AB" w:rsidRDefault="001A59D9" w:rsidP="006777AB">
      <w:pPr>
        <w:pStyle w:val="pf0"/>
        <w:jc w:val="both"/>
        <w:rPr>
          <w:rFonts w:ascii="Arial" w:hAnsi="Arial" w:cs="Arial"/>
          <w:sz w:val="20"/>
          <w:szCs w:val="20"/>
        </w:rPr>
      </w:pPr>
      <w:r w:rsidRPr="006777AB">
        <w:rPr>
          <w:rFonts w:ascii="Arial" w:hAnsi="Arial" w:cs="Arial"/>
          <w:sz w:val="18"/>
          <w:szCs w:val="18"/>
        </w:rPr>
        <w:t>Izvajalec izstavi račun v elektronski obliki (</w:t>
      </w:r>
      <w:proofErr w:type="spellStart"/>
      <w:r w:rsidRPr="006777AB">
        <w:rPr>
          <w:rFonts w:ascii="Arial" w:hAnsi="Arial" w:cs="Arial"/>
          <w:sz w:val="18"/>
          <w:szCs w:val="18"/>
        </w:rPr>
        <w:t>eRačun</w:t>
      </w:r>
      <w:proofErr w:type="spellEnd"/>
      <w:r w:rsidRPr="006777AB">
        <w:rPr>
          <w:rFonts w:ascii="Arial" w:hAnsi="Arial" w:cs="Arial"/>
          <w:sz w:val="18"/>
          <w:szCs w:val="18"/>
        </w:rPr>
        <w:t xml:space="preserve">) in ga posreduje UJP (spletna aplikacija </w:t>
      </w:r>
      <w:proofErr w:type="spellStart"/>
      <w:r w:rsidRPr="006777AB">
        <w:rPr>
          <w:rFonts w:ascii="Arial" w:hAnsi="Arial" w:cs="Arial"/>
          <w:sz w:val="18"/>
          <w:szCs w:val="18"/>
        </w:rPr>
        <w:t>UJPnet</w:t>
      </w:r>
      <w:proofErr w:type="spellEnd"/>
      <w:r w:rsidRPr="006777AB">
        <w:rPr>
          <w:rFonts w:ascii="Arial" w:hAnsi="Arial" w:cs="Arial"/>
          <w:sz w:val="18"/>
          <w:szCs w:val="18"/>
        </w:rPr>
        <w:t>), ki je enotna vstopna in izstopna točka za izmenjavo računov in spremljajočih dokumentov v elektronski obliki. Če naročnik izpodbija del zneska računa, račun zavrne.</w:t>
      </w:r>
      <w:r w:rsidR="006777AB" w:rsidRPr="006777AB">
        <w:rPr>
          <w:rFonts w:ascii="Arial" w:hAnsi="Arial" w:cs="Arial"/>
        </w:rPr>
        <w:t xml:space="preserve"> </w:t>
      </w:r>
      <w:r w:rsidR="006777AB" w:rsidRPr="006777AB">
        <w:rPr>
          <w:rStyle w:val="cf01"/>
          <w:rFonts w:ascii="Arial" w:eastAsiaTheme="majorEastAsia" w:hAnsi="Arial" w:cs="Arial"/>
        </w:rPr>
        <w:t xml:space="preserve">Rok plačila računa je </w:t>
      </w:r>
      <w:r w:rsidR="00FC63B6">
        <w:rPr>
          <w:rStyle w:val="cf01"/>
          <w:rFonts w:ascii="Arial" w:eastAsiaTheme="majorEastAsia" w:hAnsi="Arial" w:cs="Arial"/>
        </w:rPr>
        <w:t xml:space="preserve">najkasneje </w:t>
      </w:r>
      <w:r w:rsidR="006777AB" w:rsidRPr="006777AB">
        <w:rPr>
          <w:rStyle w:val="cf01"/>
          <w:rFonts w:ascii="Arial" w:eastAsiaTheme="majorEastAsia" w:hAnsi="Arial" w:cs="Arial"/>
        </w:rPr>
        <w:t xml:space="preserve">30. dan. Rok plačila prične teči naslednji dan od dneva prejema pravilno izstavljenega računa, pri čemer se za uradni datum prejema računa šteje datum prejema računa v spletno aplikacijo </w:t>
      </w:r>
      <w:proofErr w:type="spellStart"/>
      <w:r w:rsidR="006777AB" w:rsidRPr="006777AB">
        <w:rPr>
          <w:rStyle w:val="cf01"/>
          <w:rFonts w:ascii="Arial" w:eastAsiaTheme="majorEastAsia" w:hAnsi="Arial" w:cs="Arial"/>
        </w:rPr>
        <w:t>UJPnet</w:t>
      </w:r>
      <w:proofErr w:type="spellEnd"/>
      <w:r w:rsidR="006777AB" w:rsidRPr="006777AB">
        <w:rPr>
          <w:rStyle w:val="cf01"/>
          <w:rFonts w:ascii="Arial" w:eastAsiaTheme="majorEastAsia" w:hAnsi="Arial" w:cs="Arial"/>
        </w:rPr>
        <w:t xml:space="preserve">. </w:t>
      </w:r>
    </w:p>
    <w:p w14:paraId="0E633498" w14:textId="00978F57" w:rsidR="001A59D9" w:rsidRPr="006B46B6" w:rsidRDefault="001A59D9" w:rsidP="00C11656">
      <w:pPr>
        <w:tabs>
          <w:tab w:val="left" w:pos="426"/>
        </w:tabs>
        <w:spacing w:before="120" w:after="120" w:line="240" w:lineRule="auto"/>
        <w:jc w:val="both"/>
        <w:rPr>
          <w:rFonts w:ascii="Arial" w:hAnsi="Arial" w:cs="Arial"/>
          <w:sz w:val="18"/>
          <w:szCs w:val="18"/>
        </w:rPr>
      </w:pPr>
    </w:p>
    <w:p w14:paraId="366BC59F" w14:textId="1111463F" w:rsidR="006B4705" w:rsidRPr="006B46B6" w:rsidRDefault="006B4705" w:rsidP="00C11656">
      <w:pPr>
        <w:tabs>
          <w:tab w:val="left" w:pos="426"/>
        </w:tabs>
        <w:spacing w:before="120" w:after="120"/>
        <w:jc w:val="both"/>
        <w:rPr>
          <w:rFonts w:ascii="Arial" w:hAnsi="Arial" w:cs="Arial"/>
          <w:sz w:val="18"/>
          <w:szCs w:val="18"/>
        </w:rPr>
      </w:pPr>
      <w:r w:rsidRPr="006B46B6">
        <w:rPr>
          <w:rFonts w:ascii="Arial" w:hAnsi="Arial" w:cs="Arial"/>
          <w:sz w:val="18"/>
          <w:szCs w:val="18"/>
        </w:rPr>
        <w:t>Pla</w:t>
      </w:r>
      <w:r w:rsidRPr="006B46B6">
        <w:rPr>
          <w:rFonts w:ascii="Arial" w:hAnsi="Arial" w:cs="Arial" w:hint="eastAsia"/>
          <w:sz w:val="18"/>
          <w:szCs w:val="18"/>
        </w:rPr>
        <w:t>č</w:t>
      </w:r>
      <w:r w:rsidRPr="006B46B6">
        <w:rPr>
          <w:rFonts w:ascii="Arial" w:hAnsi="Arial" w:cs="Arial"/>
          <w:sz w:val="18"/>
          <w:szCs w:val="18"/>
        </w:rPr>
        <w:t>ilo se opravi na podlagi pisne potrditve ustreznosti oddanih dokumentov s strani naročnika, ki so priloga ra</w:t>
      </w:r>
      <w:r w:rsidRPr="006B46B6">
        <w:rPr>
          <w:rFonts w:ascii="Arial" w:hAnsi="Arial" w:cs="Arial" w:hint="eastAsia"/>
          <w:sz w:val="18"/>
          <w:szCs w:val="18"/>
        </w:rPr>
        <w:t>č</w:t>
      </w:r>
      <w:r w:rsidRPr="006B46B6">
        <w:rPr>
          <w:rFonts w:ascii="Arial" w:hAnsi="Arial" w:cs="Arial"/>
          <w:sz w:val="18"/>
          <w:szCs w:val="18"/>
        </w:rPr>
        <w:t xml:space="preserve">una. </w:t>
      </w:r>
    </w:p>
    <w:p w14:paraId="72F5C88D" w14:textId="34C3B2CC" w:rsidR="009056EF" w:rsidRPr="006B46B6" w:rsidRDefault="001A59D9" w:rsidP="00C11656">
      <w:pPr>
        <w:tabs>
          <w:tab w:val="left" w:pos="426"/>
        </w:tabs>
        <w:spacing w:before="120" w:after="120" w:line="240" w:lineRule="auto"/>
        <w:jc w:val="both"/>
        <w:rPr>
          <w:rFonts w:ascii="Arial" w:hAnsi="Arial" w:cs="Arial"/>
          <w:sz w:val="18"/>
          <w:szCs w:val="18"/>
        </w:rPr>
      </w:pPr>
      <w:r w:rsidRPr="006B46B6">
        <w:rPr>
          <w:rFonts w:ascii="Arial" w:hAnsi="Arial" w:cs="Arial"/>
          <w:sz w:val="18"/>
          <w:szCs w:val="18"/>
        </w:rPr>
        <w:lastRenderedPageBreak/>
        <w:t>V primeru izvajanja javnega naročila s podizvajalci, ki skladno z 2. in 3. odstavkom 94. člena ZJN-3 zahtevajo neposredna plačila s strani naročnika,  so obvezne priloge računu izvajalca računi podizvajalcev, ki jih je izvajalec predhodno potrdil. Roki plačil podizvajalcem so enaki kot za izvajalca.</w:t>
      </w:r>
    </w:p>
    <w:p w14:paraId="6102B064" w14:textId="2DF1B69C" w:rsidR="001A59D9" w:rsidRPr="006B46B6" w:rsidRDefault="00F632C6" w:rsidP="00C11656">
      <w:pPr>
        <w:spacing w:before="225" w:after="225" w:line="240" w:lineRule="auto"/>
        <w:jc w:val="both"/>
      </w:pPr>
      <w:r w:rsidRPr="006B46B6">
        <w:rPr>
          <w:rFonts w:ascii="Arial" w:hAnsi="Arial" w:cs="Arial"/>
          <w:sz w:val="18"/>
          <w:szCs w:val="18"/>
        </w:rPr>
        <w:t>V ponudbeno ceno morajo biti vključeni vsi stroški ponudnika in morebitnih podizvajalcev.</w:t>
      </w:r>
    </w:p>
    <w:p w14:paraId="063482CB" w14:textId="1388763F" w:rsidR="001D0E9A" w:rsidRPr="000A6F0D" w:rsidRDefault="009056EF" w:rsidP="00C11656">
      <w:pPr>
        <w:pStyle w:val="Odstavekseznama"/>
        <w:widowControl w:val="0"/>
        <w:numPr>
          <w:ilvl w:val="0"/>
          <w:numId w:val="1"/>
        </w:numPr>
        <w:tabs>
          <w:tab w:val="left" w:pos="90"/>
          <w:tab w:val="left" w:pos="5685"/>
          <w:tab w:val="left" w:pos="8595"/>
        </w:tabs>
        <w:autoSpaceDE w:val="0"/>
        <w:autoSpaceDN w:val="0"/>
        <w:adjustRightInd w:val="0"/>
        <w:spacing w:before="148" w:line="240" w:lineRule="auto"/>
        <w:jc w:val="both"/>
        <w:rPr>
          <w:rFonts w:ascii="Arial" w:hAnsi="Arial" w:cs="Arial"/>
          <w:b/>
          <w:sz w:val="20"/>
          <w:szCs w:val="18"/>
          <w:u w:val="single"/>
        </w:rPr>
      </w:pPr>
      <w:r>
        <w:rPr>
          <w:rFonts w:ascii="Arial" w:hAnsi="Arial" w:cs="Arial"/>
          <w:b/>
          <w:sz w:val="20"/>
          <w:szCs w:val="18"/>
          <w:u w:val="single"/>
        </w:rPr>
        <w:t xml:space="preserve">PONUDBENI </w:t>
      </w:r>
      <w:r w:rsidR="001D0E9A" w:rsidRPr="000A6F0D">
        <w:rPr>
          <w:rFonts w:ascii="Arial" w:hAnsi="Arial" w:cs="Arial"/>
          <w:b/>
          <w:sz w:val="20"/>
          <w:szCs w:val="18"/>
          <w:u w:val="single"/>
        </w:rPr>
        <w:t>PREDRAČUN</w:t>
      </w:r>
    </w:p>
    <w:p w14:paraId="278A64EA" w14:textId="0A59BB64" w:rsidR="00D62BD3" w:rsidRPr="000A6F0D" w:rsidRDefault="001D0E9A" w:rsidP="00C11656">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r w:rsidRPr="000A6F0D">
        <w:rPr>
          <w:rFonts w:ascii="Arial" w:hAnsi="Arial" w:cs="Arial"/>
          <w:sz w:val="18"/>
          <w:szCs w:val="18"/>
        </w:rPr>
        <w:t xml:space="preserve">Ponudnik mora v svoji ponudbi predložiti </w:t>
      </w:r>
      <w:r w:rsidR="00D627BE" w:rsidRPr="000A6F0D">
        <w:rPr>
          <w:rFonts w:ascii="Arial" w:hAnsi="Arial" w:cs="Arial"/>
          <w:sz w:val="18"/>
          <w:szCs w:val="18"/>
        </w:rPr>
        <w:t>izpolnjen obrazec</w:t>
      </w:r>
      <w:r w:rsidR="00654CA9" w:rsidRPr="000A6F0D">
        <w:rPr>
          <w:rFonts w:ascii="Arial" w:hAnsi="Arial" w:cs="Arial"/>
          <w:sz w:val="18"/>
          <w:szCs w:val="18"/>
        </w:rPr>
        <w:t xml:space="preserve"> </w:t>
      </w:r>
      <w:r w:rsidR="0038153B" w:rsidRPr="000A6F0D">
        <w:rPr>
          <w:rFonts w:ascii="Arial" w:hAnsi="Arial" w:cs="Arial"/>
          <w:sz w:val="18"/>
          <w:szCs w:val="18"/>
        </w:rPr>
        <w:t>Predračun</w:t>
      </w:r>
      <w:r w:rsidR="00E35D2C">
        <w:rPr>
          <w:rFonts w:ascii="Arial" w:hAnsi="Arial" w:cs="Arial"/>
          <w:sz w:val="18"/>
          <w:szCs w:val="18"/>
        </w:rPr>
        <w:t xml:space="preserve"> (Obrazec Predračun)</w:t>
      </w:r>
      <w:r w:rsidR="00D62BD3" w:rsidRPr="000A6F0D">
        <w:rPr>
          <w:rFonts w:ascii="Arial" w:hAnsi="Arial" w:cs="Arial"/>
          <w:sz w:val="18"/>
          <w:szCs w:val="18"/>
        </w:rPr>
        <w:t>, ki ga</w:t>
      </w:r>
      <w:r w:rsidR="00D62BD3" w:rsidRPr="000A6F0D">
        <w:t xml:space="preserve"> </w:t>
      </w:r>
      <w:r w:rsidR="00D62BD3" w:rsidRPr="000A6F0D">
        <w:rPr>
          <w:rFonts w:ascii="Arial" w:hAnsi="Arial" w:cs="Arial"/>
          <w:sz w:val="18"/>
          <w:szCs w:val="18"/>
        </w:rPr>
        <w:t xml:space="preserve">v informacijskem sistemu e-JN naloži v razdelek </w:t>
      </w:r>
      <w:r w:rsidR="000A6F0D" w:rsidRPr="000A6F0D">
        <w:rPr>
          <w:rFonts w:ascii="Arial" w:hAnsi="Arial" w:cs="Arial"/>
          <w:sz w:val="18"/>
          <w:szCs w:val="18"/>
        </w:rPr>
        <w:t>ponudbeni predračun v pdf datoteki.</w:t>
      </w:r>
    </w:p>
    <w:p w14:paraId="55E0C4D9" w14:textId="77777777" w:rsidR="000A6F0D" w:rsidRPr="000A6F0D" w:rsidRDefault="000A6F0D" w:rsidP="00C11656">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p>
    <w:p w14:paraId="75EEF0E9" w14:textId="2AB2F1C4" w:rsidR="009F0D9F" w:rsidRPr="00EB1B17" w:rsidRDefault="009F0D9F" w:rsidP="00C11656">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r w:rsidRPr="000A6F0D">
        <w:rPr>
          <w:rFonts w:ascii="Arial" w:hAnsi="Arial" w:cs="Arial"/>
          <w:sz w:val="18"/>
          <w:szCs w:val="18"/>
        </w:rPr>
        <w:t>Ponudnik mora ponuditi cene za vse postavke v popisih del. V primeru, da pri posamezni postavki ne bo navedena cena (prazno polje), bo naročnik štel, da ponudnik postavko ponuja brezplačno (po ceni 0,00 EUR). V primeru, da bo ponudnik pri postavki uporabil znak »/« ali podobno, bo naročnik</w:t>
      </w:r>
      <w:r w:rsidR="00531305" w:rsidRPr="000A6F0D">
        <w:rPr>
          <w:rFonts w:ascii="Arial" w:hAnsi="Arial" w:cs="Arial"/>
          <w:sz w:val="18"/>
          <w:szCs w:val="18"/>
        </w:rPr>
        <w:t xml:space="preserve"> štel, da te postavke ne ponuja; takšna ponudba bo kot nedopustna izločena</w:t>
      </w:r>
      <w:r w:rsidR="006E7755" w:rsidRPr="000A6F0D">
        <w:rPr>
          <w:rFonts w:ascii="Arial" w:hAnsi="Arial" w:cs="Arial"/>
          <w:sz w:val="18"/>
          <w:szCs w:val="18"/>
        </w:rPr>
        <w:t>.</w:t>
      </w:r>
    </w:p>
    <w:p w14:paraId="6A9D0018" w14:textId="77777777" w:rsidR="00E171FD" w:rsidRPr="00EB1B17" w:rsidRDefault="00E171FD" w:rsidP="00C11656">
      <w:pPr>
        <w:pStyle w:val="Odstavekseznama"/>
        <w:numPr>
          <w:ilvl w:val="0"/>
          <w:numId w:val="1"/>
        </w:numPr>
        <w:spacing w:before="225" w:after="225" w:line="240" w:lineRule="auto"/>
        <w:jc w:val="both"/>
        <w:rPr>
          <w:rFonts w:ascii="Arial" w:hAnsi="Arial" w:cs="Arial"/>
          <w:b/>
          <w:sz w:val="20"/>
          <w:u w:val="single"/>
        </w:rPr>
      </w:pPr>
      <w:r w:rsidRPr="00EB1B17">
        <w:rPr>
          <w:rFonts w:ascii="Arial" w:hAnsi="Arial" w:cs="Arial"/>
          <w:b/>
          <w:sz w:val="20"/>
          <w:u w:val="single"/>
        </w:rPr>
        <w:t>VELJAVNOST PONUDBE</w:t>
      </w:r>
    </w:p>
    <w:p w14:paraId="04BBEB08" w14:textId="3813ABEC" w:rsidR="009E0FF4" w:rsidRPr="00EB1B17" w:rsidRDefault="00BC7526" w:rsidP="00C11656">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Ponudba</w:t>
      </w:r>
      <w:r w:rsidRPr="001D317E">
        <w:rPr>
          <w:rFonts w:ascii="Arial" w:hAnsi="Arial" w:cs="Arial"/>
          <w:sz w:val="18"/>
          <w:szCs w:val="18"/>
        </w:rPr>
        <w:t xml:space="preserve"> velja najmanj 9</w:t>
      </w:r>
      <w:r w:rsidR="000419F8" w:rsidRPr="001D317E">
        <w:rPr>
          <w:rFonts w:ascii="Arial" w:hAnsi="Arial" w:cs="Arial"/>
          <w:sz w:val="18"/>
          <w:szCs w:val="18"/>
        </w:rPr>
        <w:t>0</w:t>
      </w:r>
      <w:r w:rsidR="008456FA" w:rsidRPr="001D317E">
        <w:rPr>
          <w:rFonts w:ascii="Arial" w:hAnsi="Arial" w:cs="Arial"/>
          <w:sz w:val="18"/>
          <w:szCs w:val="18"/>
        </w:rPr>
        <w:t xml:space="preserve"> dni od roka </w:t>
      </w:r>
      <w:r w:rsidR="008456FA" w:rsidRPr="00EB1B17">
        <w:rPr>
          <w:rFonts w:ascii="Arial" w:hAnsi="Arial" w:cs="Arial"/>
          <w:color w:val="000000"/>
          <w:sz w:val="18"/>
          <w:szCs w:val="18"/>
        </w:rPr>
        <w:t>za predložitev ponudb. V primeru krajšega roka veljavnosti ponudbe se ponudba izloči. Naročnik lahko zahteva, da ponudniki podaljšajo čas veljavnosti ponudb za določeno dodatno obdobje. Ponudnik lahko zavrne zahtevo za podaljšanje ponudbe, ne da bi s tem zapadl</w:t>
      </w:r>
      <w:r w:rsidR="006167FB" w:rsidRPr="00EB1B17">
        <w:rPr>
          <w:rFonts w:ascii="Arial" w:hAnsi="Arial" w:cs="Arial"/>
          <w:color w:val="000000"/>
          <w:sz w:val="18"/>
          <w:szCs w:val="18"/>
        </w:rPr>
        <w:t>o zavarovanje resnosti ponudbe.</w:t>
      </w:r>
      <w:r w:rsidR="000A6F0D" w:rsidRPr="000A6F0D">
        <w:rPr>
          <w:rFonts w:ascii="Arial" w:hAnsi="Arial" w:cs="Arial"/>
          <w:sz w:val="18"/>
          <w:szCs w:val="18"/>
        </w:rPr>
        <w:t xml:space="preserve"> </w:t>
      </w:r>
      <w:r w:rsidR="000A6F0D">
        <w:rPr>
          <w:rFonts w:ascii="Arial" w:hAnsi="Arial" w:cs="Arial"/>
          <w:sz w:val="18"/>
          <w:szCs w:val="18"/>
        </w:rPr>
        <w:t>V primeru, da ponudnik v p</w:t>
      </w:r>
      <w:r w:rsidR="000A6F0D" w:rsidRPr="009E1C6D">
        <w:rPr>
          <w:rFonts w:ascii="Arial" w:hAnsi="Arial" w:cs="Arial"/>
          <w:sz w:val="18"/>
          <w:szCs w:val="18"/>
        </w:rPr>
        <w:t>onudbeni predračun ne vpiše roka veljavnosti ponudbe, bo naročnik štel, da je ponudba veljavna 90 dni od roka za predložitev ponudb</w:t>
      </w:r>
    </w:p>
    <w:p w14:paraId="3834453C" w14:textId="77777777" w:rsidR="00A965E7" w:rsidRPr="00EB1B17" w:rsidRDefault="00A965E7" w:rsidP="00C11656">
      <w:pPr>
        <w:pStyle w:val="Odstavekseznama"/>
        <w:numPr>
          <w:ilvl w:val="0"/>
          <w:numId w:val="1"/>
        </w:numPr>
        <w:spacing w:before="225" w:after="225" w:line="240" w:lineRule="auto"/>
        <w:jc w:val="both"/>
        <w:rPr>
          <w:rFonts w:ascii="Arial" w:hAnsi="Arial" w:cs="Arial"/>
        </w:rPr>
      </w:pPr>
      <w:r w:rsidRPr="00EB1B17">
        <w:rPr>
          <w:rFonts w:ascii="Arial" w:hAnsi="Arial" w:cs="Arial"/>
          <w:b/>
          <w:sz w:val="20"/>
          <w:u w:val="single"/>
        </w:rPr>
        <w:t xml:space="preserve">SPREMEMBE IN UMIK PONUDBE </w:t>
      </w:r>
    </w:p>
    <w:p w14:paraId="4850D288" w14:textId="77777777" w:rsidR="000B2F5E" w:rsidRPr="00EB1B17" w:rsidRDefault="00A965E7" w:rsidP="00C11656">
      <w:pPr>
        <w:spacing w:before="225" w:after="225" w:line="240" w:lineRule="auto"/>
        <w:contextualSpacing/>
        <w:jc w:val="both"/>
        <w:rPr>
          <w:rFonts w:ascii="Arial" w:hAnsi="Arial" w:cs="Arial"/>
          <w:sz w:val="18"/>
        </w:rPr>
      </w:pPr>
      <w:r w:rsidRPr="00EB1B17">
        <w:rPr>
          <w:rFonts w:ascii="Arial" w:hAnsi="Arial" w:cs="Arial"/>
          <w:sz w:val="18"/>
        </w:rPr>
        <w:t>Ponudnik sme ponudbo umakniti ali spremeniti do poteka roka za predložitev ponudbe.</w:t>
      </w:r>
    </w:p>
    <w:p w14:paraId="5FA98D09" w14:textId="77777777" w:rsidR="00F51390" w:rsidRPr="00EB1B17" w:rsidRDefault="00F51390" w:rsidP="00C11656">
      <w:pPr>
        <w:spacing w:before="225" w:after="225" w:line="240" w:lineRule="auto"/>
        <w:contextualSpacing/>
        <w:jc w:val="both"/>
        <w:rPr>
          <w:rFonts w:ascii="Arial" w:hAnsi="Arial" w:cs="Arial"/>
          <w:sz w:val="18"/>
        </w:rPr>
      </w:pPr>
    </w:p>
    <w:p w14:paraId="0694861D" w14:textId="77777777" w:rsidR="00F51390" w:rsidRPr="00EB1B17" w:rsidRDefault="00F51390" w:rsidP="00C11656">
      <w:pPr>
        <w:spacing w:before="225" w:after="225" w:line="240" w:lineRule="auto"/>
        <w:contextualSpacing/>
        <w:jc w:val="both"/>
        <w:rPr>
          <w:rFonts w:ascii="Arial" w:hAnsi="Arial" w:cs="Arial"/>
          <w:sz w:val="18"/>
        </w:rPr>
      </w:pPr>
      <w:r w:rsidRPr="00EB1B17">
        <w:rPr>
          <w:rFonts w:ascii="Arial" w:hAnsi="Arial" w:cs="Arial" w:hint="eastAsia"/>
          <w:sz w:val="18"/>
        </w:rPr>
        <w:t>Č</w:t>
      </w:r>
      <w:r w:rsidRPr="00EB1B17">
        <w:rPr>
          <w:rFonts w:ascii="Arial" w:hAnsi="Arial" w:cs="Arial"/>
          <w:sz w:val="18"/>
        </w:rPr>
        <w:t xml:space="preserve">e ponudnik v informacijskem sistemu e-JN svojo ponudbo umakne, se šteje, da ponudba ni bila oddana in </w:t>
      </w:r>
      <w:r w:rsidR="00677E14" w:rsidRPr="00EB1B17">
        <w:rPr>
          <w:rFonts w:ascii="Arial" w:hAnsi="Arial" w:cs="Arial"/>
          <w:sz w:val="18"/>
        </w:rPr>
        <w:t>ne bo vidna v informacijskem sistemu e-JN</w:t>
      </w:r>
      <w:r w:rsidRPr="00EB1B17">
        <w:rPr>
          <w:rFonts w:ascii="Arial" w:hAnsi="Arial" w:cs="Arial"/>
          <w:sz w:val="18"/>
        </w:rPr>
        <w:t xml:space="preserve">. </w:t>
      </w:r>
      <w:r w:rsidRPr="00EB1B17">
        <w:rPr>
          <w:rFonts w:ascii="Arial" w:hAnsi="Arial" w:cs="Arial" w:hint="eastAsia"/>
          <w:sz w:val="18"/>
        </w:rPr>
        <w:t>Č</w:t>
      </w:r>
      <w:r w:rsidRPr="00EB1B17">
        <w:rPr>
          <w:rFonts w:ascii="Arial" w:hAnsi="Arial" w:cs="Arial"/>
          <w:sz w:val="18"/>
        </w:rPr>
        <w:t>e ponudnik svojo ponudbo v informa</w:t>
      </w:r>
      <w:r w:rsidR="00677E14" w:rsidRPr="00EB1B17">
        <w:rPr>
          <w:rFonts w:ascii="Arial" w:hAnsi="Arial" w:cs="Arial"/>
          <w:sz w:val="18"/>
        </w:rPr>
        <w:t>cijskem sistemu e-JN spremeni, ostane v</w:t>
      </w:r>
      <w:r w:rsidRPr="00EB1B17">
        <w:rPr>
          <w:rFonts w:ascii="Arial" w:hAnsi="Arial" w:cs="Arial"/>
          <w:sz w:val="18"/>
        </w:rPr>
        <w:t xml:space="preserve"> sistemu </w:t>
      </w:r>
      <w:r w:rsidR="00677E14" w:rsidRPr="00EB1B17">
        <w:rPr>
          <w:rFonts w:ascii="Arial" w:hAnsi="Arial" w:cs="Arial"/>
          <w:sz w:val="18"/>
        </w:rPr>
        <w:t xml:space="preserve">le </w:t>
      </w:r>
      <w:r w:rsidRPr="00EB1B17">
        <w:rPr>
          <w:rFonts w:ascii="Arial" w:hAnsi="Arial" w:cs="Arial"/>
          <w:sz w:val="18"/>
        </w:rPr>
        <w:t xml:space="preserve">zadnja oddana ponudba.  </w:t>
      </w:r>
    </w:p>
    <w:p w14:paraId="0AE9B2F9" w14:textId="77777777" w:rsidR="00F51390" w:rsidRPr="00EB1B17" w:rsidRDefault="00F51390" w:rsidP="00C11656">
      <w:pPr>
        <w:spacing w:before="225" w:after="225" w:line="240" w:lineRule="auto"/>
        <w:contextualSpacing/>
        <w:jc w:val="both"/>
        <w:rPr>
          <w:rFonts w:ascii="Arial" w:hAnsi="Arial" w:cs="Arial"/>
          <w:sz w:val="18"/>
        </w:rPr>
      </w:pPr>
    </w:p>
    <w:p w14:paraId="4283A2EB" w14:textId="77777777" w:rsidR="00A965E7" w:rsidRPr="00EB1B17" w:rsidRDefault="00A965E7" w:rsidP="00C11656">
      <w:pPr>
        <w:spacing w:before="225" w:after="225" w:line="240" w:lineRule="auto"/>
        <w:contextualSpacing/>
        <w:jc w:val="both"/>
        <w:rPr>
          <w:rFonts w:ascii="Arial" w:hAnsi="Arial" w:cs="Arial"/>
          <w:sz w:val="18"/>
        </w:rPr>
      </w:pPr>
      <w:r w:rsidRPr="00EB1B17">
        <w:rPr>
          <w:rFonts w:ascii="Arial" w:hAnsi="Arial" w:cs="Arial"/>
          <w:sz w:val="18"/>
        </w:rPr>
        <w:t>Po preteku roka za predložitev ponudb ponudniki ne smejo več spremeniti ali umakniti oddanih ponudb.</w:t>
      </w:r>
    </w:p>
    <w:p w14:paraId="4F0DEE82" w14:textId="77777777" w:rsidR="0016242A" w:rsidRPr="00EB1B17" w:rsidRDefault="0016242A" w:rsidP="00C11656">
      <w:pPr>
        <w:spacing w:before="225" w:after="225" w:line="240" w:lineRule="auto"/>
        <w:contextualSpacing/>
        <w:jc w:val="both"/>
        <w:rPr>
          <w:rFonts w:ascii="Arial" w:hAnsi="Arial" w:cs="Arial"/>
          <w:sz w:val="18"/>
        </w:rPr>
      </w:pPr>
    </w:p>
    <w:p w14:paraId="6483C299" w14:textId="77777777" w:rsidR="00EA692D" w:rsidRPr="00EB1B17" w:rsidRDefault="00EA692D" w:rsidP="00C11656">
      <w:pPr>
        <w:pStyle w:val="Pripombabesedilo"/>
        <w:numPr>
          <w:ilvl w:val="0"/>
          <w:numId w:val="1"/>
        </w:numPr>
        <w:spacing w:line="276" w:lineRule="auto"/>
        <w:jc w:val="both"/>
        <w:rPr>
          <w:rFonts w:ascii="Arial" w:eastAsia="Arial" w:hAnsi="Arial" w:cs="Arial"/>
          <w:szCs w:val="22"/>
        </w:rPr>
      </w:pPr>
      <w:r w:rsidRPr="00EB1B17">
        <w:rPr>
          <w:rFonts w:ascii="Arial" w:eastAsia="Arial" w:hAnsi="Arial" w:cs="Arial"/>
          <w:b/>
          <w:szCs w:val="22"/>
          <w:u w:val="single"/>
        </w:rPr>
        <w:t>PONUDNIK S SEDEŽEM V TUJI DRŽAVI</w:t>
      </w:r>
    </w:p>
    <w:p w14:paraId="6643AEFD" w14:textId="77777777" w:rsidR="00F46341" w:rsidRPr="00AE5A8E" w:rsidRDefault="00F46341" w:rsidP="00C11656">
      <w:pPr>
        <w:pStyle w:val="Pripombabesedilo"/>
        <w:contextualSpacing/>
        <w:jc w:val="both"/>
        <w:rPr>
          <w:rFonts w:ascii="Arial" w:eastAsia="Arial" w:hAnsi="Arial" w:cs="Arial"/>
          <w:color w:val="000000" w:themeColor="text1"/>
          <w:sz w:val="18"/>
          <w:szCs w:val="22"/>
        </w:rPr>
      </w:pPr>
      <w:r w:rsidRPr="00AE5A8E">
        <w:rPr>
          <w:rFonts w:ascii="Arial" w:eastAsia="Arial" w:hAnsi="Arial" w:cs="Arial"/>
          <w:color w:val="000000" w:themeColor="text1"/>
          <w:sz w:val="18"/>
          <w:szCs w:val="22"/>
        </w:rPr>
        <w:t>Ponudniki s sedežem v tuji državi morajo izpolnjevati enake pogoje kot gospodarski subjekti s sedežem v Republiki Sloveniji. Kadar ima ponudnik sedež v tuji državi, mora v Obrazcu št. 1 (Krovna izjava) navesti svojega pooblaščenca ali pooblaščenca za vročitve v skladu z veljavnim Zakonom o splošnem upravnem postopku (Uradni list RS, št. 24/06 - uradno pre</w:t>
      </w:r>
      <w:r w:rsidRPr="00AE5A8E">
        <w:rPr>
          <w:rFonts w:ascii="Arial" w:eastAsia="Arial" w:hAnsi="Arial" w:cs="Arial" w:hint="eastAsia"/>
          <w:color w:val="000000" w:themeColor="text1"/>
          <w:sz w:val="18"/>
          <w:szCs w:val="22"/>
        </w:rPr>
        <w:t>č</w:t>
      </w:r>
      <w:r w:rsidRPr="00AE5A8E">
        <w:rPr>
          <w:rFonts w:ascii="Arial" w:eastAsia="Arial" w:hAnsi="Arial" w:cs="Arial"/>
          <w:color w:val="000000" w:themeColor="text1"/>
          <w:sz w:val="18"/>
          <w:szCs w:val="22"/>
        </w:rPr>
        <w:t>iš</w:t>
      </w:r>
      <w:r w:rsidRPr="00AE5A8E">
        <w:rPr>
          <w:rFonts w:ascii="Arial" w:eastAsia="Arial" w:hAnsi="Arial" w:cs="Arial" w:hint="eastAsia"/>
          <w:color w:val="000000" w:themeColor="text1"/>
          <w:sz w:val="18"/>
          <w:szCs w:val="22"/>
        </w:rPr>
        <w:t>č</w:t>
      </w:r>
      <w:r w:rsidRPr="00AE5A8E">
        <w:rPr>
          <w:rFonts w:ascii="Arial" w:eastAsia="Arial" w:hAnsi="Arial" w:cs="Arial"/>
          <w:color w:val="000000" w:themeColor="text1"/>
          <w:sz w:val="18"/>
          <w:szCs w:val="22"/>
        </w:rPr>
        <w:t xml:space="preserve">eno besedilo, 105/06 - ZUS-1, 126/07, 65/08, 8/10, 82/13, 36/20 - ZZUSUDJZ, 61/20 - ZZUSUDJZ-A, 175/20 - ZIUOPDVE, 203/20 – ZIUPOPDVE, 3/22 – </w:t>
      </w:r>
      <w:proofErr w:type="spellStart"/>
      <w:r w:rsidRPr="00AE5A8E">
        <w:rPr>
          <w:rFonts w:ascii="Arial" w:eastAsia="Arial" w:hAnsi="Arial" w:cs="Arial"/>
          <w:color w:val="000000" w:themeColor="text1"/>
          <w:sz w:val="18"/>
          <w:szCs w:val="22"/>
        </w:rPr>
        <w:t>Zdeb</w:t>
      </w:r>
      <w:proofErr w:type="spellEnd"/>
      <w:r w:rsidRPr="00AE5A8E">
        <w:rPr>
          <w:rFonts w:ascii="Arial" w:eastAsia="Arial" w:hAnsi="Arial" w:cs="Arial"/>
          <w:color w:val="000000" w:themeColor="text1"/>
          <w:sz w:val="18"/>
          <w:szCs w:val="22"/>
        </w:rPr>
        <w:t>; v nadaljevanju: ZUP). Če tega ne bo storil, mu bo po uradni dolžnosti postavljen pooblaščenec za vročitve oz. začasni zastopnik, v skladu s četrtim odstavkom 89. člena ZUP.</w:t>
      </w:r>
    </w:p>
    <w:p w14:paraId="4D9D061D" w14:textId="77777777" w:rsidR="00F46341" w:rsidRPr="00AE5A8E" w:rsidRDefault="00F46341" w:rsidP="00C11656">
      <w:pPr>
        <w:pStyle w:val="Pripombabesedilo"/>
        <w:contextualSpacing/>
        <w:jc w:val="both"/>
        <w:rPr>
          <w:rFonts w:ascii="Arial" w:eastAsia="Arial" w:hAnsi="Arial" w:cs="Arial"/>
          <w:color w:val="000000" w:themeColor="text1"/>
          <w:sz w:val="18"/>
          <w:szCs w:val="22"/>
        </w:rPr>
      </w:pPr>
    </w:p>
    <w:p w14:paraId="1C005716" w14:textId="77777777" w:rsidR="00F46341" w:rsidRPr="00AE5A8E" w:rsidRDefault="00F46341" w:rsidP="00C11656">
      <w:pPr>
        <w:pStyle w:val="Pripombabesedilo"/>
        <w:contextualSpacing/>
        <w:jc w:val="both"/>
        <w:rPr>
          <w:rFonts w:ascii="Arial" w:hAnsi="Arial" w:cs="Arial"/>
          <w:color w:val="000000" w:themeColor="text1"/>
          <w:sz w:val="18"/>
          <w:szCs w:val="18"/>
          <w:shd w:val="clear" w:color="auto" w:fill="FFFFFF"/>
        </w:rPr>
      </w:pPr>
      <w:r w:rsidRPr="00AE5A8E">
        <w:rPr>
          <w:rFonts w:ascii="Arial" w:hAnsi="Arial" w:cs="Arial"/>
          <w:color w:val="000000" w:themeColor="text1"/>
          <w:sz w:val="18"/>
          <w:szCs w:val="18"/>
          <w:shd w:val="clear" w:color="auto" w:fill="FFFFFF"/>
        </w:rPr>
        <w:t xml:space="preserve">Če država članica ali tretja država dokumentov in potrdil, ki se jih s to razpisno </w:t>
      </w:r>
      <w:r w:rsidRPr="00AE5A8E">
        <w:rPr>
          <w:rFonts w:ascii="Arial" w:hAnsi="Arial" w:cs="Arial"/>
          <w:color w:val="000000" w:themeColor="text1"/>
          <w:sz w:val="18"/>
          <w:szCs w:val="18"/>
        </w:rPr>
        <w:t xml:space="preserve">dokumentacijo </w:t>
      </w:r>
      <w:r w:rsidRPr="00AE5A8E">
        <w:rPr>
          <w:rFonts w:ascii="Arial" w:hAnsi="Arial" w:cs="Arial"/>
          <w:color w:val="000000" w:themeColor="text1"/>
          <w:sz w:val="18"/>
          <w:szCs w:val="18"/>
          <w:shd w:val="clear" w:color="auto" w:fill="FFFFFF"/>
        </w:rPr>
        <w:t>zahtevajo, ne izdaja ali če ti ne zajemajo vseh primerov, ki so z razlogi za izključitev opredeljeni,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79B91404" w14:textId="77777777" w:rsidR="00E524BC" w:rsidRPr="00EB1B17" w:rsidRDefault="00E524BC" w:rsidP="00C11656">
      <w:pPr>
        <w:pStyle w:val="Pripombabesedilo"/>
        <w:contextualSpacing/>
        <w:jc w:val="both"/>
        <w:rPr>
          <w:rFonts w:ascii="Arial" w:eastAsia="Arial" w:hAnsi="Arial" w:cs="Arial"/>
          <w:sz w:val="18"/>
          <w:szCs w:val="22"/>
        </w:rPr>
      </w:pPr>
    </w:p>
    <w:p w14:paraId="4C41DDE1" w14:textId="77777777" w:rsidR="0006494F" w:rsidRPr="00EB1B17" w:rsidRDefault="00E171FD" w:rsidP="00C11656">
      <w:pPr>
        <w:pStyle w:val="Odstavekseznama"/>
        <w:numPr>
          <w:ilvl w:val="0"/>
          <w:numId w:val="1"/>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PRAVNO VARSTVO</w:t>
      </w:r>
    </w:p>
    <w:p w14:paraId="3CC96548" w14:textId="1ABD9304" w:rsidR="00F46341" w:rsidRPr="00F46341" w:rsidRDefault="00F46341" w:rsidP="00C11656">
      <w:pPr>
        <w:spacing w:before="225" w:after="225"/>
        <w:jc w:val="both"/>
        <w:rPr>
          <w:rFonts w:ascii="Arial" w:hAnsi="Arial" w:cs="Arial"/>
          <w:color w:val="000000" w:themeColor="text1"/>
        </w:rPr>
      </w:pPr>
      <w:bookmarkStart w:id="8" w:name="_Toc57651612"/>
      <w:r w:rsidRPr="00F46341">
        <w:rPr>
          <w:rFonts w:ascii="Arial" w:hAnsi="Arial" w:cs="Arial"/>
          <w:color w:val="000000" w:themeColor="text1"/>
          <w:sz w:val="18"/>
          <w:szCs w:val="18"/>
        </w:rPr>
        <w:t>Pravno varstvo ponudnikov v postopku javnega naročanja je zagotovljeno v skladu z določbami Zakona o pravnem varstvu v postopkih javnega naročanja (Uradni list RS, št. 43/11, 60/11 - ZTP-D, 63/13, 90/14 - ZDU-1l, 95/14 - ZIPRS1415-C, 96/15 - ZIPRS1617, 80/16 - ZIPRS1718, 60/17, 72/19; v nadaljevanju: ZPVPJN), po postopku in na način kot ga določa zakon.</w:t>
      </w:r>
      <w:r w:rsidRPr="00F46341">
        <w:rPr>
          <w:rFonts w:ascii="Arial" w:hAnsi="Arial" w:cs="Arial"/>
          <w:color w:val="000000" w:themeColor="text1"/>
        </w:rPr>
        <w:t xml:space="preserve"> </w:t>
      </w:r>
      <w:r w:rsidRPr="00F46341">
        <w:rPr>
          <w:rFonts w:ascii="Arial" w:hAnsi="Arial" w:cs="Arial"/>
          <w:color w:val="000000" w:themeColor="text1"/>
          <w:sz w:val="18"/>
          <w:szCs w:val="18"/>
        </w:rPr>
        <w:t>Zahtevo za pravno varstvo lahko vloži aktivno legitimirana oseba, kot jo določa 14. člen ZPVPJN.</w:t>
      </w:r>
    </w:p>
    <w:p w14:paraId="37EC207C" w14:textId="04923A92" w:rsidR="00F46341" w:rsidRPr="00F46341" w:rsidRDefault="00F46341" w:rsidP="00C11656">
      <w:pPr>
        <w:spacing w:before="225" w:after="225"/>
        <w:jc w:val="both"/>
        <w:rPr>
          <w:rFonts w:ascii="Arial" w:hAnsi="Arial" w:cs="Arial"/>
          <w:color w:val="000000" w:themeColor="text1"/>
          <w:sz w:val="18"/>
          <w:szCs w:val="18"/>
        </w:rPr>
      </w:pPr>
      <w:r w:rsidRPr="00F46341">
        <w:rPr>
          <w:rFonts w:ascii="Arial" w:hAnsi="Arial" w:cs="Arial"/>
          <w:color w:val="000000" w:themeColor="text1"/>
          <w:sz w:val="18"/>
          <w:szCs w:val="18"/>
        </w:rPr>
        <w:t xml:space="preserve">Zahteva za pravno varstvo, ki se nanaša na vsebino objave, povabilo k oddaji ponudb ali razpisno dokumentacijo, ni dopustna, če bi lahko vlagatelj ali drug morebitni ponudnik preko portala javnih naročil naročnika opozoril na očitano kršitev, pa te možnosti ni uporabil. Šteje se, da bi vlagatelj ali drug morebitni ponudnik preko portala javnih </w:t>
      </w:r>
      <w:r w:rsidRPr="00F46341">
        <w:rPr>
          <w:rFonts w:ascii="Arial" w:hAnsi="Arial" w:cs="Arial"/>
          <w:color w:val="000000" w:themeColor="text1"/>
          <w:sz w:val="18"/>
          <w:szCs w:val="18"/>
        </w:rPr>
        <w:lastRenderedPageBreak/>
        <w:t>naročil lahko opozoril na očitano kršitev, če je bilo v postopku javnega naročanja na portalu javnih naročil objavljeno obvestilo o naročilu, na podlagi katerega ponudniki oddajo ponudbe.</w:t>
      </w:r>
    </w:p>
    <w:p w14:paraId="3A7D3CF3" w14:textId="2948A8ED" w:rsidR="00F46341" w:rsidRPr="00F46341" w:rsidRDefault="00F46341" w:rsidP="00C11656">
      <w:pPr>
        <w:spacing w:before="225" w:after="225"/>
        <w:jc w:val="both"/>
        <w:rPr>
          <w:rFonts w:ascii="Arial" w:hAnsi="Arial" w:cs="Arial"/>
          <w:color w:val="000000" w:themeColor="text1"/>
          <w:sz w:val="18"/>
          <w:szCs w:val="18"/>
        </w:rPr>
      </w:pPr>
      <w:r w:rsidRPr="00F46341">
        <w:rPr>
          <w:rFonts w:ascii="Arial" w:hAnsi="Arial" w:cs="Arial"/>
          <w:color w:val="000000" w:themeColor="text1"/>
          <w:sz w:val="18"/>
          <w:szCs w:val="18"/>
        </w:rPr>
        <w:t xml:space="preserve">Vlagatelj mora zahtevku za revizijo zoper vsebino razpisne dokumentacije ali vsebino objave priložiti potrdilo o plačilu takse v višini </w:t>
      </w:r>
      <w:r w:rsidR="003E6D6E">
        <w:rPr>
          <w:rFonts w:ascii="Arial" w:hAnsi="Arial" w:cs="Arial"/>
          <w:color w:val="000000" w:themeColor="text1"/>
          <w:sz w:val="18"/>
          <w:szCs w:val="18"/>
        </w:rPr>
        <w:t>4</w:t>
      </w:r>
      <w:r w:rsidRPr="00F46341">
        <w:rPr>
          <w:rFonts w:ascii="Arial" w:hAnsi="Arial" w:cs="Arial"/>
          <w:color w:val="000000" w:themeColor="text1"/>
          <w:sz w:val="18"/>
          <w:szCs w:val="18"/>
        </w:rPr>
        <w:t>.000,00 EUR.</w:t>
      </w:r>
      <w:r w:rsidRPr="00F46341">
        <w:rPr>
          <w:rFonts w:ascii="Arial" w:hAnsi="Arial" w:cs="Arial"/>
          <w:color w:val="000000" w:themeColor="text1"/>
        </w:rPr>
        <w:t xml:space="preserve"> </w:t>
      </w:r>
      <w:r w:rsidRPr="00F46341">
        <w:rPr>
          <w:rFonts w:ascii="Arial" w:hAnsi="Arial" w:cs="Arial"/>
          <w:color w:val="000000" w:themeColor="text1"/>
          <w:sz w:val="18"/>
          <w:szCs w:val="18"/>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F46341">
        <w:rPr>
          <w:rFonts w:ascii="Arial" w:hAnsi="Arial" w:cs="Arial"/>
          <w:color w:val="000000" w:themeColor="text1"/>
          <w:sz w:val="18"/>
          <w:szCs w:val="18"/>
        </w:rPr>
        <w:t>predrevizijski</w:t>
      </w:r>
      <w:proofErr w:type="spellEnd"/>
      <w:r w:rsidRPr="00F46341">
        <w:rPr>
          <w:rFonts w:ascii="Arial" w:hAnsi="Arial" w:cs="Arial"/>
          <w:color w:val="000000" w:themeColor="text1"/>
          <w:sz w:val="18"/>
          <w:szCs w:val="18"/>
        </w:rPr>
        <w:t xml:space="preserve"> in revizijski postopek. </w:t>
      </w:r>
    </w:p>
    <w:p w14:paraId="716A23AC" w14:textId="0AE236F1" w:rsidR="00F46341" w:rsidRPr="00F46341" w:rsidRDefault="00F46341" w:rsidP="00C11656">
      <w:pPr>
        <w:spacing w:before="225" w:after="225"/>
        <w:jc w:val="both"/>
        <w:rPr>
          <w:rFonts w:ascii="Arial" w:hAnsi="Arial" w:cs="Arial"/>
          <w:color w:val="000000" w:themeColor="text1"/>
          <w:sz w:val="18"/>
          <w:szCs w:val="18"/>
        </w:rPr>
      </w:pPr>
      <w:r w:rsidRPr="00F46341">
        <w:rPr>
          <w:rFonts w:ascii="Arial" w:hAnsi="Arial" w:cs="Arial"/>
          <w:color w:val="000000" w:themeColor="text1"/>
          <w:sz w:val="18"/>
          <w:szCs w:val="18"/>
        </w:rPr>
        <w:t xml:space="preserve">Zahtevek za revizijo se vloži prek portala </w:t>
      </w:r>
      <w:proofErr w:type="spellStart"/>
      <w:r w:rsidRPr="00F46341">
        <w:rPr>
          <w:rFonts w:ascii="Arial" w:hAnsi="Arial" w:cs="Arial"/>
          <w:color w:val="000000" w:themeColor="text1"/>
          <w:sz w:val="18"/>
          <w:szCs w:val="18"/>
        </w:rPr>
        <w:t>eRevizija</w:t>
      </w:r>
      <w:proofErr w:type="spellEnd"/>
      <w:r w:rsidRPr="00F46341">
        <w:rPr>
          <w:rFonts w:ascii="Arial" w:hAnsi="Arial" w:cs="Arial"/>
          <w:color w:val="000000" w:themeColor="text1"/>
          <w:sz w:val="18"/>
          <w:szCs w:val="18"/>
        </w:rPr>
        <w:t xml:space="preserve">. Informacija, da je bil vložen zahtevek za revizijo, se nemudoma prek portala </w:t>
      </w:r>
      <w:proofErr w:type="spellStart"/>
      <w:r w:rsidRPr="00F46341">
        <w:rPr>
          <w:rFonts w:ascii="Arial" w:hAnsi="Arial" w:cs="Arial"/>
          <w:color w:val="000000" w:themeColor="text1"/>
          <w:sz w:val="18"/>
          <w:szCs w:val="18"/>
        </w:rPr>
        <w:t>eRevizija</w:t>
      </w:r>
      <w:proofErr w:type="spellEnd"/>
      <w:r w:rsidRPr="00F46341">
        <w:rPr>
          <w:rFonts w:ascii="Arial" w:hAnsi="Arial" w:cs="Arial"/>
          <w:color w:val="000000" w:themeColor="text1"/>
          <w:sz w:val="18"/>
          <w:szCs w:val="18"/>
        </w:rPr>
        <w:t xml:space="preserve"> samodejno objavi v dosjeju javnega naročila na portalu javnih naročil</w:t>
      </w:r>
      <w:r>
        <w:rPr>
          <w:rFonts w:ascii="Arial" w:hAnsi="Arial" w:cs="Arial"/>
          <w:color w:val="000000" w:themeColor="text1"/>
          <w:sz w:val="18"/>
          <w:szCs w:val="18"/>
        </w:rPr>
        <w:t>.</w:t>
      </w:r>
    </w:p>
    <w:p w14:paraId="0FE76D35" w14:textId="4BC60D0D" w:rsidR="00F46341" w:rsidRDefault="00F46341" w:rsidP="00C11656">
      <w:pPr>
        <w:spacing w:before="225" w:after="225"/>
        <w:jc w:val="both"/>
        <w:rPr>
          <w:rFonts w:ascii="Arial" w:hAnsi="Arial" w:cs="Arial"/>
          <w:color w:val="000000" w:themeColor="text1"/>
          <w:sz w:val="18"/>
          <w:szCs w:val="18"/>
        </w:rPr>
      </w:pPr>
      <w:r w:rsidRPr="00F46341">
        <w:rPr>
          <w:rFonts w:ascii="Arial" w:hAnsi="Arial" w:cs="Arial"/>
          <w:color w:val="000000" w:themeColor="text1"/>
          <w:sz w:val="18"/>
          <w:szCs w:val="18"/>
        </w:rPr>
        <w:t>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07EF8F75" w14:textId="0C5F25EB" w:rsidR="00F46341" w:rsidRDefault="00F46341" w:rsidP="00C11656">
      <w:pPr>
        <w:spacing w:before="225" w:after="225"/>
        <w:jc w:val="both"/>
        <w:rPr>
          <w:rFonts w:ascii="Arial" w:hAnsi="Arial" w:cs="Arial"/>
          <w:color w:val="000000" w:themeColor="text1"/>
          <w:sz w:val="18"/>
          <w:szCs w:val="18"/>
        </w:rPr>
      </w:pPr>
    </w:p>
    <w:p w14:paraId="393E5481" w14:textId="273CB22E" w:rsidR="00F46341" w:rsidRDefault="00F46341" w:rsidP="00C11656">
      <w:pPr>
        <w:spacing w:before="225" w:after="225"/>
        <w:jc w:val="both"/>
        <w:rPr>
          <w:rFonts w:ascii="Arial" w:hAnsi="Arial" w:cs="Arial"/>
          <w:color w:val="000000" w:themeColor="text1"/>
          <w:sz w:val="18"/>
          <w:szCs w:val="18"/>
        </w:rPr>
      </w:pPr>
    </w:p>
    <w:p w14:paraId="5E8C55F7" w14:textId="77777777" w:rsidR="00F46341" w:rsidRPr="00F46341" w:rsidRDefault="00F46341" w:rsidP="00C11656">
      <w:pPr>
        <w:spacing w:before="225" w:after="225"/>
        <w:jc w:val="both"/>
        <w:rPr>
          <w:rFonts w:ascii="Arial" w:hAnsi="Arial" w:cs="Arial"/>
          <w:color w:val="000000" w:themeColor="text1"/>
          <w:sz w:val="18"/>
          <w:szCs w:val="18"/>
        </w:rPr>
      </w:pPr>
    </w:p>
    <w:p w14:paraId="42CC0A7E" w14:textId="77777777" w:rsidR="007A1B3C" w:rsidRDefault="007A1B3C" w:rsidP="00C11656">
      <w:pPr>
        <w:jc w:val="both"/>
        <w:rPr>
          <w:rFonts w:eastAsiaTheme="majorEastAsia" w:cstheme="majorBidi"/>
          <w:b/>
          <w:bCs/>
          <w:sz w:val="28"/>
          <w:szCs w:val="26"/>
          <w:u w:val="single"/>
        </w:rPr>
      </w:pPr>
      <w:r>
        <w:rPr>
          <w:sz w:val="28"/>
          <w:u w:val="single"/>
        </w:rPr>
        <w:br w:type="page"/>
      </w:r>
    </w:p>
    <w:p w14:paraId="41DAB2E5" w14:textId="28BB5599" w:rsidR="00C710C5" w:rsidRPr="00EB1B17" w:rsidRDefault="00BD56C3" w:rsidP="00C11656">
      <w:pPr>
        <w:pStyle w:val="Naslov2"/>
        <w:jc w:val="both"/>
        <w:rPr>
          <w:sz w:val="28"/>
          <w:u w:val="single"/>
        </w:rPr>
      </w:pPr>
      <w:bookmarkStart w:id="9" w:name="_Toc138055700"/>
      <w:r w:rsidRPr="00EB1B17">
        <w:rPr>
          <w:sz w:val="28"/>
          <w:u w:val="single"/>
        </w:rPr>
        <w:lastRenderedPageBreak/>
        <w:t xml:space="preserve">II. </w:t>
      </w:r>
      <w:r w:rsidR="00C710C5" w:rsidRPr="00EB1B17">
        <w:rPr>
          <w:sz w:val="28"/>
          <w:u w:val="single"/>
        </w:rPr>
        <w:t>POGOJI ZA PRIZNANJE USPOSOBLJENOSTI</w:t>
      </w:r>
      <w:bookmarkEnd w:id="8"/>
      <w:bookmarkEnd w:id="9"/>
    </w:p>
    <w:p w14:paraId="7E0DC5BE" w14:textId="77777777" w:rsidR="00E10662" w:rsidRPr="00EB1B17" w:rsidRDefault="005E215B" w:rsidP="00C1165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Ponudnik mora izpolnjevati vse v tej točki navedene pogoje. Za dokazovanje izpolnjevanja pogojev ponudnik priloži dokazila, kot so navedena za vsakim zahtevanim pogojem oziroma pogoji. V </w:t>
      </w:r>
      <w:r w:rsidR="00DF27C5" w:rsidRPr="00EB1B17">
        <w:rPr>
          <w:rFonts w:ascii="Arial" w:hAnsi="Arial" w:cs="Arial"/>
          <w:color w:val="000000"/>
          <w:sz w:val="18"/>
          <w:szCs w:val="18"/>
        </w:rPr>
        <w:t xml:space="preserve">nasprotnem primeru bo naročnik </w:t>
      </w:r>
      <w:r w:rsidRPr="00EB1B17">
        <w:rPr>
          <w:rFonts w:ascii="Arial" w:hAnsi="Arial" w:cs="Arial"/>
          <w:color w:val="000000"/>
          <w:sz w:val="18"/>
          <w:szCs w:val="18"/>
        </w:rPr>
        <w:t>skladno z določbami ZJN-3 ponudnika pozval k predložitvi vseh ali dela dokazil v zvezi z izpolnjevanjem pogojev.</w:t>
      </w:r>
    </w:p>
    <w:p w14:paraId="7167FFF5" w14:textId="77777777" w:rsidR="005E215B" w:rsidRPr="00EB1B17" w:rsidRDefault="005E215B" w:rsidP="00C11656">
      <w:pPr>
        <w:spacing w:before="225" w:after="225" w:line="240" w:lineRule="auto"/>
        <w:contextualSpacing/>
        <w:jc w:val="both"/>
        <w:rPr>
          <w:rFonts w:ascii="Arial" w:hAnsi="Arial" w:cs="Arial"/>
          <w:color w:val="000000"/>
          <w:sz w:val="18"/>
          <w:szCs w:val="18"/>
        </w:rPr>
      </w:pPr>
    </w:p>
    <w:p w14:paraId="3DD3569C" w14:textId="77777777" w:rsidR="005A51CE" w:rsidRPr="00EB1B17" w:rsidRDefault="00E10662" w:rsidP="00C1165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Ponudnik, ki odda ponudbo, pod materialno in kazensko odgovornostjo jamči, da so vsi podatki in dokumenti, podani v ponudbi resnični, in da </w:t>
      </w:r>
      <w:proofErr w:type="spellStart"/>
      <w:r w:rsidR="00057D1F" w:rsidRPr="00EB1B17">
        <w:rPr>
          <w:rFonts w:ascii="Arial" w:hAnsi="Arial" w:cs="Arial"/>
          <w:color w:val="000000"/>
          <w:sz w:val="18"/>
          <w:szCs w:val="18"/>
        </w:rPr>
        <w:t>skeni</w:t>
      </w:r>
      <w:proofErr w:type="spellEnd"/>
      <w:r w:rsidRPr="00EB1B17">
        <w:rPr>
          <w:rFonts w:ascii="Arial" w:hAnsi="Arial" w:cs="Arial"/>
          <w:color w:val="000000"/>
          <w:sz w:val="18"/>
          <w:szCs w:val="18"/>
        </w:rPr>
        <w:t xml:space="preserve"> priloženih listin ustrezajo originalu. V nasprotnem primeru ponudnik naročniku odgovarja za vso škodo, ki bi mu nastala. </w:t>
      </w:r>
    </w:p>
    <w:p w14:paraId="6FAE7B35" w14:textId="77777777" w:rsidR="008D05D9" w:rsidRPr="00EB1B17" w:rsidRDefault="008D05D9" w:rsidP="00C11656">
      <w:pPr>
        <w:spacing w:before="225" w:after="225" w:line="240" w:lineRule="auto"/>
        <w:contextualSpacing/>
        <w:jc w:val="both"/>
        <w:rPr>
          <w:rFonts w:ascii="Arial" w:hAnsi="Arial" w:cs="Arial"/>
          <w:color w:val="000000"/>
          <w:position w:val="-2"/>
          <w:sz w:val="18"/>
          <w:szCs w:val="18"/>
        </w:rPr>
      </w:pPr>
    </w:p>
    <w:p w14:paraId="13B9869C" w14:textId="76C2B3D7" w:rsidR="008D05D9" w:rsidRDefault="008D05D9" w:rsidP="00C11656">
      <w:pPr>
        <w:spacing w:before="225" w:after="225" w:line="240" w:lineRule="auto"/>
        <w:contextualSpacing/>
        <w:jc w:val="both"/>
        <w:rPr>
          <w:rFonts w:ascii="Arial" w:hAnsi="Arial" w:cs="Arial"/>
          <w:color w:val="000000"/>
          <w:position w:val="-2"/>
          <w:sz w:val="18"/>
          <w:szCs w:val="18"/>
        </w:rPr>
      </w:pPr>
      <w:r w:rsidRPr="00EB1B17">
        <w:rPr>
          <w:rFonts w:ascii="Arial" w:hAnsi="Arial" w:cs="Arial"/>
          <w:color w:val="000000"/>
          <w:position w:val="-2"/>
          <w:sz w:val="18"/>
          <w:szCs w:val="18"/>
        </w:rPr>
        <w:t>Naročnik bo iz postopka javnega naročanja kadar koli v postopku izključil gospodarski subjekt, če se izkaže, da pred ali med postopkom javnega naročanja ta subjekt glede na storjena ali neizvedena dejanja, ne izpolnjuje pogojev 1 do 4.</w:t>
      </w:r>
    </w:p>
    <w:p w14:paraId="267A31F9" w14:textId="77777777" w:rsidR="007A1B3C" w:rsidRPr="00EB1B17" w:rsidRDefault="007A1B3C" w:rsidP="00C11656">
      <w:pPr>
        <w:spacing w:before="225" w:after="225" w:line="240" w:lineRule="auto"/>
        <w:contextualSpacing/>
        <w:jc w:val="both"/>
        <w:rPr>
          <w:rFonts w:ascii="Arial" w:hAnsi="Arial" w:cs="Arial"/>
          <w:color w:val="000000"/>
          <w:position w:val="-2"/>
          <w:sz w:val="18"/>
          <w:szCs w:val="18"/>
        </w:rPr>
      </w:pPr>
    </w:p>
    <w:p w14:paraId="4F6DC6F1" w14:textId="77777777" w:rsidR="00E10662" w:rsidRPr="00EB1B17" w:rsidRDefault="00B934AD" w:rsidP="00C11656">
      <w:pPr>
        <w:spacing w:before="135" w:after="135"/>
        <w:contextualSpacing/>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Naročnik izjemoma ne bo izključil gospodarskega subjekta iz postopka javnega naročanja, kljub neizpolnjevanju pogojev 1 in 3, če oddajo javnega naročila temu ponudniku upravičujejo tako pomembni razlogi, povezani z javnim interesom, kot so javno zdravje, življenje ljudi ali varstvo okolja.</w:t>
      </w:r>
    </w:p>
    <w:p w14:paraId="4175F533" w14:textId="77777777" w:rsidR="00335926" w:rsidRPr="00EB1B17" w:rsidRDefault="00335926" w:rsidP="00C11656">
      <w:pPr>
        <w:spacing w:before="135" w:after="135"/>
        <w:contextualSpacing/>
        <w:jc w:val="both"/>
        <w:textAlignment w:val="center"/>
        <w:rPr>
          <w:rFonts w:ascii="Arial" w:hAnsi="Arial" w:cs="Arial"/>
          <w:color w:val="000000"/>
          <w:position w:val="-2"/>
          <w:sz w:val="18"/>
          <w:szCs w:val="18"/>
        </w:rPr>
      </w:pPr>
    </w:p>
    <w:p w14:paraId="654C83B6" w14:textId="77777777" w:rsidR="0002295B" w:rsidRPr="00EB1B17" w:rsidRDefault="0002295B" w:rsidP="00C11656">
      <w:pPr>
        <w:spacing w:before="135" w:after="135"/>
        <w:contextualSpacing/>
        <w:jc w:val="both"/>
        <w:textAlignment w:val="center"/>
        <w:rPr>
          <w:rFonts w:ascii="Arial" w:hAnsi="Arial" w:cs="Arial"/>
          <w:color w:val="000000"/>
          <w:position w:val="-2"/>
          <w:sz w:val="18"/>
          <w:szCs w:val="18"/>
        </w:rPr>
      </w:pPr>
    </w:p>
    <w:p w14:paraId="4365C352" w14:textId="675FA88C" w:rsidR="005A51CE" w:rsidRDefault="0002295B" w:rsidP="00C11656">
      <w:pPr>
        <w:contextualSpacing/>
        <w:jc w:val="both"/>
        <w:rPr>
          <w:rFonts w:ascii="Arial" w:hAnsi="Arial" w:cs="Arial"/>
          <w:b/>
        </w:rPr>
      </w:pPr>
      <w:r w:rsidRPr="00EB1B17">
        <w:rPr>
          <w:rFonts w:ascii="Arial" w:hAnsi="Arial" w:cs="Arial"/>
          <w:b/>
        </w:rPr>
        <w:t>RAZLOGI ZA IZKLJU</w:t>
      </w:r>
      <w:r w:rsidRPr="00EB1B17">
        <w:rPr>
          <w:rFonts w:ascii="Arial" w:hAnsi="Arial" w:cs="Arial" w:hint="eastAsia"/>
          <w:b/>
        </w:rPr>
        <w:t>Č</w:t>
      </w:r>
      <w:r w:rsidRPr="00EB1B17">
        <w:rPr>
          <w:rFonts w:ascii="Arial" w:hAnsi="Arial" w:cs="Arial"/>
          <w:b/>
        </w:rPr>
        <w:t>ITEV</w:t>
      </w:r>
    </w:p>
    <w:p w14:paraId="5BD1E859" w14:textId="77777777" w:rsidR="007A1B3C" w:rsidRPr="00EB1B17" w:rsidRDefault="007A1B3C" w:rsidP="00C11656">
      <w:pPr>
        <w:contextualSpacing/>
        <w:jc w:val="both"/>
        <w:rPr>
          <w:rFonts w:ascii="Arial" w:hAnsi="Arial" w:cs="Arial"/>
          <w:b/>
        </w:rPr>
      </w:pPr>
    </w:p>
    <w:tbl>
      <w:tblPr>
        <w:tblStyle w:val="NormalTablePHPDOCX"/>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946"/>
      </w:tblGrid>
      <w:tr w:rsidR="007A1B3C" w:rsidRPr="007A1B3C" w14:paraId="2C0046EF" w14:textId="77777777" w:rsidTr="007A1B3C">
        <w:tc>
          <w:tcPr>
            <w:tcW w:w="1286" w:type="pct"/>
            <w:shd w:val="clear" w:color="auto" w:fill="D9D9D9" w:themeFill="background1" w:themeFillShade="D9"/>
            <w:tcMar>
              <w:top w:w="135" w:type="dxa"/>
              <w:bottom w:w="135" w:type="dxa"/>
            </w:tcMar>
            <w:vAlign w:val="center"/>
          </w:tcPr>
          <w:p w14:paraId="36CA5FAB" w14:textId="77777777" w:rsidR="007A1B3C" w:rsidRPr="007A1B3C" w:rsidRDefault="007A1B3C" w:rsidP="004C1270">
            <w:pPr>
              <w:keepNext/>
              <w:keepLines/>
              <w:spacing w:before="200" w:line="276" w:lineRule="auto"/>
              <w:contextualSpacing/>
              <w:outlineLvl w:val="2"/>
              <w:rPr>
                <w:rFonts w:ascii="Arial" w:eastAsiaTheme="majorEastAsia" w:hAnsi="Arial" w:cs="Arial"/>
                <w:b/>
                <w:bCs/>
                <w:color w:val="000000" w:themeColor="text1"/>
              </w:rPr>
            </w:pPr>
            <w:bookmarkStart w:id="10" w:name="_Toc39750394"/>
            <w:bookmarkStart w:id="11" w:name="_Toc136852162"/>
            <w:bookmarkStart w:id="12" w:name="_Toc138055701"/>
            <w:r w:rsidRPr="007A1B3C">
              <w:rPr>
                <w:rFonts w:ascii="Arial" w:eastAsiaTheme="majorEastAsia" w:hAnsi="Arial" w:cs="Arial"/>
                <w:b/>
                <w:bCs/>
                <w:color w:val="000000" w:themeColor="text1"/>
                <w:sz w:val="18"/>
              </w:rPr>
              <w:t>POGOJ 1</w:t>
            </w:r>
            <w:r w:rsidRPr="007A1B3C">
              <w:rPr>
                <w:rFonts w:ascii="Arial" w:eastAsiaTheme="majorEastAsia" w:hAnsi="Arial" w:cs="Arial"/>
                <w:b/>
                <w:bCs/>
                <w:color w:val="000000" w:themeColor="text1"/>
                <w:sz w:val="18"/>
              </w:rPr>
              <w:br/>
              <w:t>Nekaznovanost</w:t>
            </w:r>
            <w:bookmarkEnd w:id="10"/>
            <w:bookmarkEnd w:id="11"/>
            <w:bookmarkEnd w:id="12"/>
          </w:p>
        </w:tc>
        <w:tc>
          <w:tcPr>
            <w:tcW w:w="3714" w:type="pct"/>
            <w:tcMar>
              <w:top w:w="135" w:type="dxa"/>
              <w:bottom w:w="135" w:type="dxa"/>
            </w:tcMar>
            <w:vAlign w:val="center"/>
          </w:tcPr>
          <w:p w14:paraId="0CC4E669" w14:textId="77777777" w:rsidR="007A1B3C" w:rsidRPr="007A1B3C" w:rsidRDefault="007A1B3C" w:rsidP="00C11656">
            <w:pPr>
              <w:spacing w:before="135" w:after="135"/>
              <w:contextualSpacing/>
              <w:jc w:val="both"/>
              <w:textAlignment w:val="center"/>
              <w:rPr>
                <w:rFonts w:ascii="Arial" w:eastAsia="Calibri" w:hAnsi="Arial" w:cs="Arial"/>
                <w:b/>
                <w:color w:val="000000" w:themeColor="text1"/>
                <w:position w:val="-2"/>
                <w:sz w:val="18"/>
                <w:szCs w:val="18"/>
                <w:lang w:eastAsia="sl-SI"/>
              </w:rPr>
            </w:pPr>
            <w:bookmarkStart w:id="13" w:name="OLE_LINK3"/>
            <w:bookmarkStart w:id="14" w:name="OLE_LINK4"/>
            <w:r w:rsidRPr="007A1B3C">
              <w:rPr>
                <w:rFonts w:ascii="Arial" w:eastAsia="Calibri" w:hAnsi="Arial" w:cs="Arial"/>
                <w:color w:val="000000" w:themeColor="text1"/>
                <w:position w:val="-2"/>
                <w:sz w:val="18"/>
                <w:szCs w:val="18"/>
                <w:lang w:eastAsia="sl-SI"/>
              </w:rPr>
              <w:t>Gospodarskemu subjektu ali osebi, ki je članica upravnega, vodstvenega ali nadzornega organa tega gospodarskega subjekta ali ki ima pooblastila za njegovo zastopanje ali odločanje ali nadzor v njem, ni bila izrečena pravnomočna sodba za dejanje, ki ima elemente kaznivih dejanj opredeljenih v prvem odstavku 75. člena ZJN-3.</w:t>
            </w:r>
            <w:r w:rsidRPr="007A1B3C">
              <w:rPr>
                <w:rFonts w:ascii="Arial" w:eastAsia="Calibri" w:hAnsi="Arial" w:cs="Arial"/>
                <w:color w:val="000000" w:themeColor="text1"/>
                <w:position w:val="-2"/>
                <w:sz w:val="18"/>
                <w:szCs w:val="18"/>
                <w:u w:val="single"/>
                <w:lang w:eastAsia="sl-SI"/>
              </w:rPr>
              <w:t xml:space="preserve"> </w:t>
            </w:r>
          </w:p>
          <w:bookmarkEnd w:id="13"/>
          <w:bookmarkEnd w:id="14"/>
          <w:p w14:paraId="78C801F7" w14:textId="77777777" w:rsidR="007A1B3C" w:rsidRPr="007A1B3C" w:rsidRDefault="007A1B3C" w:rsidP="00C11656">
            <w:pPr>
              <w:spacing w:before="135" w:after="135"/>
              <w:contextualSpacing/>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Če je gospodarski subjekt v položaju iz zgornjega odstavka, lahko naročniku skupaj s ponudbeno dokumentacijo s skladu z devetim odstavkom 75. člena ZJN-3 predloži dokaze, da je sprejel zadostne ukrepe, s katerimi lahko dokaže svojo zanesljivost, kljub obstoju razlogov za izključitev.</w:t>
            </w:r>
          </w:p>
        </w:tc>
      </w:tr>
      <w:tr w:rsidR="007A1B3C" w:rsidRPr="007A1B3C" w14:paraId="4FBA85BB" w14:textId="77777777" w:rsidTr="007A1B3C">
        <w:tc>
          <w:tcPr>
            <w:tcW w:w="1286" w:type="pct"/>
            <w:tcMar>
              <w:top w:w="135" w:type="dxa"/>
              <w:bottom w:w="135" w:type="dxa"/>
            </w:tcMar>
            <w:vAlign w:val="center"/>
          </w:tcPr>
          <w:p w14:paraId="21AE0F60"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DOKAZILO</w:t>
            </w:r>
          </w:p>
        </w:tc>
        <w:tc>
          <w:tcPr>
            <w:tcW w:w="3714" w:type="pct"/>
            <w:tcMar>
              <w:top w:w="135" w:type="dxa"/>
              <w:bottom w:w="135" w:type="dxa"/>
            </w:tcMar>
            <w:vAlign w:val="center"/>
          </w:tcPr>
          <w:p w14:paraId="2D909378" w14:textId="77A274E1" w:rsidR="007A1B3C" w:rsidRDefault="007A1B3C" w:rsidP="00866060">
            <w:pPr>
              <w:numPr>
                <w:ilvl w:val="0"/>
                <w:numId w:val="37"/>
              </w:numPr>
              <w:contextualSpacing/>
              <w:jc w:val="both"/>
              <w:rPr>
                <w:rFonts w:ascii="Arial" w:hAnsi="Arial" w:cs="Arial"/>
                <w:color w:val="000000" w:themeColor="text1"/>
                <w:position w:val="-2"/>
                <w:sz w:val="18"/>
                <w:szCs w:val="18"/>
              </w:rPr>
            </w:pPr>
            <w:bookmarkStart w:id="15" w:name="OLE_LINK1"/>
            <w:r w:rsidRPr="007A1B3C">
              <w:rPr>
                <w:rFonts w:ascii="Arial" w:hAnsi="Arial" w:cs="Arial"/>
                <w:color w:val="000000" w:themeColor="text1"/>
                <w:position w:val="-2"/>
                <w:sz w:val="18"/>
                <w:szCs w:val="18"/>
              </w:rPr>
              <w:t xml:space="preserve">Obrazec št. </w:t>
            </w:r>
            <w:r w:rsidR="007E26A7">
              <w:rPr>
                <w:rFonts w:ascii="Arial" w:hAnsi="Arial" w:cs="Arial"/>
                <w:color w:val="000000" w:themeColor="text1"/>
                <w:position w:val="-2"/>
                <w:sz w:val="18"/>
                <w:szCs w:val="18"/>
              </w:rPr>
              <w:t>1</w:t>
            </w:r>
            <w:r w:rsidRPr="007A1B3C">
              <w:rPr>
                <w:rFonts w:ascii="Arial" w:hAnsi="Arial" w:cs="Arial"/>
                <w:color w:val="000000" w:themeColor="text1"/>
                <w:position w:val="-2"/>
                <w:sz w:val="18"/>
                <w:szCs w:val="18"/>
              </w:rPr>
              <w:t xml:space="preserve"> (Krovna izjava)</w:t>
            </w:r>
            <w:r w:rsidR="00E35D2C">
              <w:rPr>
                <w:rFonts w:ascii="Arial" w:hAnsi="Arial" w:cs="Arial"/>
                <w:color w:val="000000" w:themeColor="text1"/>
                <w:position w:val="-2"/>
                <w:sz w:val="18"/>
                <w:szCs w:val="18"/>
              </w:rPr>
              <w:t>,</w:t>
            </w:r>
          </w:p>
          <w:p w14:paraId="0F45E3E5" w14:textId="221369F3" w:rsidR="00E35D2C" w:rsidRPr="007A1B3C" w:rsidRDefault="00E35D2C" w:rsidP="00866060">
            <w:pPr>
              <w:numPr>
                <w:ilvl w:val="0"/>
                <w:numId w:val="37"/>
              </w:numPr>
              <w:contextualSpacing/>
              <w:jc w:val="both"/>
              <w:rPr>
                <w:rFonts w:ascii="Arial" w:hAnsi="Arial" w:cs="Arial"/>
                <w:color w:val="000000" w:themeColor="text1"/>
                <w:position w:val="-2"/>
                <w:sz w:val="18"/>
                <w:szCs w:val="18"/>
              </w:rPr>
            </w:pPr>
            <w:r>
              <w:rPr>
                <w:rFonts w:ascii="Arial" w:hAnsi="Arial" w:cs="Arial"/>
                <w:color w:val="000000" w:themeColor="text1"/>
                <w:position w:val="-2"/>
                <w:sz w:val="18"/>
                <w:szCs w:val="18"/>
              </w:rPr>
              <w:t>ESPD,</w:t>
            </w:r>
          </w:p>
          <w:bookmarkEnd w:id="15"/>
          <w:p w14:paraId="1E7621E9" w14:textId="31BBFE51" w:rsidR="007A1B3C" w:rsidRDefault="007A1B3C" w:rsidP="00C11656">
            <w:pPr>
              <w:numPr>
                <w:ilvl w:val="0"/>
                <w:numId w:val="32"/>
              </w:numPr>
              <w:spacing w:before="135" w:after="135"/>
              <w:contextualSpacing/>
              <w:jc w:val="both"/>
              <w:textAlignment w:val="center"/>
              <w:rPr>
                <w:rFonts w:ascii="Arial" w:hAnsi="Arial" w:cs="Arial"/>
                <w:color w:val="000000" w:themeColor="text1"/>
                <w:position w:val="-2"/>
                <w:sz w:val="18"/>
                <w:szCs w:val="18"/>
              </w:rPr>
            </w:pPr>
            <w:r w:rsidRPr="007A1B3C">
              <w:rPr>
                <w:rFonts w:ascii="Arial" w:hAnsi="Arial" w:cs="Arial"/>
                <w:color w:val="000000" w:themeColor="text1"/>
                <w:position w:val="-2"/>
                <w:sz w:val="18"/>
                <w:szCs w:val="18"/>
              </w:rPr>
              <w:t xml:space="preserve">Obrazec št. </w:t>
            </w:r>
            <w:r w:rsidR="00EA7F0F">
              <w:rPr>
                <w:rFonts w:ascii="Arial" w:hAnsi="Arial" w:cs="Arial"/>
                <w:color w:val="000000" w:themeColor="text1"/>
                <w:position w:val="-2"/>
                <w:sz w:val="18"/>
                <w:szCs w:val="18"/>
              </w:rPr>
              <w:t>2</w:t>
            </w:r>
            <w:r w:rsidRPr="007A1B3C">
              <w:rPr>
                <w:rFonts w:ascii="Arial" w:hAnsi="Arial" w:cs="Arial"/>
                <w:color w:val="000000" w:themeColor="text1"/>
                <w:position w:val="-2"/>
                <w:sz w:val="18"/>
                <w:szCs w:val="18"/>
              </w:rPr>
              <w:t xml:space="preserve"> (Izjava za preveritev podatkov iz kazenske evidence za vse člane organov, pooblaščence in zastopnike vseh sodelujočih gospodarskih subjektov).</w:t>
            </w:r>
          </w:p>
          <w:p w14:paraId="77FF356D" w14:textId="77777777" w:rsidR="00E35D2C" w:rsidRPr="007A1B3C" w:rsidRDefault="00E35D2C" w:rsidP="00E35D2C">
            <w:pPr>
              <w:spacing w:before="135" w:after="135"/>
              <w:ind w:left="720"/>
              <w:contextualSpacing/>
              <w:jc w:val="both"/>
              <w:textAlignment w:val="center"/>
              <w:rPr>
                <w:rFonts w:ascii="Arial" w:hAnsi="Arial" w:cs="Arial"/>
                <w:color w:val="000000" w:themeColor="text1"/>
                <w:position w:val="-2"/>
                <w:sz w:val="18"/>
                <w:szCs w:val="18"/>
              </w:rPr>
            </w:pPr>
          </w:p>
          <w:p w14:paraId="34FFADC7"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Ponudnik lahko v ponudbi predloži izpise iz ustreznega sodnega registra, iz katerega je razvidno, da ne obstajajo razlogi za izklju</w:t>
            </w:r>
            <w:r w:rsidRPr="007A1B3C">
              <w:rPr>
                <w:rFonts w:ascii="Arial" w:eastAsia="Calibri" w:hAnsi="Arial" w:cs="Arial" w:hint="eastAsia"/>
                <w:color w:val="000000" w:themeColor="text1"/>
                <w:position w:val="-2"/>
                <w:sz w:val="18"/>
                <w:szCs w:val="18"/>
                <w:lang w:eastAsia="sl-SI"/>
              </w:rPr>
              <w:t>č</w:t>
            </w:r>
            <w:r w:rsidRPr="007A1B3C">
              <w:rPr>
                <w:rFonts w:ascii="Arial" w:eastAsia="Calibri" w:hAnsi="Arial" w:cs="Arial"/>
                <w:color w:val="000000" w:themeColor="text1"/>
                <w:position w:val="-2"/>
                <w:sz w:val="18"/>
                <w:szCs w:val="18"/>
                <w:lang w:eastAsia="sl-SI"/>
              </w:rPr>
              <w:t>itev. Izpis se šteje kot dokaz o izpolnjevanju predmetnega pogoja. Izpis ne sme biti starejši od štirih mesecev od roka za predložitev ponudbe.</w:t>
            </w:r>
          </w:p>
        </w:tc>
      </w:tr>
      <w:tr w:rsidR="007A1B3C" w:rsidRPr="007A1B3C" w14:paraId="0A3CE6E4" w14:textId="77777777" w:rsidTr="007A1B3C">
        <w:tc>
          <w:tcPr>
            <w:tcW w:w="1286" w:type="pct"/>
            <w:tcMar>
              <w:top w:w="135" w:type="dxa"/>
              <w:bottom w:w="135" w:type="dxa"/>
            </w:tcMar>
            <w:vAlign w:val="center"/>
          </w:tcPr>
          <w:p w14:paraId="41A939FD"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NAVODILO / OPOMBA</w:t>
            </w:r>
          </w:p>
        </w:tc>
        <w:tc>
          <w:tcPr>
            <w:tcW w:w="3714" w:type="pct"/>
            <w:tcMar>
              <w:top w:w="135" w:type="dxa"/>
              <w:bottom w:w="135" w:type="dxa"/>
            </w:tcMar>
            <w:vAlign w:val="center"/>
          </w:tcPr>
          <w:p w14:paraId="14227DB3" w14:textId="77777777" w:rsidR="007A1B3C" w:rsidRPr="007A1B3C" w:rsidRDefault="007A1B3C" w:rsidP="00C11656">
            <w:pPr>
              <w:spacing w:before="135" w:after="135"/>
              <w:jc w:val="both"/>
              <w:textAlignment w:val="center"/>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 xml:space="preserve">Ponudniki, ki nimajo sedeža v Republiki Sloveniji ravnajo skladno s 16. točko navodil te </w:t>
            </w:r>
            <w:r w:rsidRPr="007A1B3C">
              <w:rPr>
                <w:rFonts w:ascii="Arial" w:eastAsia="Calibri" w:hAnsi="Arial" w:cs="Arial"/>
                <w:color w:val="000000" w:themeColor="text1"/>
                <w:sz w:val="18"/>
                <w:szCs w:val="18"/>
                <w:lang w:eastAsia="sl-SI"/>
              </w:rPr>
              <w:t>razpisne dokumentacije</w:t>
            </w:r>
            <w:r w:rsidRPr="007A1B3C">
              <w:rPr>
                <w:rFonts w:ascii="Arial" w:eastAsia="Calibri" w:hAnsi="Arial" w:cs="Arial"/>
                <w:color w:val="000000" w:themeColor="text1"/>
                <w:position w:val="-2"/>
                <w:sz w:val="18"/>
                <w:szCs w:val="18"/>
                <w:lang w:eastAsia="sl-SI"/>
              </w:rPr>
              <w:t>.</w:t>
            </w:r>
          </w:p>
        </w:tc>
      </w:tr>
      <w:tr w:rsidR="007A1B3C" w:rsidRPr="007A1B3C" w14:paraId="1C665D31" w14:textId="77777777" w:rsidTr="007A1B3C">
        <w:tc>
          <w:tcPr>
            <w:tcW w:w="1286" w:type="pct"/>
            <w:tcMar>
              <w:top w:w="135" w:type="dxa"/>
              <w:bottom w:w="135" w:type="dxa"/>
            </w:tcMar>
            <w:vAlign w:val="center"/>
          </w:tcPr>
          <w:p w14:paraId="5D726868"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Partnerji v skupni ponudbi</w:t>
            </w:r>
          </w:p>
        </w:tc>
        <w:tc>
          <w:tcPr>
            <w:tcW w:w="3714" w:type="pct"/>
            <w:tcMar>
              <w:top w:w="135" w:type="dxa"/>
              <w:bottom w:w="135" w:type="dxa"/>
            </w:tcMar>
            <w:vAlign w:val="center"/>
          </w:tcPr>
          <w:p w14:paraId="091C44BD"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 xml:space="preserve">MORAJO izpolnjevati pogoj, enako kot ponudnik: </w:t>
            </w:r>
          </w:p>
          <w:p w14:paraId="1C85A9CE" w14:textId="099542C2" w:rsidR="007A1B3C" w:rsidRDefault="007A1B3C" w:rsidP="00C11656">
            <w:pPr>
              <w:numPr>
                <w:ilvl w:val="0"/>
                <w:numId w:val="32"/>
              </w:numPr>
              <w:contextualSpacing/>
              <w:jc w:val="both"/>
              <w:rPr>
                <w:rFonts w:ascii="Arial" w:hAnsi="Arial" w:cs="Arial"/>
                <w:color w:val="000000" w:themeColor="text1"/>
                <w:position w:val="-2"/>
                <w:sz w:val="18"/>
                <w:szCs w:val="18"/>
              </w:rPr>
            </w:pPr>
            <w:r w:rsidRPr="007A1B3C">
              <w:rPr>
                <w:rFonts w:ascii="Arial" w:hAnsi="Arial" w:cs="Arial"/>
                <w:color w:val="000000" w:themeColor="text1"/>
                <w:position w:val="-2"/>
                <w:sz w:val="18"/>
                <w:szCs w:val="18"/>
              </w:rPr>
              <w:t>Obrazec št. 1 (Krovna izjava)</w:t>
            </w:r>
            <w:r w:rsidR="00E35D2C">
              <w:rPr>
                <w:rFonts w:ascii="Arial" w:hAnsi="Arial" w:cs="Arial"/>
                <w:color w:val="000000" w:themeColor="text1"/>
                <w:position w:val="-2"/>
                <w:sz w:val="18"/>
                <w:szCs w:val="18"/>
              </w:rPr>
              <w:t>,</w:t>
            </w:r>
          </w:p>
          <w:p w14:paraId="70492F48" w14:textId="3E2EBF6E" w:rsidR="00E35D2C" w:rsidRPr="007A1B3C" w:rsidRDefault="00E35D2C" w:rsidP="00C11656">
            <w:pPr>
              <w:numPr>
                <w:ilvl w:val="0"/>
                <w:numId w:val="32"/>
              </w:numPr>
              <w:contextualSpacing/>
              <w:jc w:val="both"/>
              <w:rPr>
                <w:rFonts w:ascii="Arial" w:hAnsi="Arial" w:cs="Arial"/>
                <w:color w:val="000000" w:themeColor="text1"/>
                <w:position w:val="-2"/>
                <w:sz w:val="18"/>
                <w:szCs w:val="18"/>
              </w:rPr>
            </w:pPr>
            <w:r>
              <w:rPr>
                <w:rFonts w:ascii="Arial" w:hAnsi="Arial" w:cs="Arial"/>
                <w:color w:val="000000" w:themeColor="text1"/>
                <w:position w:val="-2"/>
                <w:sz w:val="18"/>
                <w:szCs w:val="18"/>
              </w:rPr>
              <w:t>ESPD,</w:t>
            </w:r>
          </w:p>
          <w:p w14:paraId="4ECFFE94" w14:textId="7E839FC8" w:rsidR="007A1B3C" w:rsidRPr="007A1B3C" w:rsidRDefault="007A1B3C" w:rsidP="00C11656">
            <w:pPr>
              <w:numPr>
                <w:ilvl w:val="0"/>
                <w:numId w:val="32"/>
              </w:numPr>
              <w:contextualSpacing/>
              <w:jc w:val="both"/>
              <w:rPr>
                <w:rFonts w:ascii="Arial" w:hAnsi="Arial" w:cs="Arial"/>
                <w:color w:val="000000" w:themeColor="text1"/>
                <w:position w:val="-2"/>
                <w:sz w:val="18"/>
                <w:szCs w:val="18"/>
              </w:rPr>
            </w:pPr>
            <w:r w:rsidRPr="007A1B3C">
              <w:rPr>
                <w:rFonts w:ascii="Arial" w:hAnsi="Arial" w:cs="Arial"/>
                <w:color w:val="000000" w:themeColor="text1"/>
                <w:position w:val="-2"/>
                <w:sz w:val="18"/>
                <w:szCs w:val="18"/>
              </w:rPr>
              <w:t xml:space="preserve">Obrazec št. </w:t>
            </w:r>
            <w:r w:rsidR="00EA7F0F">
              <w:rPr>
                <w:rFonts w:ascii="Arial" w:hAnsi="Arial" w:cs="Arial"/>
                <w:color w:val="000000" w:themeColor="text1"/>
                <w:position w:val="-2"/>
                <w:sz w:val="18"/>
                <w:szCs w:val="18"/>
              </w:rPr>
              <w:t>2</w:t>
            </w:r>
            <w:r w:rsidRPr="007A1B3C">
              <w:rPr>
                <w:rFonts w:ascii="Arial" w:hAnsi="Arial" w:cs="Arial"/>
                <w:color w:val="000000" w:themeColor="text1"/>
                <w:position w:val="-2"/>
                <w:sz w:val="18"/>
                <w:szCs w:val="18"/>
              </w:rPr>
              <w:t xml:space="preserve"> (Izjava za preveritev podatkov iz kazenske evidence za vse člane organov, pooblaščence in zastopnike vseh sodelujočih gospodarskih subjektov).</w:t>
            </w:r>
          </w:p>
        </w:tc>
      </w:tr>
      <w:tr w:rsidR="007A1B3C" w:rsidRPr="007A1B3C" w14:paraId="5D83E020" w14:textId="77777777" w:rsidTr="007A1B3C">
        <w:trPr>
          <w:trHeight w:val="310"/>
        </w:trPr>
        <w:tc>
          <w:tcPr>
            <w:tcW w:w="1286" w:type="pct"/>
            <w:tcMar>
              <w:top w:w="135" w:type="dxa"/>
              <w:bottom w:w="135" w:type="dxa"/>
            </w:tcMar>
            <w:vAlign w:val="center"/>
          </w:tcPr>
          <w:p w14:paraId="1E11EA15"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Podizvajalci</w:t>
            </w:r>
          </w:p>
        </w:tc>
        <w:tc>
          <w:tcPr>
            <w:tcW w:w="3714" w:type="pct"/>
            <w:tcMar>
              <w:top w:w="135" w:type="dxa"/>
              <w:bottom w:w="135" w:type="dxa"/>
            </w:tcMar>
            <w:vAlign w:val="center"/>
          </w:tcPr>
          <w:p w14:paraId="304DF3D5"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 xml:space="preserve">MORAJO izpolnjevati pogoj: </w:t>
            </w:r>
          </w:p>
          <w:p w14:paraId="399001CE" w14:textId="7CB69FB4" w:rsidR="007A1B3C" w:rsidRPr="007A1B3C" w:rsidRDefault="007A1B3C" w:rsidP="00866060">
            <w:pPr>
              <w:numPr>
                <w:ilvl w:val="0"/>
                <w:numId w:val="38"/>
              </w:numPr>
              <w:spacing w:before="225" w:after="225"/>
              <w:contextualSpacing/>
              <w:jc w:val="both"/>
              <w:rPr>
                <w:rFonts w:ascii="Arial" w:hAnsi="Arial" w:cs="Arial"/>
                <w:color w:val="000000" w:themeColor="text1"/>
                <w:position w:val="-2"/>
                <w:sz w:val="18"/>
                <w:szCs w:val="18"/>
              </w:rPr>
            </w:pPr>
            <w:r w:rsidRPr="007A1B3C">
              <w:rPr>
                <w:rFonts w:ascii="Arial" w:hAnsi="Arial" w:cs="Arial"/>
                <w:color w:val="000000" w:themeColor="text1"/>
                <w:position w:val="-2"/>
                <w:sz w:val="18"/>
                <w:szCs w:val="18"/>
              </w:rPr>
              <w:t>Obrazec št. 1</w:t>
            </w:r>
            <w:r w:rsidR="00EA7F0F">
              <w:rPr>
                <w:rFonts w:ascii="Arial" w:hAnsi="Arial" w:cs="Arial"/>
                <w:color w:val="000000" w:themeColor="text1"/>
                <w:position w:val="-2"/>
                <w:sz w:val="18"/>
                <w:szCs w:val="18"/>
              </w:rPr>
              <w:t>0</w:t>
            </w:r>
            <w:r w:rsidRPr="007A1B3C">
              <w:rPr>
                <w:rFonts w:ascii="Arial" w:hAnsi="Arial" w:cs="Arial"/>
                <w:color w:val="000000" w:themeColor="text1"/>
                <w:position w:val="-2"/>
                <w:sz w:val="18"/>
                <w:szCs w:val="18"/>
              </w:rPr>
              <w:t xml:space="preserve"> (Izjava podizvajalca).</w:t>
            </w:r>
          </w:p>
          <w:p w14:paraId="64A203FD" w14:textId="46CC8BE5" w:rsidR="007A1B3C" w:rsidRPr="007A1B3C" w:rsidRDefault="007A1B3C" w:rsidP="00866060">
            <w:pPr>
              <w:numPr>
                <w:ilvl w:val="0"/>
                <w:numId w:val="38"/>
              </w:numPr>
              <w:contextualSpacing/>
              <w:jc w:val="both"/>
              <w:rPr>
                <w:rFonts w:ascii="Arial" w:hAnsi="Arial" w:cs="Arial"/>
                <w:color w:val="000000" w:themeColor="text1"/>
                <w:position w:val="-2"/>
                <w:sz w:val="18"/>
                <w:szCs w:val="18"/>
              </w:rPr>
            </w:pPr>
            <w:r w:rsidRPr="007A1B3C">
              <w:rPr>
                <w:rFonts w:ascii="Arial" w:hAnsi="Arial" w:cs="Arial"/>
                <w:color w:val="000000" w:themeColor="text1"/>
                <w:position w:val="-2"/>
                <w:sz w:val="18"/>
                <w:szCs w:val="18"/>
              </w:rPr>
              <w:lastRenderedPageBreak/>
              <w:t xml:space="preserve">Obrazec št. </w:t>
            </w:r>
            <w:r w:rsidR="00EA7F0F">
              <w:rPr>
                <w:rFonts w:ascii="Arial" w:hAnsi="Arial" w:cs="Arial"/>
                <w:color w:val="000000" w:themeColor="text1"/>
                <w:position w:val="-2"/>
                <w:sz w:val="18"/>
                <w:szCs w:val="18"/>
              </w:rPr>
              <w:t>2</w:t>
            </w:r>
            <w:r w:rsidRPr="007A1B3C">
              <w:rPr>
                <w:rFonts w:ascii="Arial" w:hAnsi="Arial" w:cs="Arial"/>
                <w:color w:val="000000" w:themeColor="text1"/>
                <w:position w:val="-2"/>
                <w:sz w:val="18"/>
                <w:szCs w:val="18"/>
              </w:rPr>
              <w:t xml:space="preserve"> (Izjava za preveritev podatkov iz kazenske evidence za vse člane organov, pooblaščence in zastopnike vseh sodelujočih gospodarskih subjektov).</w:t>
            </w:r>
          </w:p>
          <w:p w14:paraId="367FFE0B" w14:textId="77777777" w:rsidR="007A1B3C" w:rsidRPr="007A1B3C" w:rsidRDefault="007A1B3C" w:rsidP="00C11656">
            <w:pPr>
              <w:spacing w:before="225" w:after="225"/>
              <w:jc w:val="both"/>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Ponudnik lahko v ponudbi predloži izpise iz ustreznega sodnega registra, iz katerega je razvidno, da ne obstajajo razlogi za izklju</w:t>
            </w:r>
            <w:r w:rsidRPr="007A1B3C">
              <w:rPr>
                <w:rFonts w:ascii="Arial" w:eastAsia="Calibri" w:hAnsi="Arial" w:cs="Arial" w:hint="eastAsia"/>
                <w:color w:val="000000" w:themeColor="text1"/>
                <w:position w:val="-2"/>
                <w:sz w:val="18"/>
                <w:szCs w:val="18"/>
                <w:lang w:eastAsia="sl-SI"/>
              </w:rPr>
              <w:t>č</w:t>
            </w:r>
            <w:r w:rsidRPr="007A1B3C">
              <w:rPr>
                <w:rFonts w:ascii="Arial" w:eastAsia="Calibri" w:hAnsi="Arial" w:cs="Arial"/>
                <w:color w:val="000000" w:themeColor="text1"/>
                <w:position w:val="-2"/>
                <w:sz w:val="18"/>
                <w:szCs w:val="18"/>
                <w:lang w:eastAsia="sl-SI"/>
              </w:rPr>
              <w:t>itev. Izpis se šteje kot dokaz o izpolnjevanju predmetnega pogoja. Izpis ne sme biti starejši od štirih mesecev od roka za predložitev ponudbe.</w:t>
            </w:r>
          </w:p>
          <w:p w14:paraId="6741AC82" w14:textId="77777777" w:rsidR="007A1B3C" w:rsidRPr="007A1B3C" w:rsidRDefault="007A1B3C" w:rsidP="00C11656">
            <w:pPr>
              <w:spacing w:before="225" w:after="225"/>
              <w:jc w:val="both"/>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Naročnik bo zavrnil vsakega podizvajalca, če zanj obstajajo razlogi za izključitev prvega odstavka 75. člena ZJN-3.</w:t>
            </w:r>
          </w:p>
        </w:tc>
      </w:tr>
    </w:tbl>
    <w:p w14:paraId="3202F157" w14:textId="4F9F3059" w:rsidR="005A51CE" w:rsidRDefault="005A51CE" w:rsidP="00C11656">
      <w:pPr>
        <w:jc w:val="both"/>
        <w:rPr>
          <w:rFonts w:ascii="Arial" w:hAnsi="Arial" w:cs="Arial"/>
        </w:rPr>
      </w:pPr>
    </w:p>
    <w:tbl>
      <w:tblPr>
        <w:tblStyle w:val="NormalTablePHPDOCX"/>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946"/>
      </w:tblGrid>
      <w:tr w:rsidR="007A1B3C" w:rsidRPr="007A1B3C" w14:paraId="61B012DA" w14:textId="77777777" w:rsidTr="007A1B3C">
        <w:tc>
          <w:tcPr>
            <w:tcW w:w="1286" w:type="pct"/>
            <w:shd w:val="clear" w:color="auto" w:fill="D9D9D9" w:themeFill="background1" w:themeFillShade="D9"/>
            <w:tcMar>
              <w:top w:w="135" w:type="dxa"/>
              <w:bottom w:w="135" w:type="dxa"/>
            </w:tcMar>
            <w:vAlign w:val="center"/>
          </w:tcPr>
          <w:p w14:paraId="12281266" w14:textId="77777777" w:rsidR="007A1B3C" w:rsidRPr="007A1B3C" w:rsidRDefault="007A1B3C" w:rsidP="004C1270">
            <w:pPr>
              <w:keepNext/>
              <w:keepLines/>
              <w:spacing w:before="200" w:line="276" w:lineRule="auto"/>
              <w:outlineLvl w:val="2"/>
              <w:rPr>
                <w:rFonts w:ascii="Arial" w:eastAsiaTheme="majorEastAsia" w:hAnsi="Arial" w:cs="Arial"/>
                <w:b/>
                <w:bCs/>
                <w:color w:val="000000" w:themeColor="text1"/>
              </w:rPr>
            </w:pPr>
            <w:bookmarkStart w:id="16" w:name="_Toc39750395"/>
            <w:bookmarkStart w:id="17" w:name="_Toc136852163"/>
            <w:bookmarkStart w:id="18" w:name="_Toc138055702"/>
            <w:r w:rsidRPr="007A1B3C">
              <w:rPr>
                <w:rFonts w:ascii="Arial" w:eastAsiaTheme="majorEastAsia" w:hAnsi="Arial" w:cs="Arial"/>
                <w:b/>
                <w:bCs/>
                <w:color w:val="000000" w:themeColor="text1"/>
                <w:sz w:val="18"/>
              </w:rPr>
              <w:t>POGOJ 2</w:t>
            </w:r>
            <w:r w:rsidRPr="007A1B3C">
              <w:rPr>
                <w:rFonts w:ascii="Arial" w:eastAsiaTheme="majorEastAsia" w:hAnsi="Arial" w:cs="Arial"/>
                <w:b/>
                <w:bCs/>
                <w:color w:val="000000" w:themeColor="text1"/>
                <w:sz w:val="18"/>
              </w:rPr>
              <w:br/>
              <w:t>Ponudnik ni izločen iz postopkov oddaje javnih naročil</w:t>
            </w:r>
            <w:bookmarkEnd w:id="16"/>
            <w:bookmarkEnd w:id="17"/>
            <w:bookmarkEnd w:id="18"/>
          </w:p>
        </w:tc>
        <w:tc>
          <w:tcPr>
            <w:tcW w:w="3714" w:type="pct"/>
            <w:tcMar>
              <w:top w:w="135" w:type="dxa"/>
              <w:bottom w:w="135" w:type="dxa"/>
            </w:tcMar>
            <w:vAlign w:val="center"/>
          </w:tcPr>
          <w:p w14:paraId="26568EC6"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Gospodarski subjekt na dan, ko poteče rok za predložitev ponudb ne sme biti uvrščen v evidenco gospodarskih subjektov z negativnimi referencami iz a) točke četrtega odstavka 75. člena ZJN-3.</w:t>
            </w:r>
          </w:p>
        </w:tc>
      </w:tr>
      <w:tr w:rsidR="007A1B3C" w:rsidRPr="007A1B3C" w14:paraId="6B356651" w14:textId="77777777" w:rsidTr="007A1B3C">
        <w:tc>
          <w:tcPr>
            <w:tcW w:w="1286" w:type="pct"/>
            <w:tcMar>
              <w:top w:w="135" w:type="dxa"/>
              <w:bottom w:w="135" w:type="dxa"/>
            </w:tcMar>
            <w:vAlign w:val="center"/>
          </w:tcPr>
          <w:p w14:paraId="3AD015A1"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DOKAZILO</w:t>
            </w:r>
          </w:p>
        </w:tc>
        <w:tc>
          <w:tcPr>
            <w:tcW w:w="3714" w:type="pct"/>
            <w:tcMar>
              <w:top w:w="135" w:type="dxa"/>
              <w:bottom w:w="135" w:type="dxa"/>
            </w:tcMar>
            <w:vAlign w:val="center"/>
          </w:tcPr>
          <w:p w14:paraId="0A032CE1" w14:textId="2E0BD64E" w:rsidR="007A1B3C" w:rsidRPr="00E35D2C" w:rsidRDefault="007A1B3C" w:rsidP="00866060">
            <w:pPr>
              <w:pStyle w:val="Odstavekseznama"/>
              <w:numPr>
                <w:ilvl w:val="0"/>
                <w:numId w:val="48"/>
              </w:numPr>
              <w:spacing w:before="135" w:after="135"/>
              <w:jc w:val="both"/>
              <w:textAlignment w:val="center"/>
              <w:rPr>
                <w:rFonts w:ascii="Arial" w:eastAsia="Calibri" w:hAnsi="Arial" w:cs="Arial"/>
                <w:color w:val="000000" w:themeColor="text1"/>
                <w:position w:val="-2"/>
                <w:sz w:val="18"/>
                <w:szCs w:val="18"/>
                <w:lang w:eastAsia="sl-SI"/>
              </w:rPr>
            </w:pPr>
            <w:r w:rsidRPr="00E35D2C">
              <w:rPr>
                <w:rFonts w:ascii="Arial" w:eastAsia="Calibri" w:hAnsi="Arial" w:cs="Arial"/>
                <w:color w:val="000000" w:themeColor="text1"/>
                <w:position w:val="-2"/>
                <w:sz w:val="18"/>
                <w:szCs w:val="18"/>
                <w:lang w:eastAsia="sl-SI"/>
              </w:rPr>
              <w:t>Obrazec št. 2 (Krovna izjava)</w:t>
            </w:r>
            <w:r w:rsidR="00E35D2C">
              <w:rPr>
                <w:rFonts w:ascii="Arial" w:eastAsia="Calibri" w:hAnsi="Arial" w:cs="Arial"/>
                <w:color w:val="000000" w:themeColor="text1"/>
                <w:position w:val="-2"/>
                <w:sz w:val="18"/>
                <w:szCs w:val="18"/>
                <w:lang w:eastAsia="sl-SI"/>
              </w:rPr>
              <w:t>,</w:t>
            </w:r>
          </w:p>
          <w:p w14:paraId="5BDA928F" w14:textId="17292BB4" w:rsidR="00E35D2C" w:rsidRPr="00E35D2C" w:rsidRDefault="00E35D2C" w:rsidP="00866060">
            <w:pPr>
              <w:pStyle w:val="Odstavekseznama"/>
              <w:numPr>
                <w:ilvl w:val="0"/>
                <w:numId w:val="48"/>
              </w:numPr>
              <w:spacing w:before="135" w:after="135"/>
              <w:jc w:val="both"/>
              <w:textAlignment w:val="center"/>
              <w:rPr>
                <w:rFonts w:ascii="Arial" w:eastAsia="Calibri" w:hAnsi="Arial" w:cs="Arial"/>
                <w:color w:val="000000" w:themeColor="text1"/>
                <w:position w:val="-2"/>
                <w:sz w:val="18"/>
                <w:szCs w:val="18"/>
                <w:lang w:eastAsia="sl-SI"/>
              </w:rPr>
            </w:pPr>
            <w:r w:rsidRPr="00E35D2C">
              <w:rPr>
                <w:rFonts w:ascii="Arial" w:eastAsia="Calibri" w:hAnsi="Arial" w:cs="Arial"/>
                <w:color w:val="000000" w:themeColor="text1"/>
                <w:position w:val="-2"/>
                <w:sz w:val="18"/>
                <w:szCs w:val="18"/>
                <w:lang w:eastAsia="sl-SI"/>
              </w:rPr>
              <w:t>ESPD</w:t>
            </w:r>
            <w:r>
              <w:rPr>
                <w:rFonts w:ascii="Arial" w:eastAsia="Calibri" w:hAnsi="Arial" w:cs="Arial"/>
                <w:color w:val="000000" w:themeColor="text1"/>
                <w:position w:val="-2"/>
                <w:sz w:val="18"/>
                <w:szCs w:val="18"/>
                <w:lang w:eastAsia="sl-SI"/>
              </w:rPr>
              <w:t>.</w:t>
            </w:r>
          </w:p>
        </w:tc>
      </w:tr>
      <w:tr w:rsidR="007A1B3C" w:rsidRPr="007A1B3C" w14:paraId="7F497C2D" w14:textId="77777777" w:rsidTr="007A1B3C">
        <w:tc>
          <w:tcPr>
            <w:tcW w:w="1286" w:type="pct"/>
            <w:tcMar>
              <w:top w:w="135" w:type="dxa"/>
              <w:bottom w:w="135" w:type="dxa"/>
            </w:tcMar>
            <w:vAlign w:val="center"/>
          </w:tcPr>
          <w:p w14:paraId="7AA3209E"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Partnerji v skupni ponudbi</w:t>
            </w:r>
          </w:p>
        </w:tc>
        <w:tc>
          <w:tcPr>
            <w:tcW w:w="3714" w:type="pct"/>
            <w:tcMar>
              <w:top w:w="135" w:type="dxa"/>
              <w:bottom w:w="135" w:type="dxa"/>
            </w:tcMar>
            <w:vAlign w:val="center"/>
          </w:tcPr>
          <w:p w14:paraId="5F273C84" w14:textId="77777777" w:rsidR="007A1B3C" w:rsidRPr="007A1B3C" w:rsidRDefault="007A1B3C" w:rsidP="00C11656">
            <w:pPr>
              <w:spacing w:before="135" w:after="135"/>
              <w:jc w:val="both"/>
              <w:textAlignment w:val="center"/>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MORAJO izpolnjevati pogoj enako kot ponudnik</w:t>
            </w:r>
            <w:r w:rsidRPr="007A1B3C">
              <w:rPr>
                <w:rFonts w:ascii="Arial" w:eastAsia="Calibri" w:hAnsi="Arial" w:cs="Arial"/>
                <w:color w:val="000000" w:themeColor="text1"/>
                <w:sz w:val="24"/>
                <w:szCs w:val="24"/>
                <w:lang w:eastAsia="sl-SI"/>
              </w:rPr>
              <w:t xml:space="preserve">: </w:t>
            </w:r>
            <w:r w:rsidRPr="007A1B3C">
              <w:rPr>
                <w:rFonts w:ascii="Arial" w:eastAsia="Calibri" w:hAnsi="Arial" w:cs="Arial"/>
                <w:color w:val="000000" w:themeColor="text1"/>
                <w:position w:val="-2"/>
                <w:sz w:val="18"/>
                <w:szCs w:val="18"/>
                <w:lang w:eastAsia="sl-SI"/>
              </w:rPr>
              <w:t>Obrazec št. 2 (Krovna izjava).</w:t>
            </w:r>
          </w:p>
        </w:tc>
      </w:tr>
      <w:tr w:rsidR="007A1B3C" w:rsidRPr="007A1B3C" w14:paraId="1281F90F" w14:textId="77777777" w:rsidTr="007A1B3C">
        <w:tc>
          <w:tcPr>
            <w:tcW w:w="1286" w:type="pct"/>
            <w:tcMar>
              <w:top w:w="135" w:type="dxa"/>
              <w:bottom w:w="135" w:type="dxa"/>
            </w:tcMar>
            <w:vAlign w:val="center"/>
          </w:tcPr>
          <w:p w14:paraId="412DBD96"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Podizvajalci</w:t>
            </w:r>
          </w:p>
        </w:tc>
        <w:tc>
          <w:tcPr>
            <w:tcW w:w="3714" w:type="pct"/>
            <w:tcMar>
              <w:top w:w="135" w:type="dxa"/>
              <w:bottom w:w="135" w:type="dxa"/>
            </w:tcMar>
            <w:vAlign w:val="center"/>
          </w:tcPr>
          <w:p w14:paraId="12CF0B6C" w14:textId="77777777" w:rsidR="007A1B3C" w:rsidRPr="007A1B3C" w:rsidRDefault="007A1B3C" w:rsidP="00C11656">
            <w:pPr>
              <w:spacing w:before="225" w:after="225"/>
              <w:jc w:val="both"/>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MORAJO izpolnjevati pogoj: Obrazec št. 10 (Izjava podizvajalca).</w:t>
            </w:r>
          </w:p>
          <w:p w14:paraId="2BF5DF3D"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Naročnik bo zavrnil vsakega podizvajalca, če zanj obstajajo razlogi za izključitev četrtega odstavka 75. člena ZJN-3.</w:t>
            </w:r>
          </w:p>
        </w:tc>
      </w:tr>
    </w:tbl>
    <w:p w14:paraId="3631BB57" w14:textId="2A6FEF44" w:rsidR="005A51CE" w:rsidRDefault="005A51CE" w:rsidP="00C11656">
      <w:pPr>
        <w:jc w:val="both"/>
        <w:rPr>
          <w:rFonts w:ascii="Arial" w:hAnsi="Arial" w:cs="Arial"/>
        </w:rPr>
      </w:pPr>
    </w:p>
    <w:tbl>
      <w:tblPr>
        <w:tblStyle w:val="NormalTablePHPDOCX"/>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946"/>
      </w:tblGrid>
      <w:tr w:rsidR="007A1B3C" w:rsidRPr="007A1B3C" w14:paraId="0E5B31DD" w14:textId="77777777" w:rsidTr="007A1B3C">
        <w:tc>
          <w:tcPr>
            <w:tcW w:w="1286" w:type="pct"/>
            <w:shd w:val="clear" w:color="auto" w:fill="D9D9D9" w:themeFill="background1" w:themeFillShade="D9"/>
            <w:tcMar>
              <w:top w:w="135" w:type="dxa"/>
              <w:bottom w:w="135" w:type="dxa"/>
            </w:tcMar>
            <w:vAlign w:val="center"/>
          </w:tcPr>
          <w:p w14:paraId="1352E743" w14:textId="77777777" w:rsidR="007A1B3C" w:rsidRPr="007A1B3C" w:rsidRDefault="007A1B3C" w:rsidP="004C1270">
            <w:pPr>
              <w:keepNext/>
              <w:keepLines/>
              <w:spacing w:before="200" w:line="276" w:lineRule="auto"/>
              <w:outlineLvl w:val="2"/>
              <w:rPr>
                <w:rFonts w:ascii="Arial" w:eastAsiaTheme="majorEastAsia" w:hAnsi="Arial" w:cs="Arial"/>
                <w:b/>
                <w:bCs/>
                <w:color w:val="000000" w:themeColor="text1"/>
              </w:rPr>
            </w:pPr>
            <w:bookmarkStart w:id="19" w:name="_Toc39750396"/>
            <w:bookmarkStart w:id="20" w:name="_Toc136852164"/>
            <w:bookmarkStart w:id="21" w:name="_Toc138055703"/>
            <w:r w:rsidRPr="007A1B3C">
              <w:rPr>
                <w:rFonts w:ascii="Arial" w:eastAsiaTheme="majorEastAsia" w:hAnsi="Arial" w:cs="Arial"/>
                <w:b/>
                <w:bCs/>
                <w:color w:val="000000" w:themeColor="text1"/>
                <w:sz w:val="18"/>
              </w:rPr>
              <w:t>POGOJ 3</w:t>
            </w:r>
            <w:r w:rsidRPr="007A1B3C">
              <w:rPr>
                <w:rFonts w:ascii="Arial" w:eastAsiaTheme="majorEastAsia" w:hAnsi="Arial" w:cs="Arial"/>
                <w:b/>
                <w:bCs/>
                <w:color w:val="000000" w:themeColor="text1"/>
                <w:sz w:val="18"/>
              </w:rPr>
              <w:br/>
              <w:t>Plačani davki in prispevki</w:t>
            </w:r>
            <w:bookmarkEnd w:id="19"/>
            <w:bookmarkEnd w:id="20"/>
            <w:bookmarkEnd w:id="21"/>
          </w:p>
        </w:tc>
        <w:tc>
          <w:tcPr>
            <w:tcW w:w="3714" w:type="pct"/>
            <w:tcMar>
              <w:top w:w="135" w:type="dxa"/>
              <w:bottom w:w="135" w:type="dxa"/>
            </w:tcMar>
            <w:vAlign w:val="center"/>
          </w:tcPr>
          <w:p w14:paraId="6E7EB7B9"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Gospodarski subjekt mora do roka za oddajo ponudbe izpolnjevati obvezne dajatve in druge denarne nedavčne obveznosti v skladu z zakonom, ki ureja finančno upravo, ki jih pobira davčni organ v skladu s predpisi države, v kateri ima sedež, ali predpisi države naročnika, oziroma vrednost neplačanih zapadlih obveznosti do roka za oddajo ponudbe ne sme znašati 50 eurov ali več. Gospodarski subjekt mora imeti na dan oddaje ponudbe predložene vse obračune davčnih odtegljajev za dohodke iz delovnega razmerja za obdobje zadnjih petih let do dne oddaje ponudbe.</w:t>
            </w:r>
          </w:p>
        </w:tc>
      </w:tr>
      <w:tr w:rsidR="007A1B3C" w:rsidRPr="007A1B3C" w14:paraId="7B960CA5" w14:textId="77777777" w:rsidTr="007A1B3C">
        <w:tc>
          <w:tcPr>
            <w:tcW w:w="1286" w:type="pct"/>
            <w:tcMar>
              <w:top w:w="135" w:type="dxa"/>
              <w:bottom w:w="135" w:type="dxa"/>
            </w:tcMar>
            <w:vAlign w:val="center"/>
          </w:tcPr>
          <w:p w14:paraId="5B94B649"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DOKAZILO</w:t>
            </w:r>
          </w:p>
        </w:tc>
        <w:tc>
          <w:tcPr>
            <w:tcW w:w="3714" w:type="pct"/>
            <w:tcMar>
              <w:top w:w="135" w:type="dxa"/>
              <w:bottom w:w="135" w:type="dxa"/>
            </w:tcMar>
            <w:vAlign w:val="center"/>
          </w:tcPr>
          <w:p w14:paraId="255EA02E" w14:textId="4A0CE39A" w:rsidR="00E35D2C" w:rsidRDefault="00E35D2C" w:rsidP="00866060">
            <w:pPr>
              <w:pStyle w:val="Odstavekseznama"/>
              <w:numPr>
                <w:ilvl w:val="0"/>
                <w:numId w:val="48"/>
              </w:numPr>
              <w:spacing w:before="135" w:after="135"/>
              <w:jc w:val="both"/>
              <w:textAlignment w:val="center"/>
              <w:rPr>
                <w:rFonts w:ascii="Arial" w:eastAsia="Calibri" w:hAnsi="Arial" w:cs="Arial"/>
                <w:color w:val="000000" w:themeColor="text1"/>
                <w:position w:val="-2"/>
                <w:sz w:val="18"/>
                <w:szCs w:val="18"/>
                <w:lang w:eastAsia="sl-SI"/>
              </w:rPr>
            </w:pPr>
            <w:r w:rsidRPr="00E35D2C">
              <w:rPr>
                <w:rFonts w:ascii="Arial" w:eastAsia="Calibri" w:hAnsi="Arial" w:cs="Arial"/>
                <w:color w:val="000000" w:themeColor="text1"/>
                <w:position w:val="-2"/>
                <w:sz w:val="18"/>
                <w:szCs w:val="18"/>
                <w:lang w:eastAsia="sl-SI"/>
              </w:rPr>
              <w:t xml:space="preserve">Obrazec št. </w:t>
            </w:r>
            <w:r w:rsidR="00EA7F0F">
              <w:rPr>
                <w:rFonts w:ascii="Arial" w:eastAsia="Calibri" w:hAnsi="Arial" w:cs="Arial"/>
                <w:color w:val="000000" w:themeColor="text1"/>
                <w:position w:val="-2"/>
                <w:sz w:val="18"/>
                <w:szCs w:val="18"/>
                <w:lang w:eastAsia="sl-SI"/>
              </w:rPr>
              <w:t>1</w:t>
            </w:r>
            <w:r w:rsidRPr="00E35D2C">
              <w:rPr>
                <w:rFonts w:ascii="Arial" w:eastAsia="Calibri" w:hAnsi="Arial" w:cs="Arial"/>
                <w:color w:val="000000" w:themeColor="text1"/>
                <w:position w:val="-2"/>
                <w:sz w:val="18"/>
                <w:szCs w:val="18"/>
                <w:lang w:eastAsia="sl-SI"/>
              </w:rPr>
              <w:t xml:space="preserve"> (Krovna izjava)</w:t>
            </w:r>
            <w:r>
              <w:rPr>
                <w:rFonts w:ascii="Arial" w:eastAsia="Calibri" w:hAnsi="Arial" w:cs="Arial"/>
                <w:color w:val="000000" w:themeColor="text1"/>
                <w:position w:val="-2"/>
                <w:sz w:val="18"/>
                <w:szCs w:val="18"/>
                <w:lang w:eastAsia="sl-SI"/>
              </w:rPr>
              <w:t>,</w:t>
            </w:r>
          </w:p>
          <w:p w14:paraId="732207E7" w14:textId="6B015AF8" w:rsidR="007A1B3C" w:rsidRPr="00E35D2C" w:rsidRDefault="00E35D2C" w:rsidP="00866060">
            <w:pPr>
              <w:pStyle w:val="Odstavekseznama"/>
              <w:numPr>
                <w:ilvl w:val="0"/>
                <w:numId w:val="48"/>
              </w:numPr>
              <w:spacing w:before="135" w:after="135"/>
              <w:jc w:val="both"/>
              <w:textAlignment w:val="center"/>
              <w:rPr>
                <w:rFonts w:ascii="Arial" w:eastAsia="Calibri" w:hAnsi="Arial" w:cs="Arial"/>
                <w:color w:val="000000" w:themeColor="text1"/>
                <w:position w:val="-2"/>
                <w:sz w:val="18"/>
                <w:szCs w:val="18"/>
                <w:lang w:eastAsia="sl-SI"/>
              </w:rPr>
            </w:pPr>
            <w:r w:rsidRPr="00E35D2C">
              <w:rPr>
                <w:rFonts w:ascii="Arial" w:eastAsia="Calibri" w:hAnsi="Arial" w:cs="Arial"/>
                <w:color w:val="000000" w:themeColor="text1"/>
                <w:position w:val="-2"/>
                <w:sz w:val="18"/>
                <w:szCs w:val="18"/>
                <w:lang w:eastAsia="sl-SI"/>
              </w:rPr>
              <w:t>ESPD</w:t>
            </w:r>
            <w:r>
              <w:rPr>
                <w:rFonts w:ascii="Arial" w:eastAsia="Calibri" w:hAnsi="Arial" w:cs="Arial"/>
                <w:color w:val="000000" w:themeColor="text1"/>
                <w:position w:val="-2"/>
                <w:sz w:val="18"/>
                <w:szCs w:val="18"/>
                <w:lang w:eastAsia="sl-SI"/>
              </w:rPr>
              <w:t>.</w:t>
            </w:r>
          </w:p>
        </w:tc>
      </w:tr>
      <w:tr w:rsidR="007A1B3C" w:rsidRPr="007A1B3C" w14:paraId="71CB7DEA" w14:textId="77777777" w:rsidTr="007A1B3C">
        <w:tc>
          <w:tcPr>
            <w:tcW w:w="1286" w:type="pct"/>
            <w:tcMar>
              <w:top w:w="135" w:type="dxa"/>
              <w:bottom w:w="135" w:type="dxa"/>
            </w:tcMar>
            <w:vAlign w:val="center"/>
          </w:tcPr>
          <w:p w14:paraId="46700D27" w14:textId="77777777" w:rsidR="007A1B3C" w:rsidRPr="007A1B3C" w:rsidRDefault="007A1B3C" w:rsidP="00C11656">
            <w:pPr>
              <w:jc w:val="both"/>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NAVODILO / OPOMBA</w:t>
            </w:r>
          </w:p>
        </w:tc>
        <w:tc>
          <w:tcPr>
            <w:tcW w:w="3714" w:type="pct"/>
            <w:tcMar>
              <w:top w:w="135" w:type="dxa"/>
              <w:bottom w:w="135" w:type="dxa"/>
            </w:tcMar>
            <w:vAlign w:val="center"/>
          </w:tcPr>
          <w:p w14:paraId="53B56AB5"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Ponudniki, ki nimajo sedeža v Republiki Sloveniji ravnajo skladno s 16. to</w:t>
            </w:r>
            <w:r w:rsidRPr="007A1B3C">
              <w:rPr>
                <w:rFonts w:ascii="Arial" w:eastAsia="Calibri" w:hAnsi="Arial" w:cs="Arial" w:hint="eastAsia"/>
                <w:color w:val="000000" w:themeColor="text1"/>
                <w:position w:val="-2"/>
                <w:sz w:val="18"/>
                <w:szCs w:val="18"/>
                <w:lang w:eastAsia="sl-SI"/>
              </w:rPr>
              <w:t>č</w:t>
            </w:r>
            <w:r w:rsidRPr="007A1B3C">
              <w:rPr>
                <w:rFonts w:ascii="Arial" w:eastAsia="Calibri" w:hAnsi="Arial" w:cs="Arial"/>
                <w:color w:val="000000" w:themeColor="text1"/>
                <w:position w:val="-2"/>
                <w:sz w:val="18"/>
                <w:szCs w:val="18"/>
                <w:lang w:eastAsia="sl-SI"/>
              </w:rPr>
              <w:t>ko navodil te razpisne dokumentacije.</w:t>
            </w:r>
          </w:p>
        </w:tc>
      </w:tr>
      <w:tr w:rsidR="007A1B3C" w:rsidRPr="007A1B3C" w14:paraId="6C3DFBB9" w14:textId="77777777" w:rsidTr="007A1B3C">
        <w:tc>
          <w:tcPr>
            <w:tcW w:w="1286" w:type="pct"/>
            <w:tcMar>
              <w:top w:w="135" w:type="dxa"/>
              <w:bottom w:w="135" w:type="dxa"/>
            </w:tcMar>
            <w:vAlign w:val="center"/>
          </w:tcPr>
          <w:p w14:paraId="26AA63E2"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Partnerji v skupni ponudbi</w:t>
            </w:r>
          </w:p>
        </w:tc>
        <w:tc>
          <w:tcPr>
            <w:tcW w:w="3714" w:type="pct"/>
            <w:tcMar>
              <w:top w:w="135" w:type="dxa"/>
              <w:bottom w:w="135" w:type="dxa"/>
            </w:tcMar>
            <w:vAlign w:val="center"/>
          </w:tcPr>
          <w:p w14:paraId="71C6A1E6" w14:textId="5415026B" w:rsidR="007A1B3C" w:rsidRPr="007A1B3C" w:rsidRDefault="007A1B3C" w:rsidP="00C11656">
            <w:pPr>
              <w:spacing w:before="135" w:after="135"/>
              <w:jc w:val="both"/>
              <w:textAlignment w:val="center"/>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MORAJO izpolnjevati pogoj</w:t>
            </w:r>
            <w:r w:rsidRPr="007A1B3C">
              <w:rPr>
                <w:rFonts w:ascii="Arial" w:eastAsia="Calibri" w:hAnsi="Arial" w:cs="Arial"/>
                <w:color w:val="000000" w:themeColor="text1"/>
                <w:sz w:val="24"/>
                <w:szCs w:val="24"/>
                <w:lang w:eastAsia="sl-SI"/>
              </w:rPr>
              <w:t xml:space="preserve"> </w:t>
            </w:r>
            <w:r w:rsidRPr="007A1B3C">
              <w:rPr>
                <w:rFonts w:ascii="Arial" w:eastAsia="Calibri" w:hAnsi="Arial" w:cs="Arial"/>
                <w:color w:val="000000" w:themeColor="text1"/>
                <w:position w:val="-2"/>
                <w:sz w:val="18"/>
                <w:szCs w:val="18"/>
                <w:lang w:eastAsia="sl-SI"/>
              </w:rPr>
              <w:t xml:space="preserve">enako kot ponudnik: Obrazec št. </w:t>
            </w:r>
            <w:r w:rsidR="00EA7F0F">
              <w:rPr>
                <w:rFonts w:ascii="Arial" w:eastAsia="Calibri" w:hAnsi="Arial" w:cs="Arial"/>
                <w:color w:val="000000" w:themeColor="text1"/>
                <w:position w:val="-2"/>
                <w:sz w:val="18"/>
                <w:szCs w:val="18"/>
                <w:lang w:eastAsia="sl-SI"/>
              </w:rPr>
              <w:t>1</w:t>
            </w:r>
            <w:r w:rsidRPr="007A1B3C">
              <w:rPr>
                <w:rFonts w:ascii="Arial" w:eastAsia="Calibri" w:hAnsi="Arial" w:cs="Arial"/>
                <w:color w:val="000000" w:themeColor="text1"/>
                <w:position w:val="-2"/>
                <w:sz w:val="18"/>
                <w:szCs w:val="18"/>
                <w:lang w:eastAsia="sl-SI"/>
              </w:rPr>
              <w:t xml:space="preserve"> (Krovna izjava).</w:t>
            </w:r>
          </w:p>
        </w:tc>
      </w:tr>
      <w:tr w:rsidR="007A1B3C" w:rsidRPr="007A1B3C" w14:paraId="6C57D649" w14:textId="77777777" w:rsidTr="007A1B3C">
        <w:tc>
          <w:tcPr>
            <w:tcW w:w="1286" w:type="pct"/>
            <w:tcMar>
              <w:top w:w="135" w:type="dxa"/>
              <w:bottom w:w="135" w:type="dxa"/>
            </w:tcMar>
            <w:vAlign w:val="center"/>
          </w:tcPr>
          <w:p w14:paraId="20EEDC20"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lastRenderedPageBreak/>
              <w:t>Podizvajalci</w:t>
            </w:r>
          </w:p>
        </w:tc>
        <w:tc>
          <w:tcPr>
            <w:tcW w:w="3714" w:type="pct"/>
            <w:tcMar>
              <w:top w:w="135" w:type="dxa"/>
              <w:bottom w:w="135" w:type="dxa"/>
            </w:tcMar>
            <w:vAlign w:val="center"/>
          </w:tcPr>
          <w:p w14:paraId="067F6B1B"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MORAJO izpolnjevati pogoj: Obrazec št. 10 (Izjava podizvajalca).</w:t>
            </w:r>
          </w:p>
          <w:p w14:paraId="613C961E" w14:textId="77777777" w:rsidR="007A1B3C" w:rsidRPr="007A1B3C" w:rsidRDefault="007A1B3C" w:rsidP="00C11656">
            <w:pPr>
              <w:spacing w:before="135" w:after="135"/>
              <w:jc w:val="both"/>
              <w:textAlignment w:val="center"/>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 xml:space="preserve">Naročnik bo zavrnil vsakega podizvajalca, če zanj obstajajo razlogi za izključitev iz drugega odstavka 75. člena ZJN-3. </w:t>
            </w:r>
          </w:p>
        </w:tc>
      </w:tr>
    </w:tbl>
    <w:p w14:paraId="233ACBC9" w14:textId="77777777" w:rsidR="007A1B3C" w:rsidRDefault="007A1B3C" w:rsidP="00C11656">
      <w:pPr>
        <w:jc w:val="both"/>
        <w:rPr>
          <w:rFonts w:ascii="Arial" w:hAnsi="Arial" w:cs="Arial"/>
        </w:rPr>
      </w:pPr>
    </w:p>
    <w:tbl>
      <w:tblPr>
        <w:tblStyle w:val="NormalTablePHPDOCX"/>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946"/>
      </w:tblGrid>
      <w:tr w:rsidR="007A1B3C" w:rsidRPr="007A1B3C" w14:paraId="23419F52" w14:textId="77777777" w:rsidTr="007A1B3C">
        <w:tc>
          <w:tcPr>
            <w:tcW w:w="1286" w:type="pct"/>
            <w:shd w:val="clear" w:color="auto" w:fill="D9D9D9" w:themeFill="background1" w:themeFillShade="D9"/>
            <w:tcMar>
              <w:top w:w="135" w:type="dxa"/>
              <w:bottom w:w="135" w:type="dxa"/>
            </w:tcMar>
            <w:vAlign w:val="center"/>
          </w:tcPr>
          <w:p w14:paraId="46BCA801" w14:textId="77777777" w:rsidR="007A1B3C" w:rsidRPr="007A1B3C" w:rsidRDefault="007A1B3C" w:rsidP="004C1270">
            <w:pPr>
              <w:keepNext/>
              <w:keepLines/>
              <w:spacing w:before="200" w:line="276" w:lineRule="auto"/>
              <w:outlineLvl w:val="2"/>
              <w:rPr>
                <w:rFonts w:ascii="Arial" w:eastAsiaTheme="majorEastAsia" w:hAnsi="Arial" w:cs="Arial"/>
                <w:b/>
                <w:bCs/>
                <w:color w:val="000000" w:themeColor="text1"/>
                <w:sz w:val="18"/>
                <w:szCs w:val="18"/>
              </w:rPr>
            </w:pPr>
            <w:bookmarkStart w:id="22" w:name="_Toc39750397"/>
            <w:bookmarkStart w:id="23" w:name="_Toc136852165"/>
            <w:bookmarkStart w:id="24" w:name="_Toc138055704"/>
            <w:r w:rsidRPr="007A1B3C">
              <w:rPr>
                <w:rFonts w:ascii="Arial" w:eastAsiaTheme="majorEastAsia" w:hAnsi="Arial" w:cs="Arial"/>
                <w:b/>
                <w:bCs/>
                <w:color w:val="000000" w:themeColor="text1"/>
                <w:sz w:val="18"/>
                <w:szCs w:val="18"/>
              </w:rPr>
              <w:t>POGOJ 4</w:t>
            </w:r>
            <w:r w:rsidRPr="007A1B3C">
              <w:rPr>
                <w:rFonts w:ascii="Arial" w:eastAsiaTheme="majorEastAsia" w:hAnsi="Arial" w:cs="Arial"/>
                <w:b/>
                <w:bCs/>
                <w:color w:val="000000" w:themeColor="text1"/>
                <w:sz w:val="18"/>
                <w:szCs w:val="18"/>
              </w:rPr>
              <w:br/>
              <w:t>Ponudniku ni bila izrečena globa</w:t>
            </w:r>
            <w:bookmarkEnd w:id="22"/>
            <w:bookmarkEnd w:id="23"/>
            <w:bookmarkEnd w:id="24"/>
          </w:p>
        </w:tc>
        <w:tc>
          <w:tcPr>
            <w:tcW w:w="3714" w:type="pct"/>
            <w:tcMar>
              <w:top w:w="135" w:type="dxa"/>
              <w:bottom w:w="135" w:type="dxa"/>
            </w:tcMar>
            <w:vAlign w:val="center"/>
          </w:tcPr>
          <w:p w14:paraId="4E8618E9"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 xml:space="preserve">Gospodarskemu subjektu v zadnjih treh letih pred potekom roka za oddajo ponudb ne sme biti s pravnomočno odločbo pristojnega organa Republike Slovenije ali druge države članice ali tretje države dvakrat izrečena globa zaradi prekrška v zvezi s plačili za delo, delovnim </w:t>
            </w:r>
            <w:r w:rsidRPr="007A1B3C">
              <w:rPr>
                <w:rFonts w:ascii="Arial" w:eastAsia="Calibri" w:hAnsi="Arial" w:cs="Arial" w:hint="eastAsia"/>
                <w:color w:val="000000" w:themeColor="text1"/>
                <w:position w:val="-2"/>
                <w:sz w:val="18"/>
                <w:szCs w:val="18"/>
                <w:lang w:eastAsia="sl-SI"/>
              </w:rPr>
              <w:t>č</w:t>
            </w:r>
            <w:r w:rsidRPr="007A1B3C">
              <w:rPr>
                <w:rFonts w:ascii="Arial" w:eastAsia="Calibri" w:hAnsi="Arial" w:cs="Arial"/>
                <w:color w:val="000000" w:themeColor="text1"/>
                <w:position w:val="-2"/>
                <w:sz w:val="18"/>
                <w:szCs w:val="18"/>
                <w:lang w:eastAsia="sl-SI"/>
              </w:rPr>
              <w:t>asom, po</w:t>
            </w:r>
            <w:r w:rsidRPr="007A1B3C">
              <w:rPr>
                <w:rFonts w:ascii="Arial" w:eastAsia="Calibri" w:hAnsi="Arial" w:cs="Arial" w:hint="eastAsia"/>
                <w:color w:val="000000" w:themeColor="text1"/>
                <w:position w:val="-2"/>
                <w:sz w:val="18"/>
                <w:szCs w:val="18"/>
                <w:lang w:eastAsia="sl-SI"/>
              </w:rPr>
              <w:t>č</w:t>
            </w:r>
            <w:r w:rsidRPr="007A1B3C">
              <w:rPr>
                <w:rFonts w:ascii="Arial" w:eastAsia="Calibri" w:hAnsi="Arial" w:cs="Arial"/>
                <w:color w:val="000000" w:themeColor="text1"/>
                <w:position w:val="-2"/>
                <w:sz w:val="18"/>
                <w:szCs w:val="18"/>
                <w:lang w:eastAsia="sl-SI"/>
              </w:rPr>
              <w:t xml:space="preserve">itki, opravljanjem dela na podlagi pogodb civilnega prava kljub obstoju elementov delovnega razmerja ali v zvezi z zaposlovanjem na </w:t>
            </w:r>
            <w:r w:rsidRPr="007A1B3C">
              <w:rPr>
                <w:rFonts w:ascii="Arial" w:eastAsia="Calibri" w:hAnsi="Arial" w:cs="Arial" w:hint="eastAsia"/>
                <w:color w:val="000000" w:themeColor="text1"/>
                <w:position w:val="-2"/>
                <w:sz w:val="18"/>
                <w:szCs w:val="18"/>
                <w:lang w:eastAsia="sl-SI"/>
              </w:rPr>
              <w:t>č</w:t>
            </w:r>
            <w:r w:rsidRPr="007A1B3C">
              <w:rPr>
                <w:rFonts w:ascii="Arial" w:eastAsia="Calibri" w:hAnsi="Arial" w:cs="Arial"/>
                <w:color w:val="000000" w:themeColor="text1"/>
                <w:position w:val="-2"/>
                <w:sz w:val="18"/>
                <w:szCs w:val="18"/>
                <w:lang w:eastAsia="sl-SI"/>
              </w:rPr>
              <w:t>rno.</w:t>
            </w:r>
          </w:p>
          <w:p w14:paraId="097687BA"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Če je gospodarski subjekt v položaju iz zgornjega odstavka, lahko naročniku v skladu s Sklepom Ustavnega sodišča RS št. U-I-180/19-17 in ob smiselni uporabi devetega odstavka 75. člena ZJN-3 predloži dokazila, da je sprejel zadostne ukrepe, s katerimi lahko dokaže svojo zanesljivost kljub obstoju razlogov za izključitev.</w:t>
            </w:r>
          </w:p>
        </w:tc>
      </w:tr>
      <w:tr w:rsidR="007A1B3C" w:rsidRPr="007A1B3C" w14:paraId="27AB77D8" w14:textId="77777777" w:rsidTr="007A1B3C">
        <w:tc>
          <w:tcPr>
            <w:tcW w:w="1286" w:type="pct"/>
            <w:tcMar>
              <w:top w:w="135" w:type="dxa"/>
              <w:bottom w:w="135" w:type="dxa"/>
            </w:tcMar>
            <w:vAlign w:val="center"/>
          </w:tcPr>
          <w:p w14:paraId="2789E1D6"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DOKAZILO</w:t>
            </w:r>
          </w:p>
        </w:tc>
        <w:tc>
          <w:tcPr>
            <w:tcW w:w="3714" w:type="pct"/>
            <w:tcMar>
              <w:top w:w="135" w:type="dxa"/>
              <w:bottom w:w="135" w:type="dxa"/>
            </w:tcMar>
            <w:vAlign w:val="center"/>
          </w:tcPr>
          <w:p w14:paraId="4A6BE6AF" w14:textId="1FB67180" w:rsidR="00E35D2C" w:rsidRDefault="00E35D2C" w:rsidP="00866060">
            <w:pPr>
              <w:pStyle w:val="Odstavekseznama"/>
              <w:numPr>
                <w:ilvl w:val="0"/>
                <w:numId w:val="48"/>
              </w:numPr>
              <w:spacing w:before="135" w:after="135"/>
              <w:jc w:val="both"/>
              <w:textAlignment w:val="center"/>
              <w:rPr>
                <w:rFonts w:ascii="Arial" w:eastAsia="Calibri" w:hAnsi="Arial" w:cs="Arial"/>
                <w:color w:val="000000" w:themeColor="text1"/>
                <w:position w:val="-2"/>
                <w:sz w:val="18"/>
                <w:szCs w:val="18"/>
                <w:lang w:eastAsia="sl-SI"/>
              </w:rPr>
            </w:pPr>
            <w:r w:rsidRPr="00E35D2C">
              <w:rPr>
                <w:rFonts w:ascii="Arial" w:eastAsia="Calibri" w:hAnsi="Arial" w:cs="Arial"/>
                <w:color w:val="000000" w:themeColor="text1"/>
                <w:position w:val="-2"/>
                <w:sz w:val="18"/>
                <w:szCs w:val="18"/>
                <w:lang w:eastAsia="sl-SI"/>
              </w:rPr>
              <w:t xml:space="preserve">Obrazec št. </w:t>
            </w:r>
            <w:r w:rsidR="00EA7F0F">
              <w:rPr>
                <w:rFonts w:ascii="Arial" w:eastAsia="Calibri" w:hAnsi="Arial" w:cs="Arial"/>
                <w:color w:val="000000" w:themeColor="text1"/>
                <w:position w:val="-2"/>
                <w:sz w:val="18"/>
                <w:szCs w:val="18"/>
                <w:lang w:eastAsia="sl-SI"/>
              </w:rPr>
              <w:t>1</w:t>
            </w:r>
            <w:r w:rsidRPr="00E35D2C">
              <w:rPr>
                <w:rFonts w:ascii="Arial" w:eastAsia="Calibri" w:hAnsi="Arial" w:cs="Arial"/>
                <w:color w:val="000000" w:themeColor="text1"/>
                <w:position w:val="-2"/>
                <w:sz w:val="18"/>
                <w:szCs w:val="18"/>
                <w:lang w:eastAsia="sl-SI"/>
              </w:rPr>
              <w:t xml:space="preserve"> (Krovna izjava)</w:t>
            </w:r>
            <w:r>
              <w:rPr>
                <w:rFonts w:ascii="Arial" w:eastAsia="Calibri" w:hAnsi="Arial" w:cs="Arial"/>
                <w:color w:val="000000" w:themeColor="text1"/>
                <w:position w:val="-2"/>
                <w:sz w:val="18"/>
                <w:szCs w:val="18"/>
                <w:lang w:eastAsia="sl-SI"/>
              </w:rPr>
              <w:t>,</w:t>
            </w:r>
          </w:p>
          <w:p w14:paraId="75C03B86" w14:textId="38749842" w:rsidR="00E35D2C" w:rsidRDefault="00E35D2C" w:rsidP="00866060">
            <w:pPr>
              <w:pStyle w:val="Odstavekseznama"/>
              <w:numPr>
                <w:ilvl w:val="0"/>
                <w:numId w:val="48"/>
              </w:numPr>
              <w:spacing w:before="135" w:after="135"/>
              <w:jc w:val="both"/>
              <w:textAlignment w:val="center"/>
              <w:rPr>
                <w:rFonts w:ascii="Arial" w:eastAsia="Calibri" w:hAnsi="Arial" w:cs="Arial"/>
                <w:color w:val="000000" w:themeColor="text1"/>
                <w:position w:val="-2"/>
                <w:sz w:val="18"/>
                <w:szCs w:val="18"/>
                <w:lang w:eastAsia="sl-SI"/>
              </w:rPr>
            </w:pPr>
            <w:r w:rsidRPr="00E35D2C">
              <w:rPr>
                <w:rFonts w:ascii="Arial" w:eastAsia="Calibri" w:hAnsi="Arial" w:cs="Arial"/>
                <w:color w:val="000000" w:themeColor="text1"/>
                <w:position w:val="-2"/>
                <w:sz w:val="18"/>
                <w:szCs w:val="18"/>
                <w:lang w:eastAsia="sl-SI"/>
              </w:rPr>
              <w:t>ESPD</w:t>
            </w:r>
            <w:r>
              <w:rPr>
                <w:rFonts w:ascii="Arial" w:eastAsia="Calibri" w:hAnsi="Arial" w:cs="Arial"/>
                <w:color w:val="000000" w:themeColor="text1"/>
                <w:position w:val="-2"/>
                <w:sz w:val="18"/>
                <w:szCs w:val="18"/>
                <w:lang w:eastAsia="sl-SI"/>
              </w:rPr>
              <w:t>.</w:t>
            </w:r>
          </w:p>
          <w:p w14:paraId="55E40548" w14:textId="287D9B6C" w:rsidR="007A1B3C" w:rsidRPr="00E35D2C" w:rsidRDefault="007A1B3C" w:rsidP="00E35D2C">
            <w:pPr>
              <w:spacing w:before="135" w:after="135"/>
              <w:jc w:val="both"/>
              <w:textAlignment w:val="center"/>
              <w:rPr>
                <w:rFonts w:ascii="Arial" w:eastAsia="Calibri" w:hAnsi="Arial" w:cs="Arial"/>
                <w:color w:val="000000" w:themeColor="text1"/>
                <w:position w:val="-2"/>
                <w:sz w:val="18"/>
                <w:szCs w:val="18"/>
                <w:lang w:eastAsia="sl-SI"/>
              </w:rPr>
            </w:pPr>
            <w:r w:rsidRPr="00E35D2C">
              <w:rPr>
                <w:rFonts w:ascii="Arial" w:eastAsia="Calibri" w:hAnsi="Arial" w:cs="Arial"/>
                <w:color w:val="000000" w:themeColor="text1"/>
                <w:position w:val="-2"/>
                <w:sz w:val="18"/>
                <w:szCs w:val="18"/>
                <w:lang w:eastAsia="sl-SI"/>
              </w:rPr>
              <w:t>Če uveljavljate popravni mehanizem, napišete kršitve in ukrepe, s katerimi lahko dokažete svojo zanesljivost kljub obstoju razlogov za izključitev.</w:t>
            </w:r>
          </w:p>
        </w:tc>
      </w:tr>
      <w:tr w:rsidR="007A1B3C" w:rsidRPr="007A1B3C" w14:paraId="6F6EA45C" w14:textId="77777777" w:rsidTr="007A1B3C">
        <w:tc>
          <w:tcPr>
            <w:tcW w:w="1286" w:type="pct"/>
            <w:tcMar>
              <w:top w:w="135" w:type="dxa"/>
              <w:bottom w:w="135" w:type="dxa"/>
            </w:tcMar>
            <w:vAlign w:val="center"/>
          </w:tcPr>
          <w:p w14:paraId="78216764"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Partnerji v skupni ponudbi</w:t>
            </w:r>
          </w:p>
        </w:tc>
        <w:tc>
          <w:tcPr>
            <w:tcW w:w="3714" w:type="pct"/>
            <w:tcMar>
              <w:top w:w="135" w:type="dxa"/>
              <w:bottom w:w="135" w:type="dxa"/>
            </w:tcMar>
            <w:vAlign w:val="center"/>
          </w:tcPr>
          <w:p w14:paraId="348863EF" w14:textId="1806BC6D" w:rsidR="007A1B3C" w:rsidRPr="007A1B3C" w:rsidRDefault="007A1B3C" w:rsidP="00C11656">
            <w:pPr>
              <w:spacing w:before="135" w:after="135"/>
              <w:jc w:val="both"/>
              <w:textAlignment w:val="center"/>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 xml:space="preserve">MORAJO izpolnjevati pogoj enako kot ponudnik: Obrazec št. </w:t>
            </w:r>
            <w:r w:rsidR="00EA7F0F">
              <w:rPr>
                <w:rFonts w:ascii="Arial" w:eastAsia="Calibri" w:hAnsi="Arial" w:cs="Arial"/>
                <w:color w:val="000000" w:themeColor="text1"/>
                <w:position w:val="-2"/>
                <w:sz w:val="18"/>
                <w:szCs w:val="18"/>
                <w:lang w:eastAsia="sl-SI"/>
              </w:rPr>
              <w:t>1</w:t>
            </w:r>
            <w:r w:rsidRPr="007A1B3C">
              <w:rPr>
                <w:rFonts w:ascii="Arial" w:eastAsia="Calibri" w:hAnsi="Arial" w:cs="Arial"/>
                <w:color w:val="000000" w:themeColor="text1"/>
                <w:position w:val="-2"/>
                <w:sz w:val="18"/>
                <w:szCs w:val="18"/>
                <w:lang w:eastAsia="sl-SI"/>
              </w:rPr>
              <w:t xml:space="preserve"> (Krovna izjava).</w:t>
            </w:r>
          </w:p>
        </w:tc>
      </w:tr>
      <w:tr w:rsidR="007A1B3C" w:rsidRPr="007A1B3C" w14:paraId="621CE4A1" w14:textId="77777777" w:rsidTr="007A1B3C">
        <w:tc>
          <w:tcPr>
            <w:tcW w:w="1286" w:type="pct"/>
            <w:tcMar>
              <w:top w:w="135" w:type="dxa"/>
              <w:bottom w:w="135" w:type="dxa"/>
            </w:tcMar>
            <w:vAlign w:val="center"/>
          </w:tcPr>
          <w:p w14:paraId="02A443C7"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Podizvajalci</w:t>
            </w:r>
          </w:p>
        </w:tc>
        <w:tc>
          <w:tcPr>
            <w:tcW w:w="3714" w:type="pct"/>
            <w:tcMar>
              <w:top w:w="135" w:type="dxa"/>
              <w:bottom w:w="135" w:type="dxa"/>
            </w:tcMar>
            <w:vAlign w:val="center"/>
          </w:tcPr>
          <w:p w14:paraId="72C8E190"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MORAJO izpolnjevati pogoj: Izpolnjen in podpisan Obrazec št. 10 (Izjava podizvajalca).</w:t>
            </w:r>
          </w:p>
          <w:p w14:paraId="1F823AF7" w14:textId="77777777" w:rsidR="007A1B3C" w:rsidRPr="007A1B3C" w:rsidRDefault="007A1B3C" w:rsidP="00C11656">
            <w:pPr>
              <w:spacing w:before="135" w:after="135"/>
              <w:jc w:val="both"/>
              <w:textAlignment w:val="center"/>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 xml:space="preserve">Naročnik bo zavrnil vsakega podizvajalca, če zanj obstajajo razlogi za izključitev iz četrtega odstavka 75. člena ZJN-3. </w:t>
            </w:r>
          </w:p>
        </w:tc>
      </w:tr>
    </w:tbl>
    <w:p w14:paraId="3CDE4ABD" w14:textId="77777777" w:rsidR="007A1B3C" w:rsidRDefault="007A1B3C" w:rsidP="00C11656">
      <w:pPr>
        <w:jc w:val="both"/>
        <w:rPr>
          <w:rFonts w:ascii="Arial" w:hAnsi="Arial" w:cs="Arial"/>
          <w:b/>
        </w:rPr>
      </w:pPr>
    </w:p>
    <w:p w14:paraId="04463DFD" w14:textId="0F048E93" w:rsidR="0038153B" w:rsidRPr="00EB1B17" w:rsidRDefault="0002295B" w:rsidP="00C11656">
      <w:pPr>
        <w:jc w:val="both"/>
        <w:rPr>
          <w:rFonts w:ascii="Arial" w:hAnsi="Arial" w:cs="Arial"/>
          <w:b/>
        </w:rPr>
      </w:pPr>
      <w:r w:rsidRPr="00EB1B17">
        <w:rPr>
          <w:rFonts w:ascii="Arial" w:hAnsi="Arial" w:cs="Arial"/>
          <w:b/>
        </w:rPr>
        <w:t>POGOJI ZA SODELOVANJE</w:t>
      </w:r>
    </w:p>
    <w:tbl>
      <w:tblPr>
        <w:tblStyle w:val="NormalTablePHPDOCX"/>
        <w:tblW w:w="9350" w:type="dxa"/>
        <w:tblLook w:val="04A0" w:firstRow="1" w:lastRow="0" w:firstColumn="1" w:lastColumn="0" w:noHBand="0" w:noVBand="1"/>
      </w:tblPr>
      <w:tblGrid>
        <w:gridCol w:w="2403"/>
        <w:gridCol w:w="6947"/>
      </w:tblGrid>
      <w:tr w:rsidR="007A1B3C" w:rsidRPr="007A1B3C" w14:paraId="71DA0617" w14:textId="77777777" w:rsidTr="00282BF5">
        <w:tc>
          <w:tcPr>
            <w:tcW w:w="1285"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Mar>
              <w:top w:w="135" w:type="dxa"/>
              <w:bottom w:w="135" w:type="dxa"/>
            </w:tcMar>
            <w:vAlign w:val="center"/>
          </w:tcPr>
          <w:p w14:paraId="6AB0C3C1" w14:textId="77777777" w:rsidR="007A1B3C" w:rsidRPr="007A1B3C" w:rsidRDefault="007A1B3C" w:rsidP="004C1270">
            <w:pPr>
              <w:keepNext/>
              <w:keepLines/>
              <w:spacing w:before="200" w:line="276" w:lineRule="auto"/>
              <w:outlineLvl w:val="2"/>
              <w:rPr>
                <w:rFonts w:ascii="Arial" w:eastAsiaTheme="majorEastAsia" w:hAnsi="Arial" w:cs="Arial"/>
                <w:b/>
                <w:bCs/>
                <w:color w:val="000000" w:themeColor="text1"/>
                <w:sz w:val="18"/>
              </w:rPr>
            </w:pPr>
            <w:bookmarkStart w:id="25" w:name="_Toc39750398"/>
            <w:bookmarkStart w:id="26" w:name="_Toc136852166"/>
            <w:bookmarkStart w:id="27" w:name="_Toc138055705"/>
            <w:bookmarkStart w:id="28" w:name="_Toc455057820"/>
            <w:r w:rsidRPr="007A1B3C">
              <w:rPr>
                <w:rFonts w:ascii="Arial" w:eastAsiaTheme="majorEastAsia" w:hAnsi="Arial" w:cs="Arial"/>
                <w:b/>
                <w:bCs/>
                <w:color w:val="000000" w:themeColor="text1"/>
                <w:sz w:val="18"/>
              </w:rPr>
              <w:t>POGOJ 5</w:t>
            </w:r>
            <w:r w:rsidRPr="007A1B3C">
              <w:rPr>
                <w:rFonts w:ascii="Arial" w:eastAsiaTheme="majorEastAsia" w:hAnsi="Arial" w:cs="Arial"/>
                <w:b/>
                <w:bCs/>
                <w:color w:val="000000" w:themeColor="text1"/>
                <w:sz w:val="18"/>
              </w:rPr>
              <w:br/>
              <w:t>Ustreznost za opravljanje poklicne dejavnosti</w:t>
            </w:r>
            <w:bookmarkEnd w:id="25"/>
            <w:bookmarkEnd w:id="26"/>
            <w:bookmarkEnd w:id="27"/>
          </w:p>
        </w:tc>
        <w:tc>
          <w:tcPr>
            <w:tcW w:w="371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A52B442" w14:textId="77777777" w:rsidR="007A1B3C" w:rsidRPr="007A1B3C" w:rsidRDefault="007A1B3C" w:rsidP="00C11656">
            <w:pPr>
              <w:spacing w:before="135" w:after="13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Ponudnik je vpisan v enega od poklicnih ali poslovnih registrov, ki se vodijo v državi članici, v kateri ima gospodarski subjekt sedež. Seznam poklicnih ali poslovnih registrov v državah članicah Evropske unije določa Priloga XI Direktive 2014/24/EU.</w:t>
            </w:r>
          </w:p>
        </w:tc>
      </w:tr>
      <w:tr w:rsidR="007A1B3C" w:rsidRPr="007A1B3C" w14:paraId="60D241A8" w14:textId="77777777" w:rsidTr="00282BF5">
        <w:tc>
          <w:tcPr>
            <w:tcW w:w="128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4289073" w14:textId="77777777" w:rsidR="007A1B3C" w:rsidRPr="007A1B3C" w:rsidRDefault="007A1B3C" w:rsidP="00C11656">
            <w:pPr>
              <w:jc w:val="both"/>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DOKAZILO</w:t>
            </w:r>
          </w:p>
        </w:tc>
        <w:tc>
          <w:tcPr>
            <w:tcW w:w="371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F6D11D" w14:textId="5F9439BA" w:rsidR="007A1B3C" w:rsidRPr="00E35D2C" w:rsidRDefault="007A1B3C" w:rsidP="00866060">
            <w:pPr>
              <w:pStyle w:val="Odstavekseznama"/>
              <w:numPr>
                <w:ilvl w:val="0"/>
                <w:numId w:val="49"/>
              </w:numPr>
              <w:spacing w:before="135" w:after="135"/>
              <w:jc w:val="both"/>
              <w:textAlignment w:val="center"/>
              <w:rPr>
                <w:rFonts w:ascii="Arial" w:eastAsia="Calibri" w:hAnsi="Arial" w:cs="Arial"/>
                <w:color w:val="000000" w:themeColor="text1"/>
                <w:position w:val="-2"/>
                <w:sz w:val="18"/>
                <w:szCs w:val="18"/>
                <w:lang w:eastAsia="sl-SI"/>
              </w:rPr>
            </w:pPr>
            <w:r w:rsidRPr="00E35D2C">
              <w:rPr>
                <w:rFonts w:ascii="Arial" w:eastAsia="Calibri" w:hAnsi="Arial" w:cs="Arial"/>
                <w:color w:val="000000" w:themeColor="text1"/>
                <w:position w:val="-2"/>
                <w:sz w:val="18"/>
                <w:szCs w:val="18"/>
                <w:lang w:eastAsia="sl-SI"/>
              </w:rPr>
              <w:t xml:space="preserve">Obrazec št. </w:t>
            </w:r>
            <w:r w:rsidR="00EA7F0F">
              <w:rPr>
                <w:rFonts w:ascii="Arial" w:eastAsia="Calibri" w:hAnsi="Arial" w:cs="Arial"/>
                <w:color w:val="000000" w:themeColor="text1"/>
                <w:position w:val="-2"/>
                <w:sz w:val="18"/>
                <w:szCs w:val="18"/>
                <w:lang w:eastAsia="sl-SI"/>
              </w:rPr>
              <w:t>1</w:t>
            </w:r>
            <w:r w:rsidRPr="00E35D2C">
              <w:rPr>
                <w:rFonts w:ascii="Arial" w:eastAsia="Calibri" w:hAnsi="Arial" w:cs="Arial"/>
                <w:color w:val="000000" w:themeColor="text1"/>
                <w:position w:val="-2"/>
                <w:sz w:val="18"/>
                <w:szCs w:val="18"/>
                <w:lang w:eastAsia="sl-SI"/>
              </w:rPr>
              <w:t xml:space="preserve"> (Krovna izjava)</w:t>
            </w:r>
            <w:r w:rsidR="00E35D2C">
              <w:rPr>
                <w:rFonts w:ascii="Arial" w:eastAsia="Calibri" w:hAnsi="Arial" w:cs="Arial"/>
                <w:color w:val="000000" w:themeColor="text1"/>
                <w:position w:val="-2"/>
                <w:sz w:val="18"/>
                <w:szCs w:val="18"/>
                <w:lang w:eastAsia="sl-SI"/>
              </w:rPr>
              <w:t>,</w:t>
            </w:r>
          </w:p>
          <w:p w14:paraId="333A5B6D" w14:textId="74297820" w:rsidR="00E35D2C" w:rsidRPr="00E35D2C" w:rsidRDefault="00E35D2C" w:rsidP="00866060">
            <w:pPr>
              <w:pStyle w:val="Odstavekseznama"/>
              <w:numPr>
                <w:ilvl w:val="0"/>
                <w:numId w:val="49"/>
              </w:numPr>
              <w:spacing w:before="135" w:after="135"/>
              <w:jc w:val="both"/>
              <w:textAlignment w:val="center"/>
              <w:rPr>
                <w:rFonts w:ascii="Arial" w:eastAsia="Calibri" w:hAnsi="Arial" w:cs="Arial"/>
                <w:color w:val="000000" w:themeColor="text1"/>
                <w:position w:val="-2"/>
                <w:sz w:val="18"/>
                <w:szCs w:val="18"/>
                <w:lang w:eastAsia="sl-SI"/>
              </w:rPr>
            </w:pPr>
            <w:r w:rsidRPr="00E35D2C">
              <w:rPr>
                <w:rFonts w:ascii="Arial" w:eastAsia="Calibri" w:hAnsi="Arial" w:cs="Arial"/>
                <w:color w:val="000000" w:themeColor="text1"/>
                <w:position w:val="-2"/>
                <w:sz w:val="18"/>
                <w:szCs w:val="18"/>
                <w:lang w:eastAsia="sl-SI"/>
              </w:rPr>
              <w:t>ESPD</w:t>
            </w:r>
            <w:r>
              <w:rPr>
                <w:rFonts w:ascii="Arial" w:eastAsia="Calibri" w:hAnsi="Arial" w:cs="Arial"/>
                <w:color w:val="000000" w:themeColor="text1"/>
                <w:position w:val="-2"/>
                <w:sz w:val="18"/>
                <w:szCs w:val="18"/>
                <w:lang w:eastAsia="sl-SI"/>
              </w:rPr>
              <w:t>.</w:t>
            </w:r>
          </w:p>
        </w:tc>
      </w:tr>
      <w:tr w:rsidR="007A1B3C" w:rsidRPr="007A1B3C" w14:paraId="3F316C82" w14:textId="77777777" w:rsidTr="00282BF5">
        <w:tc>
          <w:tcPr>
            <w:tcW w:w="128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D2DBACB"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NAVODILO / OPOMBA</w:t>
            </w:r>
          </w:p>
        </w:tc>
        <w:tc>
          <w:tcPr>
            <w:tcW w:w="371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640C1C" w14:textId="77777777" w:rsidR="007A1B3C" w:rsidRPr="007A1B3C" w:rsidRDefault="007A1B3C" w:rsidP="00C11656">
            <w:pPr>
              <w:spacing w:before="135" w:after="135"/>
              <w:jc w:val="both"/>
              <w:textAlignment w:val="center"/>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Ponudniki, ki nimajo sedeža v Republiki Sloveniji: Izjava ponudnika o izpolnjevanju pogojev glede osnovne sposobnosti ponudnika in Dokazilo iz uradnih evidenc o izpolnjevanju navedenega pogoja. Če država, v kateri ima ponudnik svoj sedež, ne izdaja dokazil iz uradnih evidenc, bo naročnik namesto pisnega dokazila sprejel zapriseženo izjavo prič ali zapriseženo izjavo ponudnika.</w:t>
            </w:r>
          </w:p>
        </w:tc>
      </w:tr>
      <w:tr w:rsidR="007A1B3C" w:rsidRPr="007A1B3C" w14:paraId="7015E849" w14:textId="77777777" w:rsidTr="00282BF5">
        <w:tc>
          <w:tcPr>
            <w:tcW w:w="128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1C8500"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lastRenderedPageBreak/>
              <w:t>Partnerji v skupni ponudbi</w:t>
            </w:r>
          </w:p>
        </w:tc>
        <w:tc>
          <w:tcPr>
            <w:tcW w:w="371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273FAB" w14:textId="77777777" w:rsidR="007A1B3C" w:rsidRPr="007A1B3C" w:rsidRDefault="007A1B3C" w:rsidP="00C11656">
            <w:pPr>
              <w:spacing w:before="75" w:after="7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 xml:space="preserve">MORAJO izpolnjevati pogoj v obsegu, v katerem prevzemajo izvedbo del. </w:t>
            </w:r>
          </w:p>
          <w:p w14:paraId="4FC267D3" w14:textId="05C4F8F5" w:rsidR="007A1B3C" w:rsidRPr="007A1B3C" w:rsidRDefault="007A1B3C" w:rsidP="00C11656">
            <w:pPr>
              <w:spacing w:before="75" w:after="7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 xml:space="preserve">Obrazec št. </w:t>
            </w:r>
            <w:r w:rsidR="00EA7F0F">
              <w:rPr>
                <w:rFonts w:ascii="Arial" w:eastAsia="Calibri" w:hAnsi="Arial" w:cs="Arial"/>
                <w:color w:val="000000" w:themeColor="text1"/>
                <w:position w:val="-2"/>
                <w:sz w:val="18"/>
                <w:szCs w:val="18"/>
                <w:lang w:eastAsia="sl-SI"/>
              </w:rPr>
              <w:t>1</w:t>
            </w:r>
            <w:r w:rsidRPr="007A1B3C">
              <w:rPr>
                <w:rFonts w:ascii="Arial" w:eastAsia="Calibri" w:hAnsi="Arial" w:cs="Arial"/>
                <w:color w:val="000000" w:themeColor="text1"/>
                <w:position w:val="-2"/>
                <w:sz w:val="18"/>
                <w:szCs w:val="18"/>
                <w:lang w:eastAsia="sl-SI"/>
              </w:rPr>
              <w:t xml:space="preserve"> (Krovna izjava).</w:t>
            </w:r>
          </w:p>
        </w:tc>
      </w:tr>
      <w:tr w:rsidR="007A1B3C" w:rsidRPr="007A1B3C" w14:paraId="727D7311" w14:textId="77777777" w:rsidTr="00282BF5">
        <w:tc>
          <w:tcPr>
            <w:tcW w:w="128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7D222C" w14:textId="77777777" w:rsidR="007A1B3C" w:rsidRPr="007A1B3C" w:rsidRDefault="007A1B3C" w:rsidP="00C11656">
            <w:pPr>
              <w:jc w:val="both"/>
              <w:rPr>
                <w:rFonts w:ascii="Arial" w:eastAsia="Calibri" w:hAnsi="Arial" w:cs="Arial"/>
                <w:color w:val="000000" w:themeColor="text1"/>
                <w:sz w:val="24"/>
                <w:szCs w:val="24"/>
                <w:lang w:eastAsia="sl-SI"/>
              </w:rPr>
            </w:pPr>
            <w:r w:rsidRPr="007A1B3C">
              <w:rPr>
                <w:rFonts w:ascii="Arial" w:eastAsia="Calibri" w:hAnsi="Arial" w:cs="Arial"/>
                <w:color w:val="000000" w:themeColor="text1"/>
                <w:position w:val="-2"/>
                <w:sz w:val="18"/>
                <w:szCs w:val="18"/>
                <w:lang w:eastAsia="sl-SI"/>
              </w:rPr>
              <w:t>Podizvajalci</w:t>
            </w:r>
          </w:p>
        </w:tc>
        <w:tc>
          <w:tcPr>
            <w:tcW w:w="371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94A9F5" w14:textId="77777777" w:rsidR="007A1B3C" w:rsidRPr="007A1B3C" w:rsidRDefault="007A1B3C" w:rsidP="00C11656">
            <w:pPr>
              <w:spacing w:before="75" w:after="7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MORAJO izpolnjevati pogoj</w:t>
            </w:r>
            <w:r w:rsidRPr="007A1B3C">
              <w:rPr>
                <w:rFonts w:ascii="Arial" w:eastAsia="Calibri" w:hAnsi="Arial" w:cs="Arial"/>
                <w:color w:val="000000" w:themeColor="text1"/>
                <w:sz w:val="24"/>
                <w:szCs w:val="24"/>
                <w:lang w:eastAsia="sl-SI"/>
              </w:rPr>
              <w:t xml:space="preserve"> </w:t>
            </w:r>
            <w:r w:rsidRPr="007A1B3C">
              <w:rPr>
                <w:rFonts w:ascii="Arial" w:eastAsia="Calibri" w:hAnsi="Arial" w:cs="Arial"/>
                <w:color w:val="000000" w:themeColor="text1"/>
                <w:position w:val="-2"/>
                <w:sz w:val="18"/>
                <w:szCs w:val="18"/>
                <w:lang w:eastAsia="sl-SI"/>
              </w:rPr>
              <w:t>v obsegu, v katerem prevzemajo izvedbo del.</w:t>
            </w:r>
          </w:p>
          <w:p w14:paraId="5C48E9C7" w14:textId="77777777" w:rsidR="007A1B3C" w:rsidRPr="007A1B3C" w:rsidRDefault="007A1B3C" w:rsidP="00C11656">
            <w:pPr>
              <w:spacing w:before="75" w:after="7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Obrazec št. 10 (Izjava podizvajalca).</w:t>
            </w:r>
          </w:p>
          <w:p w14:paraId="743D65F6" w14:textId="77777777" w:rsidR="007A1B3C" w:rsidRPr="007A1B3C" w:rsidRDefault="007A1B3C" w:rsidP="00C11656">
            <w:pPr>
              <w:spacing w:before="75" w:after="75"/>
              <w:jc w:val="both"/>
              <w:textAlignment w:val="center"/>
              <w:rPr>
                <w:rFonts w:ascii="Arial" w:eastAsia="Calibri" w:hAnsi="Arial" w:cs="Arial"/>
                <w:color w:val="000000" w:themeColor="text1"/>
                <w:position w:val="-2"/>
                <w:sz w:val="18"/>
                <w:szCs w:val="18"/>
                <w:lang w:eastAsia="sl-SI"/>
              </w:rPr>
            </w:pPr>
            <w:r w:rsidRPr="007A1B3C">
              <w:rPr>
                <w:rFonts w:ascii="Arial" w:eastAsia="Calibri" w:hAnsi="Arial" w:cs="Arial"/>
                <w:color w:val="000000" w:themeColor="text1"/>
                <w:position w:val="-2"/>
                <w:sz w:val="18"/>
                <w:szCs w:val="18"/>
                <w:lang w:eastAsia="sl-SI"/>
              </w:rPr>
              <w:t>Naročnik bo zavrnil vsakega podizvajalca, ki ne izpolnjuje navedenega pogoja.</w:t>
            </w:r>
          </w:p>
        </w:tc>
      </w:tr>
    </w:tbl>
    <w:p w14:paraId="2EA2FC89" w14:textId="77777777" w:rsidR="007A1B3C" w:rsidRDefault="007A1B3C" w:rsidP="00C11656">
      <w:pPr>
        <w:jc w:val="both"/>
        <w:rPr>
          <w:rFonts w:ascii="Arial" w:hAnsi="Arial" w:cs="Arial"/>
        </w:rPr>
      </w:pPr>
    </w:p>
    <w:tbl>
      <w:tblPr>
        <w:tblStyle w:val="NormalTablePHPDOCX4"/>
        <w:tblW w:w="9300" w:type="dxa"/>
        <w:tblLook w:val="04A0" w:firstRow="1" w:lastRow="0" w:firstColumn="1" w:lastColumn="0" w:noHBand="0" w:noVBand="1"/>
      </w:tblPr>
      <w:tblGrid>
        <w:gridCol w:w="2403"/>
        <w:gridCol w:w="6897"/>
      </w:tblGrid>
      <w:tr w:rsidR="00814499" w:rsidRPr="00814499" w14:paraId="6999CC72" w14:textId="77777777" w:rsidTr="00DB093B">
        <w:tc>
          <w:tcPr>
            <w:tcW w:w="1292"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Mar>
              <w:top w:w="135" w:type="dxa"/>
              <w:bottom w:w="135" w:type="dxa"/>
            </w:tcMar>
            <w:vAlign w:val="center"/>
          </w:tcPr>
          <w:p w14:paraId="698655B7" w14:textId="128B1B67" w:rsidR="00814499" w:rsidRPr="00814499" w:rsidRDefault="00BA5E70" w:rsidP="004C1270">
            <w:pPr>
              <w:keepNext/>
              <w:keepLines/>
              <w:spacing w:before="200"/>
              <w:outlineLvl w:val="2"/>
              <w:rPr>
                <w:rFonts w:ascii="Arial" w:eastAsiaTheme="majorEastAsia" w:hAnsi="Arial" w:cs="Arial"/>
                <w:b/>
                <w:bCs/>
                <w:i/>
                <w:sz w:val="18"/>
              </w:rPr>
            </w:pPr>
            <w:bookmarkStart w:id="29" w:name="_Toc138055706"/>
            <w:r>
              <w:rPr>
                <w:rFonts w:ascii="Arial" w:eastAsiaTheme="majorEastAsia" w:hAnsi="Arial" w:cs="Arial"/>
                <w:b/>
                <w:bCs/>
                <w:sz w:val="18"/>
              </w:rPr>
              <w:t>POGO</w:t>
            </w:r>
            <w:r w:rsidRPr="007E38F8">
              <w:rPr>
                <w:rFonts w:ascii="Arial" w:eastAsiaTheme="majorEastAsia" w:hAnsi="Arial" w:cs="Arial"/>
                <w:b/>
                <w:bCs/>
                <w:sz w:val="18"/>
              </w:rPr>
              <w:t xml:space="preserve">J </w:t>
            </w:r>
            <w:r w:rsidR="00E17354">
              <w:rPr>
                <w:rFonts w:ascii="Arial" w:eastAsiaTheme="majorEastAsia" w:hAnsi="Arial" w:cs="Arial"/>
                <w:b/>
                <w:bCs/>
                <w:sz w:val="18"/>
              </w:rPr>
              <w:t>6</w:t>
            </w:r>
            <w:r w:rsidR="00814499" w:rsidRPr="00814499">
              <w:rPr>
                <w:rFonts w:ascii="Arial" w:eastAsiaTheme="majorEastAsia" w:hAnsi="Arial" w:cs="Arial"/>
                <w:b/>
                <w:bCs/>
                <w:i/>
                <w:sz w:val="18"/>
              </w:rPr>
              <w:br/>
            </w:r>
            <w:r w:rsidR="00814499" w:rsidRPr="00814499">
              <w:rPr>
                <w:rFonts w:ascii="Arial" w:eastAsiaTheme="majorEastAsia" w:hAnsi="Arial" w:cs="Arial"/>
                <w:b/>
                <w:bCs/>
                <w:sz w:val="18"/>
              </w:rPr>
              <w:t>Omejitev poslovanja</w:t>
            </w:r>
            <w:bookmarkEnd w:id="29"/>
          </w:p>
        </w:tc>
        <w:tc>
          <w:tcPr>
            <w:tcW w:w="370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9343B8" w14:textId="77777777" w:rsidR="00814499" w:rsidRPr="001D317E" w:rsidRDefault="00814499" w:rsidP="00C11656">
            <w:pPr>
              <w:spacing w:before="135" w:after="135"/>
              <w:jc w:val="both"/>
              <w:textAlignment w:val="center"/>
              <w:rPr>
                <w:rFonts w:ascii="Arial" w:hAnsi="Arial" w:cs="Arial"/>
                <w:position w:val="-2"/>
                <w:sz w:val="18"/>
                <w:szCs w:val="18"/>
              </w:rPr>
            </w:pPr>
            <w:r w:rsidRPr="001D317E">
              <w:rPr>
                <w:rFonts w:ascii="Arial" w:hAnsi="Arial" w:cs="Arial"/>
                <w:position w:val="-2"/>
                <w:sz w:val="18"/>
                <w:szCs w:val="18"/>
              </w:rPr>
              <w:t xml:space="preserve">Ponudnik oziroma njegov poslovni subjekt po svojem vedenju ni povezan s funkcionarji naročnikov ali družinskimi člani funkcionarjev naročnika, na način določen v prvem odstavku 35. člena Zakona o integriteti in preprečevanju korupcije (Uradni list RS, št. 69/11 – uradno prečiščeno besedilo in 158/2020, </w:t>
            </w:r>
            <w:proofErr w:type="spellStart"/>
            <w:r w:rsidRPr="001D317E">
              <w:rPr>
                <w:rFonts w:ascii="Arial" w:hAnsi="Arial" w:cs="Arial"/>
                <w:position w:val="-2"/>
                <w:sz w:val="18"/>
                <w:szCs w:val="18"/>
              </w:rPr>
              <w:t>ZIntPK</w:t>
            </w:r>
            <w:proofErr w:type="spellEnd"/>
            <w:r w:rsidRPr="001D317E">
              <w:rPr>
                <w:rFonts w:ascii="Arial" w:hAnsi="Arial" w:cs="Arial"/>
                <w:position w:val="-2"/>
                <w:sz w:val="18"/>
                <w:szCs w:val="18"/>
              </w:rPr>
              <w:t>).</w:t>
            </w:r>
          </w:p>
        </w:tc>
      </w:tr>
      <w:tr w:rsidR="00814499" w:rsidRPr="00814499" w14:paraId="717AE7BD" w14:textId="77777777" w:rsidTr="00DB093B">
        <w:tc>
          <w:tcPr>
            <w:tcW w:w="129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45331D" w14:textId="77777777" w:rsidR="00814499" w:rsidRPr="00814499" w:rsidRDefault="00814499" w:rsidP="00C11656">
            <w:pPr>
              <w:jc w:val="both"/>
              <w:rPr>
                <w:rFonts w:ascii="Arial" w:hAnsi="Arial" w:cs="Arial"/>
                <w:color w:val="000000"/>
                <w:position w:val="-2"/>
                <w:sz w:val="18"/>
                <w:szCs w:val="18"/>
              </w:rPr>
            </w:pPr>
            <w:r w:rsidRPr="00814499">
              <w:rPr>
                <w:rFonts w:ascii="Arial" w:hAnsi="Arial" w:cs="Arial"/>
                <w:color w:val="000000"/>
                <w:position w:val="-2"/>
                <w:sz w:val="18"/>
                <w:szCs w:val="18"/>
              </w:rPr>
              <w:t>DOKAZILO</w:t>
            </w:r>
          </w:p>
        </w:tc>
        <w:tc>
          <w:tcPr>
            <w:tcW w:w="370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F4CD0F3" w14:textId="4C59BCAF" w:rsidR="00E17354" w:rsidRPr="001D317E" w:rsidRDefault="00E17354" w:rsidP="00C11656">
            <w:pPr>
              <w:numPr>
                <w:ilvl w:val="0"/>
                <w:numId w:val="32"/>
              </w:numPr>
              <w:contextualSpacing/>
              <w:jc w:val="both"/>
              <w:rPr>
                <w:rFonts w:ascii="Arial" w:hAnsi="Arial" w:cs="Arial"/>
                <w:position w:val="-2"/>
                <w:sz w:val="18"/>
                <w:szCs w:val="18"/>
              </w:rPr>
            </w:pPr>
            <w:r w:rsidRPr="001D317E">
              <w:rPr>
                <w:rFonts w:ascii="Arial" w:hAnsi="Arial" w:cs="Arial"/>
                <w:position w:val="-2"/>
                <w:sz w:val="18"/>
                <w:szCs w:val="18"/>
              </w:rPr>
              <w:t xml:space="preserve">Obrazec št. </w:t>
            </w:r>
            <w:r w:rsidR="00EA7F0F" w:rsidRPr="001D317E">
              <w:rPr>
                <w:rFonts w:ascii="Arial" w:hAnsi="Arial" w:cs="Arial"/>
                <w:position w:val="-2"/>
                <w:sz w:val="18"/>
                <w:szCs w:val="18"/>
              </w:rPr>
              <w:t>1</w:t>
            </w:r>
            <w:r w:rsidRPr="001D317E">
              <w:rPr>
                <w:rFonts w:ascii="Arial" w:hAnsi="Arial" w:cs="Arial"/>
                <w:position w:val="-2"/>
                <w:sz w:val="18"/>
                <w:szCs w:val="18"/>
              </w:rPr>
              <w:t xml:space="preserve"> (Krovna izjava),</w:t>
            </w:r>
          </w:p>
          <w:p w14:paraId="1DD08E86" w14:textId="4B46ED2B" w:rsidR="00E35D2C" w:rsidRPr="001D317E" w:rsidRDefault="00E35D2C" w:rsidP="00C11656">
            <w:pPr>
              <w:numPr>
                <w:ilvl w:val="0"/>
                <w:numId w:val="32"/>
              </w:numPr>
              <w:contextualSpacing/>
              <w:jc w:val="both"/>
              <w:rPr>
                <w:rFonts w:ascii="Arial" w:hAnsi="Arial" w:cs="Arial"/>
                <w:position w:val="-2"/>
                <w:sz w:val="18"/>
                <w:szCs w:val="18"/>
              </w:rPr>
            </w:pPr>
            <w:r w:rsidRPr="001D317E">
              <w:rPr>
                <w:rFonts w:ascii="Arial" w:hAnsi="Arial" w:cs="Arial"/>
                <w:position w:val="-2"/>
                <w:sz w:val="18"/>
                <w:szCs w:val="18"/>
              </w:rPr>
              <w:t>ESPD</w:t>
            </w:r>
            <w:r w:rsidR="00700148" w:rsidRPr="001D317E">
              <w:rPr>
                <w:rFonts w:ascii="Arial" w:hAnsi="Arial" w:cs="Arial"/>
                <w:position w:val="-2"/>
                <w:sz w:val="18"/>
                <w:szCs w:val="18"/>
              </w:rPr>
              <w:t>,</w:t>
            </w:r>
          </w:p>
          <w:p w14:paraId="062C6DBF" w14:textId="29A85C6B" w:rsidR="00814499" w:rsidRPr="001D317E" w:rsidRDefault="00E17354" w:rsidP="00C11656">
            <w:pPr>
              <w:numPr>
                <w:ilvl w:val="0"/>
                <w:numId w:val="32"/>
              </w:numPr>
              <w:spacing w:before="60" w:after="60"/>
              <w:contextualSpacing/>
              <w:jc w:val="both"/>
              <w:textAlignment w:val="center"/>
              <w:rPr>
                <w:rFonts w:ascii="Arial" w:hAnsi="Arial" w:cs="Arial"/>
                <w:position w:val="-2"/>
                <w:sz w:val="18"/>
                <w:szCs w:val="18"/>
              </w:rPr>
            </w:pPr>
            <w:r w:rsidRPr="001D317E">
              <w:rPr>
                <w:rFonts w:ascii="Arial" w:hAnsi="Arial" w:cs="Arial"/>
                <w:position w:val="-2"/>
                <w:sz w:val="18"/>
                <w:szCs w:val="18"/>
              </w:rPr>
              <w:t>Obrazec št. 3 (Izjava o omejitvah poslovanja).</w:t>
            </w:r>
          </w:p>
        </w:tc>
      </w:tr>
      <w:tr w:rsidR="00814499" w:rsidRPr="00814499" w14:paraId="239D23A3" w14:textId="77777777" w:rsidTr="00DB093B">
        <w:tc>
          <w:tcPr>
            <w:tcW w:w="129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193613" w14:textId="77777777" w:rsidR="00814499" w:rsidRPr="00814499" w:rsidRDefault="00814499" w:rsidP="00C11656">
            <w:pPr>
              <w:jc w:val="both"/>
              <w:rPr>
                <w:rFonts w:ascii="Arial" w:hAnsi="Arial" w:cs="Arial"/>
              </w:rPr>
            </w:pPr>
            <w:r w:rsidRPr="00814499">
              <w:rPr>
                <w:rFonts w:ascii="Arial" w:hAnsi="Arial" w:cs="Arial"/>
                <w:color w:val="000000"/>
                <w:position w:val="-2"/>
                <w:sz w:val="18"/>
                <w:szCs w:val="18"/>
              </w:rPr>
              <w:t>NAVODILO / OPOMBA</w:t>
            </w:r>
          </w:p>
        </w:tc>
        <w:tc>
          <w:tcPr>
            <w:tcW w:w="370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93C267B" w14:textId="77777777" w:rsidR="00814499" w:rsidRPr="001D317E" w:rsidRDefault="00814499" w:rsidP="00C11656">
            <w:pPr>
              <w:spacing w:before="135" w:after="135"/>
              <w:jc w:val="both"/>
              <w:textAlignment w:val="center"/>
              <w:rPr>
                <w:rFonts w:ascii="Arial" w:hAnsi="Arial" w:cs="Arial"/>
              </w:rPr>
            </w:pPr>
            <w:r w:rsidRPr="001D317E">
              <w:rPr>
                <w:rFonts w:ascii="Arial" w:hAnsi="Arial" w:cs="Arial"/>
                <w:position w:val="-2"/>
                <w:sz w:val="18"/>
                <w:szCs w:val="18"/>
              </w:rPr>
              <w:t>Ponudniki, ki nimajo sedeža v Republiki Sloveniji: Izjava ponudnika o izpolnjevanju pogojev glede osnovne sposobnosti ponudnika in Dokazilo iz uradnih evidenc o izpolnjevanju navedenega pogoja. Če država, v kateri ima ponudnik svoj sedež, ne izdaja dokazil iz uradnih evidenc, bo naročnik namesto pisnega dokazila sprejel zapriseženo izjavo prič ali zapriseženo izjavo ponudnika.</w:t>
            </w:r>
          </w:p>
        </w:tc>
      </w:tr>
      <w:tr w:rsidR="00814499" w:rsidRPr="00814499" w14:paraId="5B742FB3" w14:textId="77777777" w:rsidTr="00DB093B">
        <w:tc>
          <w:tcPr>
            <w:tcW w:w="129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6CEDB8" w14:textId="77777777" w:rsidR="00814499" w:rsidRPr="00814499" w:rsidRDefault="00814499" w:rsidP="00C11656">
            <w:pPr>
              <w:jc w:val="both"/>
              <w:rPr>
                <w:rFonts w:ascii="Arial" w:hAnsi="Arial" w:cs="Arial"/>
              </w:rPr>
            </w:pPr>
            <w:r w:rsidRPr="00814499">
              <w:rPr>
                <w:rFonts w:ascii="Arial" w:hAnsi="Arial" w:cs="Arial"/>
                <w:color w:val="000000"/>
                <w:position w:val="-2"/>
                <w:sz w:val="18"/>
                <w:szCs w:val="18"/>
              </w:rPr>
              <w:t>Partnerji v skupni ponudbi</w:t>
            </w:r>
          </w:p>
        </w:tc>
        <w:tc>
          <w:tcPr>
            <w:tcW w:w="370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8A48CB" w14:textId="77777777" w:rsidR="00E17354" w:rsidRPr="001D317E" w:rsidRDefault="00E17354" w:rsidP="00C11656">
            <w:pPr>
              <w:spacing w:before="75" w:after="75"/>
              <w:jc w:val="both"/>
              <w:textAlignment w:val="center"/>
              <w:rPr>
                <w:rFonts w:ascii="Arial" w:hAnsi="Arial" w:cs="Arial"/>
                <w:position w:val="-2"/>
                <w:sz w:val="18"/>
                <w:szCs w:val="18"/>
              </w:rPr>
            </w:pPr>
            <w:r w:rsidRPr="001D317E">
              <w:rPr>
                <w:rFonts w:ascii="Arial" w:hAnsi="Arial" w:cs="Arial"/>
                <w:position w:val="-2"/>
                <w:sz w:val="18"/>
                <w:szCs w:val="18"/>
              </w:rPr>
              <w:t xml:space="preserve">MORAJO izpolnjevati pogoj enako kot ponudnik: </w:t>
            </w:r>
          </w:p>
          <w:p w14:paraId="2B1777C7" w14:textId="4973608F" w:rsidR="00E17354" w:rsidRPr="001D317E" w:rsidRDefault="00E17354" w:rsidP="00C11656">
            <w:pPr>
              <w:pStyle w:val="Odstavekseznama"/>
              <w:numPr>
                <w:ilvl w:val="0"/>
                <w:numId w:val="32"/>
              </w:numPr>
              <w:jc w:val="both"/>
              <w:rPr>
                <w:rFonts w:ascii="Arial" w:hAnsi="Arial" w:cs="Arial"/>
                <w:position w:val="-2"/>
                <w:sz w:val="18"/>
                <w:szCs w:val="18"/>
              </w:rPr>
            </w:pPr>
            <w:r w:rsidRPr="001D317E">
              <w:rPr>
                <w:rFonts w:ascii="Arial" w:hAnsi="Arial" w:cs="Arial"/>
                <w:position w:val="-2"/>
                <w:sz w:val="18"/>
                <w:szCs w:val="18"/>
              </w:rPr>
              <w:t xml:space="preserve">Obrazec št. </w:t>
            </w:r>
            <w:r w:rsidR="00EA7F0F" w:rsidRPr="001D317E">
              <w:rPr>
                <w:rFonts w:ascii="Arial" w:hAnsi="Arial" w:cs="Arial"/>
                <w:position w:val="-2"/>
                <w:sz w:val="18"/>
                <w:szCs w:val="18"/>
              </w:rPr>
              <w:t>1</w:t>
            </w:r>
            <w:r w:rsidRPr="001D317E">
              <w:rPr>
                <w:rFonts w:ascii="Arial" w:hAnsi="Arial" w:cs="Arial"/>
                <w:position w:val="-2"/>
                <w:sz w:val="18"/>
                <w:szCs w:val="18"/>
              </w:rPr>
              <w:t xml:space="preserve"> (Krovna izjava),</w:t>
            </w:r>
          </w:p>
          <w:p w14:paraId="34A7058D" w14:textId="486F9E9A" w:rsidR="00E35D2C" w:rsidRPr="001D317E" w:rsidRDefault="00E35D2C" w:rsidP="00C11656">
            <w:pPr>
              <w:pStyle w:val="Odstavekseznama"/>
              <w:numPr>
                <w:ilvl w:val="0"/>
                <w:numId w:val="32"/>
              </w:numPr>
              <w:jc w:val="both"/>
              <w:rPr>
                <w:rFonts w:ascii="Arial" w:hAnsi="Arial" w:cs="Arial"/>
                <w:position w:val="-2"/>
                <w:sz w:val="18"/>
                <w:szCs w:val="18"/>
              </w:rPr>
            </w:pPr>
            <w:r w:rsidRPr="001D317E">
              <w:rPr>
                <w:rFonts w:ascii="Arial" w:hAnsi="Arial" w:cs="Arial"/>
                <w:position w:val="-2"/>
                <w:sz w:val="18"/>
                <w:szCs w:val="18"/>
              </w:rPr>
              <w:t>ESPD,</w:t>
            </w:r>
          </w:p>
          <w:p w14:paraId="13E88CF4" w14:textId="3AEE3C5A" w:rsidR="00814499" w:rsidRPr="001D317E" w:rsidRDefault="00E17354" w:rsidP="00C11656">
            <w:pPr>
              <w:numPr>
                <w:ilvl w:val="0"/>
                <w:numId w:val="32"/>
              </w:numPr>
              <w:contextualSpacing/>
              <w:jc w:val="both"/>
              <w:rPr>
                <w:rFonts w:ascii="Arial" w:hAnsi="Arial" w:cs="Arial"/>
                <w:position w:val="-2"/>
                <w:sz w:val="18"/>
                <w:szCs w:val="18"/>
              </w:rPr>
            </w:pPr>
            <w:r w:rsidRPr="001D317E">
              <w:rPr>
                <w:rFonts w:ascii="Arial" w:hAnsi="Arial" w:cs="Arial"/>
                <w:position w:val="-2"/>
                <w:sz w:val="18"/>
                <w:szCs w:val="18"/>
              </w:rPr>
              <w:t>Obrazec št. 3 (Izjava o omejitvah poslovanja).</w:t>
            </w:r>
          </w:p>
        </w:tc>
      </w:tr>
      <w:tr w:rsidR="00814499" w:rsidRPr="00814499" w14:paraId="6744765C" w14:textId="77777777" w:rsidTr="00DB093B">
        <w:tc>
          <w:tcPr>
            <w:tcW w:w="129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56D5AC" w14:textId="77777777" w:rsidR="00814499" w:rsidRPr="00814499" w:rsidRDefault="00814499" w:rsidP="00C11656">
            <w:pPr>
              <w:jc w:val="both"/>
              <w:rPr>
                <w:rFonts w:ascii="Arial" w:hAnsi="Arial" w:cs="Arial"/>
              </w:rPr>
            </w:pPr>
            <w:r w:rsidRPr="00814499">
              <w:rPr>
                <w:rFonts w:ascii="Arial" w:hAnsi="Arial" w:cs="Arial"/>
                <w:color w:val="000000"/>
                <w:position w:val="-2"/>
                <w:sz w:val="18"/>
                <w:szCs w:val="18"/>
              </w:rPr>
              <w:t>Podizvajalci</w:t>
            </w:r>
          </w:p>
        </w:tc>
        <w:tc>
          <w:tcPr>
            <w:tcW w:w="370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2D0B37" w14:textId="77777777" w:rsidR="00BA5E70" w:rsidRPr="007E38F8" w:rsidRDefault="00BA5E70" w:rsidP="00C11656">
            <w:pPr>
              <w:spacing w:before="135" w:after="135"/>
              <w:jc w:val="both"/>
              <w:textAlignment w:val="center"/>
              <w:rPr>
                <w:rFonts w:ascii="Arial" w:hAnsi="Arial" w:cs="Arial"/>
                <w:position w:val="-2"/>
                <w:sz w:val="18"/>
                <w:szCs w:val="18"/>
              </w:rPr>
            </w:pPr>
            <w:r w:rsidRPr="007E38F8">
              <w:rPr>
                <w:rFonts w:ascii="Arial" w:hAnsi="Arial" w:cs="Arial"/>
                <w:position w:val="-2"/>
                <w:sz w:val="18"/>
                <w:szCs w:val="18"/>
              </w:rPr>
              <w:t>MORAJO izpolnjevati pogoj:</w:t>
            </w:r>
          </w:p>
          <w:p w14:paraId="08E6F16B" w14:textId="085FADE2" w:rsidR="00E17354" w:rsidRDefault="00E17354" w:rsidP="00866060">
            <w:pPr>
              <w:pStyle w:val="Odstavekseznama"/>
              <w:numPr>
                <w:ilvl w:val="0"/>
                <w:numId w:val="39"/>
              </w:numPr>
              <w:spacing w:before="75" w:after="75" w:line="276" w:lineRule="auto"/>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Obrazec št. 1</w:t>
            </w:r>
            <w:r w:rsidR="00EA7F0F">
              <w:rPr>
                <w:rFonts w:ascii="Arial" w:hAnsi="Arial" w:cs="Arial"/>
                <w:color w:val="000000" w:themeColor="text1"/>
                <w:position w:val="-2"/>
                <w:sz w:val="18"/>
                <w:szCs w:val="18"/>
              </w:rPr>
              <w:t>0</w:t>
            </w:r>
            <w:r w:rsidRPr="00AE5A8E">
              <w:rPr>
                <w:rFonts w:ascii="Arial" w:hAnsi="Arial" w:cs="Arial"/>
                <w:color w:val="000000" w:themeColor="text1"/>
                <w:position w:val="-2"/>
                <w:sz w:val="18"/>
                <w:szCs w:val="18"/>
              </w:rPr>
              <w:t xml:space="preserve"> (Izjava podizvajalca)</w:t>
            </w:r>
            <w:r>
              <w:rPr>
                <w:rFonts w:ascii="Arial" w:hAnsi="Arial" w:cs="Arial"/>
                <w:color w:val="000000" w:themeColor="text1"/>
                <w:position w:val="-2"/>
                <w:sz w:val="18"/>
                <w:szCs w:val="18"/>
              </w:rPr>
              <w:t>,</w:t>
            </w:r>
          </w:p>
          <w:p w14:paraId="7541DC9A" w14:textId="74BAEA30" w:rsidR="00E35D2C" w:rsidRDefault="00E35D2C" w:rsidP="00866060">
            <w:pPr>
              <w:pStyle w:val="Odstavekseznama"/>
              <w:numPr>
                <w:ilvl w:val="0"/>
                <w:numId w:val="39"/>
              </w:numPr>
              <w:spacing w:before="75" w:after="75" w:line="276" w:lineRule="auto"/>
              <w:jc w:val="both"/>
              <w:textAlignment w:val="center"/>
              <w:rPr>
                <w:rFonts w:ascii="Arial" w:hAnsi="Arial" w:cs="Arial"/>
                <w:color w:val="000000" w:themeColor="text1"/>
                <w:position w:val="-2"/>
                <w:sz w:val="18"/>
                <w:szCs w:val="18"/>
              </w:rPr>
            </w:pPr>
            <w:r>
              <w:rPr>
                <w:rFonts w:ascii="Arial" w:hAnsi="Arial" w:cs="Arial"/>
                <w:color w:val="000000" w:themeColor="text1"/>
                <w:position w:val="-2"/>
                <w:sz w:val="18"/>
                <w:szCs w:val="18"/>
              </w:rPr>
              <w:t>ESPD</w:t>
            </w:r>
          </w:p>
          <w:p w14:paraId="054FF3B1" w14:textId="599E736B" w:rsidR="00814499" w:rsidRPr="00E17354" w:rsidRDefault="00E17354" w:rsidP="00866060">
            <w:pPr>
              <w:pStyle w:val="Odstavekseznama"/>
              <w:numPr>
                <w:ilvl w:val="0"/>
                <w:numId w:val="39"/>
              </w:numPr>
              <w:spacing w:before="75" w:after="75" w:line="276" w:lineRule="auto"/>
              <w:jc w:val="both"/>
              <w:textAlignment w:val="center"/>
              <w:rPr>
                <w:rFonts w:ascii="Arial" w:hAnsi="Arial" w:cs="Arial"/>
                <w:color w:val="000000" w:themeColor="text1"/>
                <w:position w:val="-2"/>
                <w:sz w:val="18"/>
                <w:szCs w:val="18"/>
              </w:rPr>
            </w:pPr>
            <w:r w:rsidRPr="00E17354">
              <w:rPr>
                <w:rFonts w:ascii="Arial" w:hAnsi="Arial" w:cs="Arial"/>
                <w:color w:val="000000" w:themeColor="text1"/>
                <w:position w:val="-2"/>
                <w:sz w:val="18"/>
                <w:szCs w:val="18"/>
              </w:rPr>
              <w:t>Obrazec št. 3 (Izjava o omejitvah poslovanja).</w:t>
            </w:r>
          </w:p>
        </w:tc>
      </w:tr>
    </w:tbl>
    <w:p w14:paraId="14EE1552" w14:textId="107FBDEC" w:rsidR="00814499" w:rsidRPr="00814499" w:rsidRDefault="00814499" w:rsidP="00C11656">
      <w:pPr>
        <w:jc w:val="both"/>
        <w:rPr>
          <w:rFonts w:ascii="Arial" w:eastAsia="Calibri" w:hAnsi="Arial" w:cs="Arial"/>
        </w:rPr>
      </w:pPr>
    </w:p>
    <w:p w14:paraId="54E3136A" w14:textId="3A4B140B" w:rsidR="00814499" w:rsidRPr="00E17354" w:rsidRDefault="00DD78A4" w:rsidP="00C11656">
      <w:pPr>
        <w:jc w:val="both"/>
        <w:rPr>
          <w:rFonts w:ascii="Arial" w:hAnsi="Arial" w:cs="Arial"/>
          <w:b/>
        </w:rPr>
      </w:pPr>
      <w:r w:rsidRPr="00EB1B17">
        <w:rPr>
          <w:rFonts w:ascii="Arial" w:hAnsi="Arial" w:cs="Arial"/>
          <w:b/>
        </w:rPr>
        <w:t>POSLOVNA IN FINANČNA SPOSOBNOST</w:t>
      </w:r>
      <w:bookmarkEnd w:id="28"/>
    </w:p>
    <w:tbl>
      <w:tblPr>
        <w:tblW w:w="9346" w:type="dxa"/>
        <w:tblCellMar>
          <w:left w:w="0" w:type="dxa"/>
          <w:right w:w="0" w:type="dxa"/>
        </w:tblCellMar>
        <w:tblLook w:val="04A0" w:firstRow="1" w:lastRow="0" w:firstColumn="1" w:lastColumn="0" w:noHBand="0" w:noVBand="1"/>
      </w:tblPr>
      <w:tblGrid>
        <w:gridCol w:w="2400"/>
        <w:gridCol w:w="6946"/>
      </w:tblGrid>
      <w:tr w:rsidR="00814499" w:rsidRPr="00814499" w14:paraId="487EF154" w14:textId="77777777" w:rsidTr="00282BF5">
        <w:trPr>
          <w:trHeight w:val="1190"/>
        </w:trPr>
        <w:tc>
          <w:tcPr>
            <w:tcW w:w="240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top w:w="0" w:type="dxa"/>
              <w:left w:w="108" w:type="dxa"/>
              <w:bottom w:w="0" w:type="dxa"/>
              <w:right w:w="108" w:type="dxa"/>
            </w:tcMar>
            <w:vAlign w:val="center"/>
            <w:hideMark/>
          </w:tcPr>
          <w:p w14:paraId="266C9ABB" w14:textId="02CFC2BC" w:rsidR="00814499" w:rsidRPr="001D317E" w:rsidRDefault="00BA5E70" w:rsidP="004C1270">
            <w:pPr>
              <w:rPr>
                <w:rFonts w:ascii="Arial" w:hAnsi="Arial" w:cs="Arial"/>
                <w:b/>
                <w:bCs/>
                <w:sz w:val="18"/>
              </w:rPr>
            </w:pPr>
            <w:bookmarkStart w:id="30" w:name="_Toc464547473"/>
            <w:r w:rsidRPr="001D317E">
              <w:rPr>
                <w:rFonts w:ascii="Arial" w:hAnsi="Arial" w:cs="Arial"/>
                <w:b/>
                <w:bCs/>
                <w:sz w:val="18"/>
              </w:rPr>
              <w:t xml:space="preserve">POGOJ </w:t>
            </w:r>
            <w:r w:rsidR="00E17354" w:rsidRPr="001D317E">
              <w:rPr>
                <w:rFonts w:ascii="Arial" w:hAnsi="Arial" w:cs="Arial"/>
                <w:b/>
                <w:bCs/>
                <w:sz w:val="18"/>
              </w:rPr>
              <w:t>7</w:t>
            </w:r>
            <w:r w:rsidR="00814499" w:rsidRPr="001D317E">
              <w:rPr>
                <w:rFonts w:ascii="Arial" w:hAnsi="Arial" w:cs="Arial"/>
                <w:b/>
                <w:bCs/>
                <w:sz w:val="18"/>
              </w:rPr>
              <w:br/>
            </w:r>
            <w:bookmarkEnd w:id="30"/>
            <w:r w:rsidR="00814499" w:rsidRPr="001D317E">
              <w:rPr>
                <w:rFonts w:ascii="Arial" w:hAnsi="Arial" w:cs="Arial"/>
                <w:b/>
                <w:bCs/>
                <w:sz w:val="18"/>
              </w:rPr>
              <w:t>Podatki o finančnem stanju</w:t>
            </w:r>
          </w:p>
        </w:tc>
        <w:tc>
          <w:tcPr>
            <w:tcW w:w="69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78CDE1" w14:textId="221820E1" w:rsidR="00814499" w:rsidRPr="001D317E" w:rsidRDefault="00814499" w:rsidP="00C11656">
            <w:pPr>
              <w:spacing w:after="0" w:line="240" w:lineRule="auto"/>
              <w:contextualSpacing/>
              <w:jc w:val="both"/>
              <w:rPr>
                <w:rFonts w:ascii="Arial" w:hAnsi="Arial" w:cs="Arial"/>
                <w:sz w:val="18"/>
              </w:rPr>
            </w:pPr>
            <w:r w:rsidRPr="001D317E">
              <w:rPr>
                <w:rFonts w:ascii="Arial" w:hAnsi="Arial" w:cs="Arial"/>
                <w:sz w:val="18"/>
              </w:rPr>
              <w:t>Podatki o finančnem stanju morajo izkazovati, da ponudnik v zadnjih tridesetih (30) dneh pred izdajo potrdila ni imel dospelih neporavnanih obveznosti,  ali da v zadnjih šestih (6) mesecih pred izdajo potrdila poslovne banke ni imel blokiranega transakcijskega računa.</w:t>
            </w:r>
          </w:p>
        </w:tc>
      </w:tr>
      <w:tr w:rsidR="00814499" w:rsidRPr="00814499" w14:paraId="3011FA2D" w14:textId="77777777" w:rsidTr="00282BF5">
        <w:trPr>
          <w:trHeight w:val="539"/>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FCED05" w14:textId="77777777" w:rsidR="00814499" w:rsidRPr="001D317E" w:rsidRDefault="00814499" w:rsidP="00C11656">
            <w:pPr>
              <w:jc w:val="both"/>
              <w:rPr>
                <w:rFonts w:ascii="Arial" w:hAnsi="Arial" w:cs="Arial"/>
                <w:sz w:val="18"/>
              </w:rPr>
            </w:pPr>
            <w:r w:rsidRPr="001D317E">
              <w:rPr>
                <w:rFonts w:ascii="Arial" w:hAnsi="Arial" w:cs="Arial"/>
                <w:position w:val="-2"/>
                <w:sz w:val="18"/>
              </w:rPr>
              <w:t>DOKAZILA</w:t>
            </w:r>
          </w:p>
        </w:tc>
        <w:tc>
          <w:tcPr>
            <w:tcW w:w="69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A8B9D" w14:textId="77777777" w:rsidR="006265C3" w:rsidRPr="001D317E" w:rsidRDefault="006265C3" w:rsidP="00C11656">
            <w:pPr>
              <w:spacing w:before="135" w:after="0" w:line="240" w:lineRule="auto"/>
              <w:contextualSpacing/>
              <w:jc w:val="both"/>
              <w:textAlignment w:val="center"/>
              <w:rPr>
                <w:rFonts w:ascii="Arial" w:hAnsi="Arial" w:cs="Arial"/>
                <w:sz w:val="18"/>
              </w:rPr>
            </w:pPr>
          </w:p>
          <w:p w14:paraId="2D6DC072" w14:textId="64C64E2C" w:rsidR="00E17354" w:rsidRPr="001D317E" w:rsidRDefault="00E17354" w:rsidP="00C11656">
            <w:pPr>
              <w:pStyle w:val="Odstavekseznama"/>
              <w:numPr>
                <w:ilvl w:val="0"/>
                <w:numId w:val="32"/>
              </w:numPr>
              <w:spacing w:after="0" w:line="240" w:lineRule="auto"/>
              <w:jc w:val="both"/>
              <w:rPr>
                <w:rFonts w:ascii="Arial" w:hAnsi="Arial" w:cs="Arial"/>
                <w:position w:val="-2"/>
                <w:sz w:val="18"/>
                <w:szCs w:val="18"/>
              </w:rPr>
            </w:pPr>
            <w:r w:rsidRPr="001D317E">
              <w:rPr>
                <w:rFonts w:ascii="Arial" w:hAnsi="Arial" w:cs="Arial"/>
                <w:position w:val="-2"/>
                <w:sz w:val="18"/>
                <w:szCs w:val="18"/>
              </w:rPr>
              <w:t xml:space="preserve">Obrazec št. </w:t>
            </w:r>
            <w:r w:rsidR="00EA7F0F" w:rsidRPr="001D317E">
              <w:rPr>
                <w:rFonts w:ascii="Arial" w:hAnsi="Arial" w:cs="Arial"/>
                <w:position w:val="-2"/>
                <w:sz w:val="18"/>
                <w:szCs w:val="18"/>
              </w:rPr>
              <w:t>1</w:t>
            </w:r>
            <w:r w:rsidRPr="001D317E">
              <w:rPr>
                <w:rFonts w:ascii="Arial" w:hAnsi="Arial" w:cs="Arial"/>
                <w:position w:val="-2"/>
                <w:sz w:val="18"/>
                <w:szCs w:val="18"/>
              </w:rPr>
              <w:t xml:space="preserve"> (Krovna izjava),</w:t>
            </w:r>
          </w:p>
          <w:p w14:paraId="4EB5C6D5" w14:textId="77777777" w:rsidR="00700148" w:rsidRPr="001D317E" w:rsidRDefault="00700148" w:rsidP="00700148">
            <w:pPr>
              <w:pStyle w:val="Odstavekseznama"/>
              <w:numPr>
                <w:ilvl w:val="0"/>
                <w:numId w:val="32"/>
              </w:numPr>
              <w:jc w:val="both"/>
              <w:rPr>
                <w:rFonts w:ascii="Arial" w:hAnsi="Arial" w:cs="Arial"/>
                <w:position w:val="-2"/>
                <w:sz w:val="18"/>
                <w:szCs w:val="18"/>
              </w:rPr>
            </w:pPr>
            <w:r w:rsidRPr="001D317E">
              <w:rPr>
                <w:rFonts w:ascii="Arial" w:hAnsi="Arial" w:cs="Arial"/>
                <w:position w:val="-2"/>
                <w:sz w:val="18"/>
                <w:szCs w:val="18"/>
              </w:rPr>
              <w:t>ESPD,</w:t>
            </w:r>
          </w:p>
          <w:p w14:paraId="4E2A83CA" w14:textId="75CCD935" w:rsidR="006265C3" w:rsidRPr="001D317E" w:rsidRDefault="00814499" w:rsidP="00700148">
            <w:pPr>
              <w:pStyle w:val="Odstavekseznama"/>
              <w:numPr>
                <w:ilvl w:val="0"/>
                <w:numId w:val="32"/>
              </w:numPr>
              <w:jc w:val="both"/>
              <w:rPr>
                <w:rFonts w:ascii="Arial" w:hAnsi="Arial" w:cs="Arial"/>
                <w:position w:val="-2"/>
                <w:sz w:val="18"/>
                <w:szCs w:val="18"/>
              </w:rPr>
            </w:pPr>
            <w:r w:rsidRPr="001D317E">
              <w:rPr>
                <w:rFonts w:ascii="Arial" w:hAnsi="Arial" w:cs="Arial"/>
                <w:sz w:val="18"/>
              </w:rPr>
              <w:t xml:space="preserve">Skenirani obrazec S.BON-1 ali S.BON-1/P oziroma drugo ustrezno potrdilo,  ki ne sme biti starejše od 30 dni od dneva predložitve ponudbe </w:t>
            </w:r>
            <w:r w:rsidRPr="001D317E">
              <w:rPr>
                <w:rFonts w:ascii="Arial" w:hAnsi="Arial" w:cs="Arial"/>
                <w:b/>
                <w:sz w:val="18"/>
              </w:rPr>
              <w:t>ALI</w:t>
            </w:r>
          </w:p>
          <w:p w14:paraId="1EA0273B" w14:textId="77777777" w:rsidR="00814499" w:rsidRPr="001D317E" w:rsidRDefault="00814499" w:rsidP="00C11656">
            <w:pPr>
              <w:numPr>
                <w:ilvl w:val="0"/>
                <w:numId w:val="32"/>
              </w:numPr>
              <w:contextualSpacing/>
              <w:jc w:val="both"/>
              <w:rPr>
                <w:rFonts w:ascii="Arial" w:hAnsi="Arial" w:cs="Arial"/>
                <w:position w:val="-2"/>
                <w:sz w:val="18"/>
                <w:szCs w:val="18"/>
              </w:rPr>
            </w:pPr>
            <w:r w:rsidRPr="001D317E">
              <w:rPr>
                <w:rFonts w:ascii="Arial" w:hAnsi="Arial" w:cs="Arial"/>
                <w:sz w:val="18"/>
              </w:rPr>
              <w:t>Skenirano/a potrdilo/a poslovne/ih bank/e, pri kateri/h ima odprt/e transakcijski/e račun/e in ni starejše od 30 dni od dneva predložitve ponudbe.</w:t>
            </w:r>
          </w:p>
          <w:p w14:paraId="51727C28" w14:textId="2185A1E2" w:rsidR="00E17354" w:rsidRPr="001D317E" w:rsidRDefault="00E17354" w:rsidP="00C11656">
            <w:pPr>
              <w:ind w:left="720"/>
              <w:contextualSpacing/>
              <w:jc w:val="both"/>
              <w:rPr>
                <w:rFonts w:ascii="Arial" w:hAnsi="Arial" w:cs="Arial"/>
                <w:position w:val="-2"/>
                <w:sz w:val="18"/>
                <w:szCs w:val="18"/>
              </w:rPr>
            </w:pPr>
          </w:p>
        </w:tc>
      </w:tr>
      <w:tr w:rsidR="00814499" w:rsidRPr="00814499" w14:paraId="2EFD1476" w14:textId="77777777" w:rsidTr="00282BF5">
        <w:trPr>
          <w:trHeight w:val="567"/>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B75C8D" w14:textId="77777777" w:rsidR="00814499" w:rsidRPr="001D317E" w:rsidRDefault="00814499" w:rsidP="00C11656">
            <w:pPr>
              <w:jc w:val="both"/>
              <w:rPr>
                <w:rFonts w:ascii="Arial" w:hAnsi="Arial" w:cs="Arial"/>
                <w:sz w:val="18"/>
              </w:rPr>
            </w:pPr>
            <w:r w:rsidRPr="001D317E">
              <w:rPr>
                <w:rFonts w:ascii="Arial" w:hAnsi="Arial" w:cs="Arial"/>
                <w:position w:val="-2"/>
                <w:sz w:val="18"/>
              </w:rPr>
              <w:lastRenderedPageBreak/>
              <w:t>Partnerji v skupni ponudbi</w:t>
            </w:r>
          </w:p>
        </w:tc>
        <w:tc>
          <w:tcPr>
            <w:tcW w:w="69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665CA5" w14:textId="2ED44C73" w:rsidR="00814499" w:rsidRPr="001D317E" w:rsidRDefault="00814499" w:rsidP="00C11656">
            <w:pPr>
              <w:jc w:val="both"/>
              <w:rPr>
                <w:rFonts w:ascii="Arial" w:hAnsi="Arial" w:cs="Arial"/>
                <w:sz w:val="18"/>
              </w:rPr>
            </w:pPr>
            <w:r w:rsidRPr="001D317E">
              <w:rPr>
                <w:rFonts w:ascii="Arial" w:hAnsi="Arial" w:cs="Arial"/>
                <w:position w:val="-2"/>
                <w:sz w:val="18"/>
              </w:rPr>
              <w:t>MORAJO izpolnjevati pogoj</w:t>
            </w:r>
            <w:r w:rsidR="00BA5E70" w:rsidRPr="001D317E">
              <w:rPr>
                <w:rFonts w:ascii="Arial" w:hAnsi="Arial" w:cs="Arial"/>
                <w:position w:val="-2"/>
                <w:sz w:val="18"/>
              </w:rPr>
              <w:t xml:space="preserve"> enako kot glavni ponudnik.</w:t>
            </w:r>
          </w:p>
        </w:tc>
      </w:tr>
      <w:tr w:rsidR="00814499" w:rsidRPr="00814499" w14:paraId="2910F279" w14:textId="77777777" w:rsidTr="00282BF5">
        <w:trPr>
          <w:trHeight w:val="397"/>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06C9A2" w14:textId="77777777" w:rsidR="00814499" w:rsidRPr="001D317E" w:rsidRDefault="00814499" w:rsidP="00C11656">
            <w:pPr>
              <w:jc w:val="both"/>
              <w:rPr>
                <w:rFonts w:ascii="Arial" w:hAnsi="Arial" w:cs="Arial"/>
                <w:sz w:val="18"/>
              </w:rPr>
            </w:pPr>
            <w:r w:rsidRPr="001D317E">
              <w:rPr>
                <w:rFonts w:ascii="Arial" w:hAnsi="Arial" w:cs="Arial"/>
                <w:position w:val="-2"/>
                <w:sz w:val="18"/>
              </w:rPr>
              <w:t>Podizvajalci</w:t>
            </w:r>
          </w:p>
        </w:tc>
        <w:tc>
          <w:tcPr>
            <w:tcW w:w="69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7232BB" w14:textId="77777777" w:rsidR="00814499" w:rsidRPr="001D317E" w:rsidRDefault="00814499" w:rsidP="00C11656">
            <w:pPr>
              <w:jc w:val="both"/>
              <w:rPr>
                <w:rFonts w:ascii="Arial" w:hAnsi="Arial" w:cs="Arial"/>
                <w:sz w:val="18"/>
              </w:rPr>
            </w:pPr>
            <w:r w:rsidRPr="001D317E">
              <w:rPr>
                <w:rFonts w:ascii="Arial" w:hAnsi="Arial" w:cs="Arial"/>
                <w:position w:val="-2"/>
                <w:sz w:val="18"/>
              </w:rPr>
              <w:t>NI POTREBNO izpolnjevati pogoja</w:t>
            </w:r>
            <w:r w:rsidRPr="001D317E">
              <w:rPr>
                <w:rFonts w:ascii="Arial" w:hAnsi="Arial" w:cs="Arial"/>
                <w:sz w:val="18"/>
              </w:rPr>
              <w:t>.</w:t>
            </w:r>
          </w:p>
        </w:tc>
      </w:tr>
    </w:tbl>
    <w:p w14:paraId="7EAFFD3E" w14:textId="77777777" w:rsidR="007D53F8" w:rsidRDefault="007D53F8" w:rsidP="00C11656">
      <w:pPr>
        <w:keepNext/>
        <w:keepLines/>
        <w:jc w:val="both"/>
        <w:outlineLvl w:val="1"/>
        <w:rPr>
          <w:rFonts w:ascii="Arial" w:eastAsiaTheme="majorEastAsia" w:hAnsi="Arial" w:cs="Arial"/>
          <w:b/>
          <w:bCs/>
          <w:szCs w:val="26"/>
        </w:rPr>
      </w:pPr>
      <w:bookmarkStart w:id="31" w:name="_Toc528239891"/>
      <w:bookmarkStart w:id="32" w:name="_Toc138055707"/>
    </w:p>
    <w:p w14:paraId="0347D633" w14:textId="202320DA" w:rsidR="00E17354" w:rsidRPr="006265C3" w:rsidRDefault="006265C3" w:rsidP="00C11656">
      <w:pPr>
        <w:keepNext/>
        <w:keepLines/>
        <w:jc w:val="both"/>
        <w:outlineLvl w:val="1"/>
        <w:rPr>
          <w:rFonts w:ascii="Arial" w:eastAsiaTheme="majorEastAsia" w:hAnsi="Arial" w:cs="Arial"/>
          <w:b/>
          <w:bCs/>
          <w:szCs w:val="26"/>
        </w:rPr>
      </w:pPr>
      <w:r w:rsidRPr="006265C3">
        <w:rPr>
          <w:rFonts w:ascii="Arial" w:eastAsiaTheme="majorEastAsia" w:hAnsi="Arial" w:cs="Arial"/>
          <w:b/>
          <w:bCs/>
          <w:szCs w:val="26"/>
        </w:rPr>
        <w:t>TEHNIČNA IN KADROVSKA SPOSOBNOST</w:t>
      </w:r>
      <w:bookmarkEnd w:id="31"/>
      <w:bookmarkEnd w:id="32"/>
    </w:p>
    <w:tbl>
      <w:tblPr>
        <w:tblW w:w="93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0"/>
        <w:gridCol w:w="7440"/>
      </w:tblGrid>
      <w:tr w:rsidR="006265C3" w:rsidRPr="006265C3" w14:paraId="6767E14F" w14:textId="77777777" w:rsidTr="00E67A75">
        <w:trPr>
          <w:trHeight w:val="660"/>
        </w:trPr>
        <w:tc>
          <w:tcPr>
            <w:tcW w:w="1000" w:type="pct"/>
            <w:shd w:val="clear" w:color="auto" w:fill="A6A6A6" w:themeFill="background1" w:themeFillShade="A6"/>
            <w:tcMar>
              <w:top w:w="135" w:type="dxa"/>
              <w:bottom w:w="135" w:type="dxa"/>
            </w:tcMar>
            <w:vAlign w:val="center"/>
          </w:tcPr>
          <w:p w14:paraId="552FD983" w14:textId="2AAE9736" w:rsidR="00F14A75" w:rsidRPr="006265C3" w:rsidRDefault="006265C3" w:rsidP="00C11656">
            <w:pPr>
              <w:keepNext/>
              <w:keepLines/>
              <w:spacing w:before="200" w:after="0"/>
              <w:jc w:val="both"/>
              <w:outlineLvl w:val="2"/>
              <w:rPr>
                <w:rFonts w:ascii="Arial" w:eastAsia="Times New Roman" w:hAnsi="Arial" w:cs="Arial"/>
                <w:b/>
                <w:bCs/>
                <w:sz w:val="18"/>
              </w:rPr>
            </w:pPr>
            <w:bookmarkStart w:id="33" w:name="_Toc528239892"/>
            <w:bookmarkStart w:id="34" w:name="_Toc138055708"/>
            <w:r w:rsidRPr="006265C3">
              <w:rPr>
                <w:rFonts w:ascii="Arial" w:eastAsia="Times New Roman" w:hAnsi="Arial" w:cs="Arial"/>
                <w:b/>
                <w:bCs/>
                <w:sz w:val="18"/>
              </w:rPr>
              <w:t xml:space="preserve">POGOJ </w:t>
            </w:r>
            <w:bookmarkEnd w:id="33"/>
            <w:r w:rsidR="00F14A75">
              <w:rPr>
                <w:rFonts w:ascii="Arial" w:eastAsia="Times New Roman" w:hAnsi="Arial" w:cs="Arial"/>
                <w:b/>
                <w:bCs/>
                <w:sz w:val="18"/>
              </w:rPr>
              <w:t>8</w:t>
            </w:r>
            <w:bookmarkStart w:id="35" w:name="_Toc138055709"/>
            <w:bookmarkEnd w:id="34"/>
            <w:r w:rsidR="009B6B56">
              <w:rPr>
                <w:rFonts w:ascii="Arial" w:eastAsia="Times New Roman" w:hAnsi="Arial" w:cs="Arial"/>
                <w:b/>
                <w:bCs/>
                <w:sz w:val="18"/>
              </w:rPr>
              <w:t xml:space="preserve"> </w:t>
            </w:r>
            <w:r w:rsidR="00F14A75">
              <w:rPr>
                <w:rFonts w:ascii="Arial" w:eastAsia="Times New Roman" w:hAnsi="Arial" w:cs="Arial"/>
                <w:b/>
                <w:bCs/>
                <w:sz w:val="18"/>
              </w:rPr>
              <w:t>Reference</w:t>
            </w:r>
            <w:bookmarkEnd w:id="35"/>
          </w:p>
        </w:tc>
        <w:tc>
          <w:tcPr>
            <w:tcW w:w="4000" w:type="pct"/>
            <w:shd w:val="clear" w:color="auto" w:fill="auto"/>
            <w:tcMar>
              <w:top w:w="135" w:type="dxa"/>
              <w:bottom w:w="135" w:type="dxa"/>
            </w:tcMar>
            <w:vAlign w:val="center"/>
          </w:tcPr>
          <w:p w14:paraId="6D9A3966" w14:textId="3D60C68E" w:rsidR="007E38F8" w:rsidRDefault="009B6B56" w:rsidP="00C11656">
            <w:pPr>
              <w:jc w:val="both"/>
              <w:textAlignment w:val="center"/>
              <w:rPr>
                <w:rFonts w:ascii="Arial" w:hAnsi="Arial" w:cs="Arial"/>
                <w:position w:val="-2"/>
                <w:sz w:val="18"/>
                <w:szCs w:val="18"/>
              </w:rPr>
            </w:pPr>
            <w:bookmarkStart w:id="36" w:name="_Hlk138143890"/>
            <w:r w:rsidRPr="00866060">
              <w:rPr>
                <w:rFonts w:ascii="Arial" w:hAnsi="Arial" w:cs="Arial"/>
                <w:position w:val="-2"/>
                <w:sz w:val="18"/>
                <w:szCs w:val="18"/>
              </w:rPr>
              <w:t>Ponudnik mora predložiti referenčn</w:t>
            </w:r>
            <w:r w:rsidR="00812710" w:rsidRPr="00866060">
              <w:rPr>
                <w:rFonts w:ascii="Arial" w:hAnsi="Arial" w:cs="Arial"/>
                <w:position w:val="-2"/>
                <w:sz w:val="18"/>
                <w:szCs w:val="18"/>
              </w:rPr>
              <w:t>o</w:t>
            </w:r>
            <w:r w:rsidRPr="00866060">
              <w:rPr>
                <w:rFonts w:ascii="Arial" w:hAnsi="Arial" w:cs="Arial"/>
                <w:position w:val="-2"/>
                <w:sz w:val="18"/>
                <w:szCs w:val="18"/>
              </w:rPr>
              <w:t xml:space="preserve"> potrdil</w:t>
            </w:r>
            <w:r w:rsidR="00E347F2" w:rsidRPr="00866060">
              <w:rPr>
                <w:rFonts w:ascii="Arial" w:hAnsi="Arial" w:cs="Arial"/>
                <w:position w:val="-2"/>
                <w:sz w:val="18"/>
                <w:szCs w:val="18"/>
              </w:rPr>
              <w:t>o</w:t>
            </w:r>
            <w:r w:rsidRPr="00866060">
              <w:rPr>
                <w:rFonts w:ascii="Arial" w:hAnsi="Arial" w:cs="Arial"/>
                <w:position w:val="-2"/>
                <w:sz w:val="18"/>
                <w:szCs w:val="18"/>
              </w:rPr>
              <w:t xml:space="preserve"> s katerim bo dokazal, da je v zadnjih petih</w:t>
            </w:r>
            <w:r w:rsidR="00866060" w:rsidRPr="00866060">
              <w:rPr>
                <w:rFonts w:ascii="Arial" w:hAnsi="Arial" w:cs="Arial"/>
                <w:position w:val="-2"/>
                <w:sz w:val="18"/>
                <w:szCs w:val="18"/>
              </w:rPr>
              <w:t xml:space="preserve"> (5)</w:t>
            </w:r>
            <w:r w:rsidRPr="00866060">
              <w:rPr>
                <w:rFonts w:ascii="Arial" w:hAnsi="Arial" w:cs="Arial"/>
                <w:position w:val="-2"/>
                <w:sz w:val="18"/>
                <w:szCs w:val="18"/>
              </w:rPr>
              <w:t xml:space="preserve"> letih pred dnevom objave obvestila o javnem naročilu izdelal</w:t>
            </w:r>
            <w:r w:rsidR="00866060" w:rsidRPr="00866060">
              <w:rPr>
                <w:rFonts w:ascii="Arial" w:hAnsi="Arial" w:cs="Arial"/>
                <w:position w:val="-2"/>
                <w:sz w:val="18"/>
                <w:szCs w:val="18"/>
              </w:rPr>
              <w:t>:</w:t>
            </w:r>
          </w:p>
          <w:p w14:paraId="4371B8E2" w14:textId="1EF0B045" w:rsidR="0012536F" w:rsidRDefault="0012536F" w:rsidP="0012536F">
            <w:pPr>
              <w:pStyle w:val="Odstavekseznama"/>
              <w:numPr>
                <w:ilvl w:val="0"/>
                <w:numId w:val="40"/>
              </w:numPr>
              <w:jc w:val="both"/>
              <w:textAlignment w:val="center"/>
              <w:rPr>
                <w:rFonts w:ascii="Arial" w:hAnsi="Arial" w:cs="Arial"/>
                <w:position w:val="-2"/>
                <w:sz w:val="18"/>
                <w:szCs w:val="18"/>
              </w:rPr>
            </w:pPr>
            <w:r w:rsidRPr="0012536F">
              <w:rPr>
                <w:rFonts w:ascii="Arial" w:hAnsi="Arial" w:cs="Arial"/>
                <w:position w:val="-2"/>
                <w:sz w:val="18"/>
                <w:szCs w:val="18"/>
              </w:rPr>
              <w:t>najmanj en</w:t>
            </w:r>
            <w:r w:rsidR="0087591E">
              <w:rPr>
                <w:rFonts w:ascii="Arial" w:hAnsi="Arial" w:cs="Arial"/>
                <w:position w:val="-2"/>
                <w:sz w:val="18"/>
                <w:szCs w:val="18"/>
              </w:rPr>
              <w:t>o</w:t>
            </w:r>
            <w:r w:rsidRPr="0012536F">
              <w:rPr>
                <w:rFonts w:ascii="Arial" w:hAnsi="Arial" w:cs="Arial"/>
                <w:position w:val="-2"/>
                <w:sz w:val="18"/>
                <w:szCs w:val="18"/>
              </w:rPr>
              <w:t xml:space="preserve"> (1) istovrstno storitev izdelave izhodišč* za pripravo novega ali spremembo veljavnega prostorskega izvedbenega akta za umestitev sončne elektrarne nazivne izhodne električne moči najmanj 1 MW</w:t>
            </w:r>
          </w:p>
          <w:p w14:paraId="1587B6BD" w14:textId="4A8534D8" w:rsidR="0012536F" w:rsidRPr="0012536F" w:rsidRDefault="0012536F" w:rsidP="0012536F">
            <w:pPr>
              <w:pStyle w:val="Odstavekseznama"/>
              <w:jc w:val="both"/>
              <w:textAlignment w:val="center"/>
              <w:rPr>
                <w:rFonts w:ascii="Arial" w:hAnsi="Arial" w:cs="Arial"/>
                <w:b/>
                <w:bCs/>
                <w:position w:val="-2"/>
                <w:sz w:val="18"/>
                <w:szCs w:val="18"/>
              </w:rPr>
            </w:pPr>
            <w:r w:rsidRPr="0012536F">
              <w:rPr>
                <w:rFonts w:ascii="Arial" w:hAnsi="Arial" w:cs="Arial"/>
                <w:b/>
                <w:bCs/>
                <w:position w:val="-2"/>
                <w:sz w:val="18"/>
                <w:szCs w:val="18"/>
              </w:rPr>
              <w:t xml:space="preserve"> in</w:t>
            </w:r>
          </w:p>
          <w:p w14:paraId="64C14C29" w14:textId="0B9C5A12" w:rsidR="0015612F" w:rsidRDefault="007E38F8" w:rsidP="00866060">
            <w:pPr>
              <w:pStyle w:val="Odstavekseznama"/>
              <w:numPr>
                <w:ilvl w:val="0"/>
                <w:numId w:val="40"/>
              </w:numPr>
              <w:spacing w:before="135" w:after="135"/>
              <w:jc w:val="both"/>
              <w:textAlignment w:val="center"/>
              <w:rPr>
                <w:rFonts w:ascii="Arial" w:hAnsi="Arial" w:cs="Arial"/>
                <w:position w:val="-2"/>
                <w:sz w:val="18"/>
                <w:szCs w:val="18"/>
              </w:rPr>
            </w:pPr>
            <w:r w:rsidRPr="00866060">
              <w:rPr>
                <w:rFonts w:ascii="Arial" w:hAnsi="Arial" w:cs="Arial"/>
                <w:position w:val="-2"/>
                <w:sz w:val="18"/>
                <w:szCs w:val="18"/>
              </w:rPr>
              <w:t xml:space="preserve">najmanj </w:t>
            </w:r>
            <w:r w:rsidR="00C96E9C" w:rsidRPr="00866060">
              <w:rPr>
                <w:rFonts w:ascii="Arial" w:hAnsi="Arial" w:cs="Arial"/>
                <w:position w:val="-2"/>
                <w:sz w:val="18"/>
                <w:szCs w:val="18"/>
              </w:rPr>
              <w:t>eno</w:t>
            </w:r>
            <w:r w:rsidR="00866060">
              <w:rPr>
                <w:rFonts w:ascii="Arial" w:hAnsi="Arial" w:cs="Arial"/>
                <w:position w:val="-2"/>
                <w:sz w:val="18"/>
                <w:szCs w:val="18"/>
              </w:rPr>
              <w:t xml:space="preserve"> (1)</w:t>
            </w:r>
            <w:r w:rsidRPr="00866060">
              <w:rPr>
                <w:rFonts w:ascii="Arial" w:hAnsi="Arial" w:cs="Arial"/>
                <w:position w:val="-2"/>
                <w:sz w:val="18"/>
                <w:szCs w:val="18"/>
              </w:rPr>
              <w:t xml:space="preserve"> istovrstno storitev projektiranja</w:t>
            </w:r>
            <w:r w:rsidR="00866060" w:rsidRPr="00866060">
              <w:rPr>
                <w:rFonts w:ascii="Arial" w:hAnsi="Arial" w:cs="Arial"/>
                <w:position w:val="-2"/>
                <w:sz w:val="18"/>
                <w:szCs w:val="18"/>
              </w:rPr>
              <w:t xml:space="preserve"> </w:t>
            </w:r>
            <w:r w:rsidR="00866060">
              <w:rPr>
                <w:rFonts w:ascii="Arial" w:hAnsi="Arial" w:cs="Arial"/>
                <w:position w:val="-2"/>
                <w:sz w:val="18"/>
                <w:szCs w:val="18"/>
              </w:rPr>
              <w:t xml:space="preserve">– </w:t>
            </w:r>
            <w:r w:rsidR="00866060" w:rsidRPr="00866060">
              <w:rPr>
                <w:rFonts w:ascii="Arial" w:hAnsi="Arial" w:cs="Arial"/>
                <w:position w:val="-2"/>
                <w:sz w:val="18"/>
                <w:szCs w:val="18"/>
              </w:rPr>
              <w:t>projektn</w:t>
            </w:r>
            <w:r w:rsidR="00866060">
              <w:rPr>
                <w:rFonts w:ascii="Arial" w:hAnsi="Arial" w:cs="Arial"/>
                <w:position w:val="-2"/>
                <w:sz w:val="18"/>
                <w:szCs w:val="18"/>
              </w:rPr>
              <w:t xml:space="preserve">a </w:t>
            </w:r>
            <w:r w:rsidR="00866060" w:rsidRPr="00866060">
              <w:rPr>
                <w:rFonts w:ascii="Arial" w:hAnsi="Arial" w:cs="Arial"/>
                <w:position w:val="-2"/>
                <w:sz w:val="18"/>
                <w:szCs w:val="18"/>
              </w:rPr>
              <w:t>dokumentacij</w:t>
            </w:r>
            <w:r w:rsidR="00866060">
              <w:rPr>
                <w:rFonts w:ascii="Arial" w:hAnsi="Arial" w:cs="Arial"/>
                <w:position w:val="-2"/>
                <w:sz w:val="18"/>
                <w:szCs w:val="18"/>
              </w:rPr>
              <w:t>a</w:t>
            </w:r>
            <w:r w:rsidR="00866060" w:rsidRPr="00866060">
              <w:rPr>
                <w:rFonts w:ascii="Arial" w:hAnsi="Arial" w:cs="Arial"/>
                <w:position w:val="-2"/>
                <w:sz w:val="18"/>
                <w:szCs w:val="18"/>
              </w:rPr>
              <w:t xml:space="preserve"> faza IDZ</w:t>
            </w:r>
            <w:r w:rsidRPr="00866060">
              <w:rPr>
                <w:rFonts w:ascii="Arial" w:hAnsi="Arial" w:cs="Arial"/>
                <w:position w:val="-2"/>
                <w:sz w:val="18"/>
                <w:szCs w:val="18"/>
              </w:rPr>
              <w:t xml:space="preserve"> za</w:t>
            </w:r>
            <w:r w:rsidR="00BB388D" w:rsidRPr="00866060">
              <w:rPr>
                <w:rFonts w:ascii="Arial" w:hAnsi="Arial" w:cs="Arial"/>
                <w:position w:val="-2"/>
                <w:sz w:val="18"/>
                <w:szCs w:val="18"/>
              </w:rPr>
              <w:t xml:space="preserve"> </w:t>
            </w:r>
            <w:r w:rsidR="00915D16" w:rsidRPr="00866060">
              <w:rPr>
                <w:rFonts w:ascii="Arial" w:hAnsi="Arial" w:cs="Arial"/>
                <w:position w:val="-2"/>
                <w:sz w:val="18"/>
                <w:szCs w:val="18"/>
              </w:rPr>
              <w:t xml:space="preserve">objekt fotonapetostne elektrarne, nazivne izhodne </w:t>
            </w:r>
            <w:r w:rsidR="00E02425" w:rsidRPr="00866060">
              <w:rPr>
                <w:rFonts w:ascii="Arial" w:hAnsi="Arial" w:cs="Arial"/>
                <w:position w:val="-2"/>
                <w:sz w:val="18"/>
                <w:szCs w:val="18"/>
              </w:rPr>
              <w:t xml:space="preserve">električne </w:t>
            </w:r>
            <w:r w:rsidR="00915D16" w:rsidRPr="00866060">
              <w:rPr>
                <w:rFonts w:ascii="Arial" w:hAnsi="Arial" w:cs="Arial"/>
                <w:position w:val="-2"/>
                <w:sz w:val="18"/>
                <w:szCs w:val="18"/>
              </w:rPr>
              <w:t xml:space="preserve">moči najmanj </w:t>
            </w:r>
            <w:r w:rsidR="00994A71" w:rsidRPr="00866060">
              <w:rPr>
                <w:rFonts w:ascii="Arial" w:hAnsi="Arial" w:cs="Arial"/>
                <w:position w:val="-2"/>
                <w:sz w:val="18"/>
                <w:szCs w:val="18"/>
              </w:rPr>
              <w:t>1 MW</w:t>
            </w:r>
            <w:r w:rsidR="001D317E">
              <w:rPr>
                <w:rFonts w:ascii="Arial" w:hAnsi="Arial" w:cs="Arial"/>
                <w:position w:val="-2"/>
                <w:sz w:val="18"/>
                <w:szCs w:val="18"/>
              </w:rPr>
              <w:t xml:space="preserve"> </w:t>
            </w:r>
            <w:r w:rsidR="00426F94" w:rsidRPr="00866060">
              <w:rPr>
                <w:rFonts w:ascii="Arial" w:hAnsi="Arial" w:cs="Arial"/>
                <w:position w:val="-2"/>
                <w:sz w:val="18"/>
                <w:szCs w:val="18"/>
              </w:rPr>
              <w:t xml:space="preserve"> in </w:t>
            </w:r>
            <w:r w:rsidR="006E49B2" w:rsidRPr="00866060">
              <w:rPr>
                <w:rFonts w:ascii="Arial" w:hAnsi="Arial" w:cs="Arial"/>
                <w:position w:val="-2"/>
                <w:sz w:val="18"/>
                <w:szCs w:val="18"/>
              </w:rPr>
              <w:t>toplotn</w:t>
            </w:r>
            <w:r w:rsidR="001242B9" w:rsidRPr="00866060">
              <w:rPr>
                <w:rFonts w:ascii="Arial" w:hAnsi="Arial" w:cs="Arial"/>
                <w:position w:val="-2"/>
                <w:sz w:val="18"/>
                <w:szCs w:val="18"/>
              </w:rPr>
              <w:t>e</w:t>
            </w:r>
            <w:r w:rsidR="006E49B2" w:rsidRPr="00866060">
              <w:rPr>
                <w:rFonts w:ascii="Arial" w:hAnsi="Arial" w:cs="Arial"/>
                <w:position w:val="-2"/>
                <w:sz w:val="18"/>
                <w:szCs w:val="18"/>
              </w:rPr>
              <w:t xml:space="preserve"> črpalk</w:t>
            </w:r>
            <w:r w:rsidR="001242B9" w:rsidRPr="00866060">
              <w:rPr>
                <w:rFonts w:ascii="Arial" w:hAnsi="Arial" w:cs="Arial"/>
                <w:position w:val="-2"/>
                <w:sz w:val="18"/>
                <w:szCs w:val="18"/>
              </w:rPr>
              <w:t xml:space="preserve">e </w:t>
            </w:r>
            <w:r w:rsidR="005667F1" w:rsidRPr="00866060">
              <w:rPr>
                <w:rFonts w:ascii="Arial" w:hAnsi="Arial" w:cs="Arial"/>
                <w:position w:val="-2"/>
                <w:sz w:val="18"/>
                <w:szCs w:val="18"/>
              </w:rPr>
              <w:t xml:space="preserve">voda – voda nazivne </w:t>
            </w:r>
            <w:r w:rsidR="001A1F66" w:rsidRPr="00866060">
              <w:rPr>
                <w:rFonts w:ascii="Arial" w:hAnsi="Arial" w:cs="Arial"/>
                <w:position w:val="-2"/>
                <w:sz w:val="18"/>
                <w:szCs w:val="18"/>
              </w:rPr>
              <w:t xml:space="preserve">toplotne </w:t>
            </w:r>
            <w:r w:rsidR="005667F1" w:rsidRPr="00866060">
              <w:rPr>
                <w:rFonts w:ascii="Arial" w:hAnsi="Arial" w:cs="Arial"/>
                <w:position w:val="-2"/>
                <w:sz w:val="18"/>
                <w:szCs w:val="18"/>
              </w:rPr>
              <w:t>moči</w:t>
            </w:r>
            <w:r w:rsidR="008917DA" w:rsidRPr="00866060">
              <w:rPr>
                <w:rFonts w:ascii="Arial" w:hAnsi="Arial" w:cs="Arial"/>
                <w:position w:val="-2"/>
                <w:sz w:val="18"/>
                <w:szCs w:val="18"/>
              </w:rPr>
              <w:t xml:space="preserve"> najmanj</w:t>
            </w:r>
            <w:r w:rsidR="005667F1" w:rsidRPr="00866060">
              <w:rPr>
                <w:rFonts w:ascii="Arial" w:hAnsi="Arial" w:cs="Arial"/>
                <w:position w:val="-2"/>
                <w:sz w:val="18"/>
                <w:szCs w:val="18"/>
              </w:rPr>
              <w:t xml:space="preserve"> 0</w:t>
            </w:r>
            <w:r w:rsidR="008917DA" w:rsidRPr="00866060">
              <w:rPr>
                <w:rFonts w:ascii="Arial" w:hAnsi="Arial" w:cs="Arial"/>
                <w:position w:val="-2"/>
                <w:sz w:val="18"/>
                <w:szCs w:val="18"/>
              </w:rPr>
              <w:t>,5 MW</w:t>
            </w:r>
            <w:r w:rsidR="0012536F">
              <w:rPr>
                <w:rFonts w:ascii="Arial" w:hAnsi="Arial" w:cs="Arial"/>
                <w:position w:val="-2"/>
                <w:sz w:val="18"/>
                <w:szCs w:val="18"/>
              </w:rPr>
              <w:t>.</w:t>
            </w:r>
          </w:p>
          <w:p w14:paraId="371F40D3" w14:textId="4A2543F1" w:rsidR="006769B0" w:rsidRPr="004C1270" w:rsidRDefault="00A358CB" w:rsidP="006769B0">
            <w:pPr>
              <w:spacing w:before="135" w:after="135"/>
              <w:contextualSpacing/>
              <w:jc w:val="both"/>
              <w:textAlignment w:val="center"/>
              <w:rPr>
                <w:rFonts w:ascii="Arial" w:hAnsi="Arial" w:cs="Arial"/>
                <w:position w:val="-2"/>
                <w:sz w:val="18"/>
                <w:szCs w:val="18"/>
              </w:rPr>
            </w:pPr>
            <w:r w:rsidRPr="004C1270">
              <w:rPr>
                <w:rFonts w:ascii="Arial" w:hAnsi="Arial" w:cs="Arial"/>
                <w:position w:val="-2"/>
                <w:sz w:val="18"/>
                <w:szCs w:val="18"/>
              </w:rPr>
              <w:t xml:space="preserve">Ponudnik je lahko izvedel storitev izdelave izhodišč in storitev projektiranja objekta fotonapetostne elektrarne v sklopu enega projekta ali v okviru dveh referenčnih projektov. Prav tako je lahko bila </w:t>
            </w:r>
            <w:r w:rsidR="006769B0" w:rsidRPr="004C1270">
              <w:rPr>
                <w:rFonts w:ascii="Arial" w:hAnsi="Arial" w:cs="Arial"/>
                <w:position w:val="-2"/>
                <w:sz w:val="18"/>
                <w:szCs w:val="18"/>
              </w:rPr>
              <w:t>IDZ projektna dokumentaci</w:t>
            </w:r>
            <w:r w:rsidRPr="004C1270">
              <w:rPr>
                <w:rFonts w:ascii="Arial" w:hAnsi="Arial" w:cs="Arial"/>
                <w:position w:val="-2"/>
                <w:sz w:val="18"/>
                <w:szCs w:val="18"/>
              </w:rPr>
              <w:t>ja v zahtevi iz druge alineje iz</w:t>
            </w:r>
            <w:r w:rsidR="006769B0" w:rsidRPr="004C1270">
              <w:rPr>
                <w:rFonts w:ascii="Arial" w:hAnsi="Arial" w:cs="Arial"/>
                <w:position w:val="-2"/>
                <w:sz w:val="18"/>
                <w:szCs w:val="18"/>
              </w:rPr>
              <w:t>delana v okviru enega referenčnega projekta ali v okviru dveh referenčnih projektov (fotonapetostne elektrarne in toplotna črpalka).</w:t>
            </w:r>
            <w:r w:rsidR="001D317E" w:rsidRPr="004C1270">
              <w:rPr>
                <w:rFonts w:ascii="Arial" w:hAnsi="Arial" w:cs="Arial"/>
                <w:position w:val="-2"/>
                <w:sz w:val="18"/>
                <w:szCs w:val="18"/>
              </w:rPr>
              <w:t xml:space="preserve"> </w:t>
            </w:r>
          </w:p>
          <w:p w14:paraId="4E329DA3" w14:textId="77777777" w:rsidR="006769B0" w:rsidRPr="004C1270" w:rsidRDefault="006769B0" w:rsidP="006769B0">
            <w:pPr>
              <w:spacing w:before="135" w:after="135"/>
              <w:contextualSpacing/>
              <w:jc w:val="both"/>
              <w:textAlignment w:val="center"/>
              <w:rPr>
                <w:rFonts w:ascii="Arial" w:hAnsi="Arial" w:cs="Arial"/>
                <w:position w:val="-2"/>
                <w:sz w:val="18"/>
                <w:szCs w:val="18"/>
              </w:rPr>
            </w:pPr>
          </w:p>
          <w:p w14:paraId="451559CE" w14:textId="7544696C" w:rsidR="007D20D3" w:rsidRPr="00866060" w:rsidRDefault="00CF321D" w:rsidP="00FC0B42">
            <w:pPr>
              <w:spacing w:before="135" w:after="135"/>
              <w:jc w:val="both"/>
              <w:textAlignment w:val="center"/>
              <w:rPr>
                <w:rFonts w:ascii="Arial" w:hAnsi="Arial" w:cs="Arial"/>
                <w:position w:val="-2"/>
                <w:sz w:val="18"/>
                <w:szCs w:val="18"/>
              </w:rPr>
            </w:pPr>
            <w:r w:rsidRPr="004C1270">
              <w:rPr>
                <w:rFonts w:ascii="Arial" w:hAnsi="Arial" w:cs="Arial"/>
                <w:position w:val="-2"/>
                <w:sz w:val="18"/>
                <w:szCs w:val="18"/>
              </w:rPr>
              <w:t>*kot primerljiv dokument šteje pro</w:t>
            </w:r>
            <w:r w:rsidR="00BD0BC9">
              <w:rPr>
                <w:rFonts w:ascii="Arial" w:hAnsi="Arial" w:cs="Arial"/>
                <w:position w:val="-2"/>
                <w:sz w:val="18"/>
                <w:szCs w:val="18"/>
              </w:rPr>
              <w:t>jektna</w:t>
            </w:r>
            <w:r w:rsidRPr="004C1270">
              <w:rPr>
                <w:rFonts w:ascii="Arial" w:hAnsi="Arial" w:cs="Arial"/>
                <w:position w:val="-2"/>
                <w:sz w:val="18"/>
                <w:szCs w:val="18"/>
              </w:rPr>
              <w:t xml:space="preserve"> naloga, ki po vsebini smiselno ustreza izhodiščem za pripravo</w:t>
            </w:r>
            <w:r w:rsidR="004C606B" w:rsidRPr="004C1270">
              <w:rPr>
                <w:rFonts w:ascii="Arial" w:hAnsi="Arial" w:cs="Arial"/>
                <w:position w:val="-2"/>
                <w:sz w:val="18"/>
                <w:szCs w:val="18"/>
              </w:rPr>
              <w:t xml:space="preserve"> novega ali spremembo veljavnega prostorskega izvedbenega akta</w:t>
            </w:r>
            <w:r w:rsidRPr="004C1270">
              <w:rPr>
                <w:rFonts w:ascii="Arial" w:hAnsi="Arial" w:cs="Arial"/>
                <w:position w:val="-2"/>
                <w:sz w:val="18"/>
                <w:szCs w:val="18"/>
              </w:rPr>
              <w:t xml:space="preserve"> </w:t>
            </w:r>
            <w:r w:rsidR="00FD2A6D" w:rsidRPr="004C1270">
              <w:rPr>
                <w:rFonts w:ascii="Arial" w:hAnsi="Arial" w:cs="Arial"/>
                <w:position w:val="-2"/>
                <w:sz w:val="18"/>
                <w:szCs w:val="18"/>
              </w:rPr>
              <w:t>kot npr. elaborat</w:t>
            </w:r>
            <w:r w:rsidR="004C606B" w:rsidRPr="004C1270">
              <w:rPr>
                <w:rFonts w:ascii="Arial" w:hAnsi="Arial" w:cs="Arial"/>
                <w:position w:val="-2"/>
                <w:sz w:val="18"/>
                <w:szCs w:val="18"/>
              </w:rPr>
              <w:t xml:space="preserve"> za pripravo OPPN,</w:t>
            </w:r>
            <w:r w:rsidR="00FD2A6D" w:rsidRPr="004C1270">
              <w:rPr>
                <w:rFonts w:ascii="Arial" w:hAnsi="Arial" w:cs="Arial"/>
                <w:position w:val="-2"/>
                <w:sz w:val="18"/>
                <w:szCs w:val="18"/>
              </w:rPr>
              <w:t xml:space="preserve"> </w:t>
            </w:r>
            <w:r w:rsidR="004C606B" w:rsidRPr="004C1270">
              <w:rPr>
                <w:rFonts w:ascii="Arial" w:hAnsi="Arial" w:cs="Arial"/>
                <w:position w:val="-2"/>
                <w:sz w:val="18"/>
                <w:szCs w:val="18"/>
              </w:rPr>
              <w:t xml:space="preserve">strokovne podlage </w:t>
            </w:r>
            <w:r w:rsidR="004C606B" w:rsidRPr="00866060">
              <w:rPr>
                <w:rFonts w:ascii="Arial" w:hAnsi="Arial" w:cs="Arial"/>
                <w:position w:val="-2"/>
                <w:sz w:val="18"/>
                <w:szCs w:val="18"/>
              </w:rPr>
              <w:t>za pripravo OPPN</w:t>
            </w:r>
            <w:r w:rsidR="00FD2A6D" w:rsidRPr="00866060">
              <w:rPr>
                <w:rFonts w:ascii="Arial" w:hAnsi="Arial" w:cs="Arial"/>
                <w:position w:val="-2"/>
                <w:sz w:val="18"/>
                <w:szCs w:val="18"/>
              </w:rPr>
              <w:t>, pobuda za pripravo OPPN</w:t>
            </w:r>
            <w:r w:rsidR="004C606B" w:rsidRPr="00866060">
              <w:rPr>
                <w:rFonts w:ascii="Arial" w:hAnsi="Arial" w:cs="Arial"/>
                <w:position w:val="-2"/>
                <w:sz w:val="18"/>
                <w:szCs w:val="18"/>
              </w:rPr>
              <w:t>,</w:t>
            </w:r>
            <w:r w:rsidR="00FD2A6D" w:rsidRPr="00866060">
              <w:rPr>
                <w:rFonts w:ascii="Arial" w:hAnsi="Arial" w:cs="Arial"/>
                <w:position w:val="-2"/>
                <w:sz w:val="18"/>
                <w:szCs w:val="18"/>
              </w:rPr>
              <w:t xml:space="preserve"> izhodišča za pripravo OPPN</w:t>
            </w:r>
            <w:r w:rsidR="00263AE8" w:rsidRPr="00866060">
              <w:rPr>
                <w:rFonts w:ascii="Arial" w:hAnsi="Arial" w:cs="Arial"/>
                <w:position w:val="-2"/>
                <w:sz w:val="18"/>
                <w:szCs w:val="18"/>
              </w:rPr>
              <w:t xml:space="preserve"> ipd.</w:t>
            </w:r>
            <w:r w:rsidR="00FD2A6D" w:rsidRPr="00866060">
              <w:rPr>
                <w:rFonts w:ascii="Arial" w:hAnsi="Arial" w:cs="Arial"/>
                <w:position w:val="-2"/>
                <w:sz w:val="18"/>
                <w:szCs w:val="18"/>
              </w:rPr>
              <w:t xml:space="preserve"> </w:t>
            </w:r>
          </w:p>
          <w:bookmarkEnd w:id="36"/>
          <w:p w14:paraId="1F7BC473" w14:textId="54D66E6C" w:rsidR="004C5656" w:rsidRPr="00154E05" w:rsidRDefault="004C5656" w:rsidP="004C5656">
            <w:pPr>
              <w:spacing w:before="135" w:after="135"/>
              <w:jc w:val="both"/>
              <w:textAlignment w:val="center"/>
              <w:rPr>
                <w:rFonts w:ascii="Arial" w:hAnsi="Arial" w:cs="Arial"/>
                <w:sz w:val="18"/>
                <w:szCs w:val="18"/>
              </w:rPr>
            </w:pPr>
            <w:r w:rsidRPr="00154E05">
              <w:rPr>
                <w:rFonts w:ascii="Arial" w:hAnsi="Arial" w:cs="Arial"/>
                <w:sz w:val="18"/>
                <w:szCs w:val="18"/>
              </w:rPr>
              <w:t>Naročnik bo upošteval izključno zaključena dela po pogodbi (skupaj z morebitnimi aneksi k pogodbi), naročilnici ali po drugi pravni podlagi. Zaključenost referenčnega projekta pomeni končanje del z uspešno izvedeno primopredajo (tj. s primopredajnim zapisnikom o prevzemu in/ali potrditvi izhodišč/projektne dokumentacije s strani naročnika, ipd.) za posamezni referenčni projekt. Referenčni projekt pomeni projekt, v katerem je ponudnik uspešno izvedel istovrstna dela oz. storitve, kot so razpisana v okviru tega naročila.</w:t>
            </w:r>
          </w:p>
          <w:p w14:paraId="27B860D7" w14:textId="0079B8B4" w:rsidR="009B6B56" w:rsidRPr="00866060" w:rsidRDefault="009B6B56" w:rsidP="00C11656">
            <w:pPr>
              <w:spacing w:before="135" w:after="135"/>
              <w:jc w:val="both"/>
              <w:textAlignment w:val="center"/>
              <w:rPr>
                <w:rFonts w:ascii="Arial" w:eastAsia="Calibri" w:hAnsi="Arial" w:cs="Arial"/>
                <w:sz w:val="18"/>
                <w:szCs w:val="18"/>
              </w:rPr>
            </w:pPr>
            <w:r w:rsidRPr="00866060">
              <w:rPr>
                <w:rFonts w:ascii="Arial" w:eastAsia="Calibri" w:hAnsi="Arial" w:cs="Arial"/>
                <w:sz w:val="18"/>
                <w:szCs w:val="18"/>
              </w:rPr>
              <w:t xml:space="preserve">Reference morajo izkazovati ponudnikovo kvalitetno in pravočasno izpolnitev pogodbenih </w:t>
            </w:r>
            <w:r w:rsidR="009233D5" w:rsidRPr="00866060">
              <w:rPr>
                <w:rFonts w:ascii="Arial" w:eastAsia="Calibri" w:hAnsi="Arial" w:cs="Arial"/>
                <w:sz w:val="18"/>
                <w:szCs w:val="18"/>
              </w:rPr>
              <w:t xml:space="preserve"> obveznosti.</w:t>
            </w:r>
          </w:p>
        </w:tc>
      </w:tr>
      <w:tr w:rsidR="006265C3" w:rsidRPr="006265C3" w14:paraId="064E6F5B" w14:textId="77777777" w:rsidTr="00E67A75">
        <w:trPr>
          <w:trHeight w:val="951"/>
        </w:trPr>
        <w:tc>
          <w:tcPr>
            <w:tcW w:w="1000" w:type="pct"/>
            <w:shd w:val="clear" w:color="auto" w:fill="auto"/>
            <w:tcMar>
              <w:top w:w="135" w:type="dxa"/>
              <w:bottom w:w="135" w:type="dxa"/>
            </w:tcMar>
            <w:vAlign w:val="center"/>
          </w:tcPr>
          <w:p w14:paraId="173B7F4D" w14:textId="77777777" w:rsidR="006265C3" w:rsidRPr="006265C3" w:rsidRDefault="006265C3" w:rsidP="00C11656">
            <w:pPr>
              <w:spacing w:after="0" w:line="240" w:lineRule="auto"/>
              <w:jc w:val="both"/>
              <w:rPr>
                <w:rFonts w:ascii="Arial" w:eastAsia="Calibri" w:hAnsi="Arial" w:cs="Arial"/>
              </w:rPr>
            </w:pPr>
            <w:r w:rsidRPr="006265C3">
              <w:rPr>
                <w:rFonts w:ascii="Arial" w:eastAsia="Calibri" w:hAnsi="Arial" w:cs="Arial"/>
                <w:color w:val="000000"/>
                <w:position w:val="-2"/>
                <w:sz w:val="18"/>
                <w:szCs w:val="18"/>
              </w:rPr>
              <w:t>DOKAZILO</w:t>
            </w:r>
          </w:p>
        </w:tc>
        <w:tc>
          <w:tcPr>
            <w:tcW w:w="4000" w:type="pct"/>
            <w:shd w:val="clear" w:color="auto" w:fill="auto"/>
            <w:tcMar>
              <w:top w:w="135" w:type="dxa"/>
              <w:bottom w:w="135" w:type="dxa"/>
            </w:tcMar>
            <w:vAlign w:val="center"/>
          </w:tcPr>
          <w:p w14:paraId="5F94B550" w14:textId="787E4C40" w:rsidR="00866060" w:rsidRDefault="00866060" w:rsidP="00C11656">
            <w:pPr>
              <w:numPr>
                <w:ilvl w:val="0"/>
                <w:numId w:val="27"/>
              </w:numPr>
              <w:spacing w:before="135" w:after="135"/>
              <w:contextualSpacing/>
              <w:jc w:val="both"/>
              <w:textAlignment w:val="center"/>
              <w:rPr>
                <w:rFonts w:ascii="Arial" w:hAnsi="Arial" w:cs="Arial"/>
                <w:color w:val="000000"/>
                <w:position w:val="-2"/>
                <w:sz w:val="18"/>
                <w:szCs w:val="18"/>
              </w:rPr>
            </w:pPr>
            <w:r>
              <w:rPr>
                <w:rFonts w:ascii="Arial" w:hAnsi="Arial" w:cs="Arial"/>
                <w:color w:val="000000"/>
                <w:position w:val="-2"/>
                <w:sz w:val="18"/>
                <w:szCs w:val="18"/>
              </w:rPr>
              <w:t>ESPD,</w:t>
            </w:r>
          </w:p>
          <w:p w14:paraId="608F5A27" w14:textId="2D5842ED" w:rsidR="006265C3" w:rsidRPr="006265C3" w:rsidRDefault="006265C3" w:rsidP="00C11656">
            <w:pPr>
              <w:numPr>
                <w:ilvl w:val="0"/>
                <w:numId w:val="27"/>
              </w:numPr>
              <w:spacing w:before="135" w:after="135"/>
              <w:contextualSpacing/>
              <w:jc w:val="both"/>
              <w:textAlignment w:val="center"/>
              <w:rPr>
                <w:rFonts w:ascii="Arial" w:hAnsi="Arial" w:cs="Arial"/>
                <w:color w:val="000000"/>
                <w:position w:val="-2"/>
                <w:sz w:val="18"/>
                <w:szCs w:val="18"/>
              </w:rPr>
            </w:pPr>
            <w:r w:rsidRPr="006265C3">
              <w:rPr>
                <w:rFonts w:ascii="Arial" w:hAnsi="Arial" w:cs="Arial"/>
                <w:color w:val="000000"/>
                <w:position w:val="-2"/>
                <w:sz w:val="18"/>
                <w:szCs w:val="18"/>
              </w:rPr>
              <w:t>i</w:t>
            </w:r>
            <w:r w:rsidR="00CA2CA7">
              <w:rPr>
                <w:rFonts w:ascii="Arial" w:eastAsia="Calibri" w:hAnsi="Arial" w:cs="Arial"/>
                <w:position w:val="-2"/>
                <w:sz w:val="18"/>
                <w:szCs w:val="18"/>
              </w:rPr>
              <w:t xml:space="preserve">zpolnjen obrazec št. </w:t>
            </w:r>
            <w:r w:rsidR="00EA7F0F">
              <w:rPr>
                <w:rFonts w:ascii="Arial" w:eastAsia="Calibri" w:hAnsi="Arial" w:cs="Arial"/>
                <w:position w:val="-2"/>
                <w:sz w:val="18"/>
                <w:szCs w:val="18"/>
              </w:rPr>
              <w:t>4</w:t>
            </w:r>
            <w:r w:rsidRPr="006265C3">
              <w:rPr>
                <w:rFonts w:ascii="Arial" w:eastAsia="Calibri" w:hAnsi="Arial" w:cs="Arial"/>
                <w:position w:val="-2"/>
                <w:sz w:val="18"/>
                <w:szCs w:val="18"/>
              </w:rPr>
              <w:t xml:space="preserve"> (Referenčna lista ponudnika) in</w:t>
            </w:r>
          </w:p>
          <w:p w14:paraId="7682784F" w14:textId="28DE97A6" w:rsidR="006265C3" w:rsidRPr="006265C3" w:rsidRDefault="00CA2CA7" w:rsidP="00C11656">
            <w:pPr>
              <w:numPr>
                <w:ilvl w:val="0"/>
                <w:numId w:val="27"/>
              </w:numPr>
              <w:spacing w:before="135" w:after="135"/>
              <w:contextualSpacing/>
              <w:jc w:val="both"/>
              <w:textAlignment w:val="center"/>
              <w:rPr>
                <w:rFonts w:ascii="Arial" w:hAnsi="Arial" w:cs="Arial"/>
                <w:color w:val="000000"/>
                <w:position w:val="-2"/>
                <w:sz w:val="18"/>
                <w:szCs w:val="18"/>
              </w:rPr>
            </w:pPr>
            <w:r>
              <w:rPr>
                <w:rFonts w:ascii="Arial" w:hAnsi="Arial" w:cs="Arial"/>
                <w:color w:val="000000"/>
                <w:position w:val="-2"/>
                <w:sz w:val="18"/>
                <w:szCs w:val="18"/>
              </w:rPr>
              <w:t xml:space="preserve">Obrazec št. </w:t>
            </w:r>
            <w:r w:rsidR="00EA7F0F">
              <w:rPr>
                <w:rFonts w:ascii="Arial" w:hAnsi="Arial" w:cs="Arial"/>
                <w:color w:val="000000"/>
                <w:position w:val="-2"/>
                <w:sz w:val="18"/>
                <w:szCs w:val="18"/>
              </w:rPr>
              <w:t>5</w:t>
            </w:r>
            <w:r w:rsidR="006265C3" w:rsidRPr="006265C3">
              <w:rPr>
                <w:rFonts w:ascii="Arial" w:hAnsi="Arial" w:cs="Arial"/>
                <w:color w:val="000000"/>
                <w:position w:val="-2"/>
                <w:sz w:val="18"/>
                <w:szCs w:val="18"/>
              </w:rPr>
              <w:t xml:space="preserve"> Referen</w:t>
            </w:r>
            <w:r w:rsidR="006265C3" w:rsidRPr="006265C3">
              <w:rPr>
                <w:rFonts w:ascii="Arial" w:hAnsi="Arial" w:cs="Arial" w:hint="eastAsia"/>
                <w:color w:val="000000"/>
                <w:position w:val="-2"/>
                <w:sz w:val="18"/>
                <w:szCs w:val="18"/>
              </w:rPr>
              <w:t>č</w:t>
            </w:r>
            <w:r w:rsidR="006265C3" w:rsidRPr="006265C3">
              <w:rPr>
                <w:rFonts w:ascii="Arial" w:hAnsi="Arial" w:cs="Arial"/>
                <w:color w:val="000000"/>
                <w:position w:val="-2"/>
                <w:sz w:val="18"/>
                <w:szCs w:val="18"/>
              </w:rPr>
              <w:t>no potrdilo (</w:t>
            </w:r>
            <w:proofErr w:type="spellStart"/>
            <w:r w:rsidR="006265C3" w:rsidRPr="006265C3">
              <w:rPr>
                <w:rFonts w:ascii="Arial" w:hAnsi="Arial" w:cs="Arial"/>
                <w:color w:val="000000"/>
                <w:position w:val="-2"/>
                <w:sz w:val="18"/>
                <w:szCs w:val="18"/>
              </w:rPr>
              <w:t>sken</w:t>
            </w:r>
            <w:proofErr w:type="spellEnd"/>
            <w:r w:rsidR="006265C3" w:rsidRPr="006265C3">
              <w:rPr>
                <w:rFonts w:ascii="Arial" w:hAnsi="Arial" w:cs="Arial"/>
                <w:color w:val="000000"/>
                <w:position w:val="-2"/>
                <w:sz w:val="18"/>
                <w:szCs w:val="18"/>
              </w:rPr>
              <w:t>), izdano s strani naro</w:t>
            </w:r>
            <w:r w:rsidR="006265C3" w:rsidRPr="006265C3">
              <w:rPr>
                <w:rFonts w:ascii="Arial" w:hAnsi="Arial" w:cs="Arial" w:hint="eastAsia"/>
                <w:color w:val="000000"/>
                <w:position w:val="-2"/>
                <w:sz w:val="18"/>
                <w:szCs w:val="18"/>
              </w:rPr>
              <w:t>č</w:t>
            </w:r>
            <w:r w:rsidR="006265C3" w:rsidRPr="006265C3">
              <w:rPr>
                <w:rFonts w:ascii="Arial" w:hAnsi="Arial" w:cs="Arial"/>
                <w:color w:val="000000"/>
                <w:position w:val="-2"/>
                <w:sz w:val="18"/>
                <w:szCs w:val="18"/>
              </w:rPr>
              <w:t>nika, ki potrjuje ponudnikovo kvaliteto in pravo</w:t>
            </w:r>
            <w:r w:rsidR="006265C3" w:rsidRPr="006265C3">
              <w:rPr>
                <w:rFonts w:ascii="Arial" w:hAnsi="Arial" w:cs="Arial" w:hint="eastAsia"/>
                <w:color w:val="000000"/>
                <w:position w:val="-2"/>
                <w:sz w:val="18"/>
                <w:szCs w:val="18"/>
              </w:rPr>
              <w:t>č</w:t>
            </w:r>
            <w:r w:rsidR="006265C3" w:rsidRPr="006265C3">
              <w:rPr>
                <w:rFonts w:ascii="Arial" w:hAnsi="Arial" w:cs="Arial"/>
                <w:color w:val="000000"/>
                <w:position w:val="-2"/>
                <w:sz w:val="18"/>
                <w:szCs w:val="18"/>
              </w:rPr>
              <w:t>asno izpolnitev pogodbenih obveznosti.</w:t>
            </w:r>
          </w:p>
        </w:tc>
      </w:tr>
      <w:tr w:rsidR="006265C3" w:rsidRPr="006265C3" w14:paraId="7ACF2937" w14:textId="77777777" w:rsidTr="00E67A75">
        <w:trPr>
          <w:trHeight w:val="489"/>
        </w:trPr>
        <w:tc>
          <w:tcPr>
            <w:tcW w:w="1000" w:type="pct"/>
            <w:shd w:val="clear" w:color="auto" w:fill="auto"/>
            <w:tcMar>
              <w:top w:w="135" w:type="dxa"/>
              <w:bottom w:w="135" w:type="dxa"/>
            </w:tcMar>
            <w:vAlign w:val="center"/>
          </w:tcPr>
          <w:p w14:paraId="0A12A4E4" w14:textId="77777777" w:rsidR="006265C3" w:rsidRPr="006265C3" w:rsidRDefault="006265C3" w:rsidP="00C11656">
            <w:pPr>
              <w:spacing w:after="0" w:line="240" w:lineRule="auto"/>
              <w:jc w:val="both"/>
              <w:rPr>
                <w:rFonts w:ascii="Arial" w:eastAsia="Calibri" w:hAnsi="Arial" w:cs="Arial"/>
              </w:rPr>
            </w:pPr>
            <w:r w:rsidRPr="006265C3">
              <w:rPr>
                <w:rFonts w:ascii="Arial" w:eastAsia="Calibri" w:hAnsi="Arial" w:cs="Arial"/>
                <w:color w:val="000000"/>
                <w:position w:val="-2"/>
                <w:sz w:val="18"/>
                <w:szCs w:val="18"/>
              </w:rPr>
              <w:t>Partnerji v skupni ponudbi</w:t>
            </w:r>
          </w:p>
        </w:tc>
        <w:tc>
          <w:tcPr>
            <w:tcW w:w="4000" w:type="pct"/>
            <w:shd w:val="clear" w:color="auto" w:fill="auto"/>
            <w:tcMar>
              <w:top w:w="135" w:type="dxa"/>
              <w:bottom w:w="135" w:type="dxa"/>
            </w:tcMar>
            <w:vAlign w:val="center"/>
          </w:tcPr>
          <w:p w14:paraId="084C8677" w14:textId="77777777" w:rsidR="006265C3" w:rsidRPr="006265C3" w:rsidRDefault="006265C3" w:rsidP="00C11656">
            <w:pPr>
              <w:spacing w:before="135" w:after="135" w:line="240" w:lineRule="auto"/>
              <w:jc w:val="both"/>
              <w:textAlignment w:val="center"/>
              <w:rPr>
                <w:rFonts w:ascii="Arial" w:eastAsia="Calibri" w:hAnsi="Arial" w:cs="Arial"/>
              </w:rPr>
            </w:pPr>
            <w:r w:rsidRPr="006265C3">
              <w:rPr>
                <w:rFonts w:ascii="Arial" w:eastAsia="Calibri" w:hAnsi="Arial" w:cs="Arial"/>
                <w:color w:val="000000"/>
                <w:position w:val="-2"/>
                <w:sz w:val="18"/>
                <w:szCs w:val="18"/>
              </w:rPr>
              <w:t>KUMULATIVNO izpolnjevanje pogoja</w:t>
            </w:r>
          </w:p>
        </w:tc>
      </w:tr>
      <w:tr w:rsidR="006265C3" w:rsidRPr="006265C3" w14:paraId="60831074" w14:textId="77777777" w:rsidTr="00E67A75">
        <w:tc>
          <w:tcPr>
            <w:tcW w:w="1000" w:type="pct"/>
            <w:shd w:val="clear" w:color="auto" w:fill="auto"/>
            <w:tcMar>
              <w:top w:w="135" w:type="dxa"/>
              <w:bottom w:w="135" w:type="dxa"/>
            </w:tcMar>
            <w:vAlign w:val="center"/>
          </w:tcPr>
          <w:p w14:paraId="786D26B4" w14:textId="77777777" w:rsidR="006265C3" w:rsidRPr="006265C3" w:rsidRDefault="006265C3" w:rsidP="00C11656">
            <w:pPr>
              <w:spacing w:after="0" w:line="240" w:lineRule="auto"/>
              <w:jc w:val="both"/>
              <w:rPr>
                <w:rFonts w:ascii="Arial" w:eastAsia="Calibri" w:hAnsi="Arial" w:cs="Arial"/>
              </w:rPr>
            </w:pPr>
            <w:r w:rsidRPr="006265C3">
              <w:rPr>
                <w:rFonts w:ascii="Arial" w:eastAsia="Calibri" w:hAnsi="Arial" w:cs="Arial"/>
                <w:color w:val="000000"/>
                <w:position w:val="-2"/>
                <w:sz w:val="18"/>
                <w:szCs w:val="18"/>
              </w:rPr>
              <w:t>Podizvajalci</w:t>
            </w:r>
          </w:p>
        </w:tc>
        <w:tc>
          <w:tcPr>
            <w:tcW w:w="4000" w:type="pct"/>
            <w:shd w:val="clear" w:color="auto" w:fill="auto"/>
            <w:tcMar>
              <w:top w:w="135" w:type="dxa"/>
              <w:bottom w:w="135" w:type="dxa"/>
            </w:tcMar>
            <w:vAlign w:val="center"/>
          </w:tcPr>
          <w:p w14:paraId="0E72ADD2" w14:textId="77777777" w:rsidR="006265C3" w:rsidRPr="006265C3" w:rsidRDefault="006265C3" w:rsidP="00C11656">
            <w:pPr>
              <w:spacing w:before="135" w:after="135" w:line="240" w:lineRule="auto"/>
              <w:jc w:val="both"/>
              <w:textAlignment w:val="center"/>
              <w:rPr>
                <w:rFonts w:ascii="Arial" w:eastAsia="Calibri" w:hAnsi="Arial" w:cs="Arial"/>
                <w:color w:val="000000"/>
                <w:position w:val="-2"/>
                <w:sz w:val="18"/>
                <w:szCs w:val="18"/>
              </w:rPr>
            </w:pPr>
            <w:r w:rsidRPr="006265C3">
              <w:rPr>
                <w:rFonts w:ascii="Arial" w:eastAsia="Calibri" w:hAnsi="Arial" w:cs="Arial"/>
                <w:color w:val="000000"/>
                <w:position w:val="-2"/>
                <w:sz w:val="18"/>
                <w:szCs w:val="18"/>
              </w:rPr>
              <w:t>KUMULATIVNO izpolnjevanje pogoja.</w:t>
            </w:r>
            <w:r w:rsidRPr="006265C3">
              <w:rPr>
                <w:rFonts w:ascii="Calibri" w:hAnsi="Calibri" w:cs="Arial"/>
                <w:bCs/>
              </w:rPr>
              <w:t xml:space="preserve"> </w:t>
            </w:r>
            <w:r w:rsidRPr="006265C3">
              <w:rPr>
                <w:rFonts w:ascii="Arial" w:eastAsia="Calibri" w:hAnsi="Arial" w:cs="Arial"/>
                <w:color w:val="000000"/>
                <w:position w:val="-2"/>
                <w:sz w:val="18"/>
                <w:szCs w:val="18"/>
              </w:rPr>
              <w:t>Nosilci referenc morajo biti dejansko tudi izvajalci razpisanih del.</w:t>
            </w:r>
          </w:p>
        </w:tc>
      </w:tr>
    </w:tbl>
    <w:p w14:paraId="1F1B10B4" w14:textId="77777777" w:rsidR="006265C3" w:rsidRPr="006265C3" w:rsidRDefault="006265C3" w:rsidP="00C11656">
      <w:pPr>
        <w:jc w:val="both"/>
        <w:rPr>
          <w:rFonts w:ascii="Arial" w:eastAsia="Calibri" w:hAnsi="Arial" w:cs="Arial"/>
          <w:color w:val="FF0000"/>
        </w:rPr>
      </w:pPr>
    </w:p>
    <w:tbl>
      <w:tblPr>
        <w:tblW w:w="93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3"/>
        <w:gridCol w:w="7459"/>
      </w:tblGrid>
      <w:tr w:rsidR="006265C3" w:rsidRPr="006265C3" w14:paraId="08AF680C" w14:textId="77777777" w:rsidTr="00E67A75">
        <w:tc>
          <w:tcPr>
            <w:tcW w:w="999" w:type="pct"/>
            <w:shd w:val="clear" w:color="auto" w:fill="A6A6A6" w:themeFill="background1" w:themeFillShade="A6"/>
            <w:tcMar>
              <w:top w:w="135" w:type="dxa"/>
              <w:bottom w:w="135" w:type="dxa"/>
            </w:tcMar>
            <w:vAlign w:val="center"/>
          </w:tcPr>
          <w:p w14:paraId="3A1186D9" w14:textId="77777777" w:rsidR="00742754" w:rsidRDefault="00742754" w:rsidP="00C11656">
            <w:pPr>
              <w:tabs>
                <w:tab w:val="left" w:pos="426"/>
              </w:tabs>
              <w:spacing w:after="0"/>
              <w:jc w:val="both"/>
              <w:rPr>
                <w:rFonts w:ascii="Arial" w:hAnsi="Arial" w:cs="Arial"/>
                <w:b/>
                <w:bCs/>
                <w:position w:val="-2"/>
                <w:sz w:val="18"/>
                <w:szCs w:val="18"/>
              </w:rPr>
            </w:pPr>
          </w:p>
          <w:p w14:paraId="372960F6" w14:textId="77777777" w:rsidR="00742754" w:rsidRDefault="00742754" w:rsidP="00C11656">
            <w:pPr>
              <w:tabs>
                <w:tab w:val="left" w:pos="426"/>
              </w:tabs>
              <w:spacing w:after="0"/>
              <w:jc w:val="both"/>
              <w:rPr>
                <w:rFonts w:ascii="Arial" w:hAnsi="Arial" w:cs="Arial"/>
                <w:b/>
                <w:bCs/>
                <w:position w:val="-2"/>
                <w:sz w:val="18"/>
                <w:szCs w:val="18"/>
              </w:rPr>
            </w:pPr>
          </w:p>
          <w:p w14:paraId="567FD6E2" w14:textId="77777777" w:rsidR="00742754" w:rsidRDefault="00742754" w:rsidP="00C11656">
            <w:pPr>
              <w:tabs>
                <w:tab w:val="left" w:pos="426"/>
              </w:tabs>
              <w:spacing w:after="0"/>
              <w:jc w:val="both"/>
              <w:rPr>
                <w:rFonts w:ascii="Arial" w:hAnsi="Arial" w:cs="Arial"/>
                <w:b/>
                <w:bCs/>
                <w:position w:val="-2"/>
                <w:sz w:val="18"/>
                <w:szCs w:val="18"/>
              </w:rPr>
            </w:pPr>
          </w:p>
          <w:p w14:paraId="63D52080" w14:textId="77777777" w:rsidR="00742754" w:rsidRDefault="00742754" w:rsidP="00C11656">
            <w:pPr>
              <w:tabs>
                <w:tab w:val="left" w:pos="426"/>
              </w:tabs>
              <w:spacing w:after="0"/>
              <w:jc w:val="both"/>
              <w:rPr>
                <w:rFonts w:ascii="Arial" w:hAnsi="Arial" w:cs="Arial"/>
                <w:b/>
                <w:bCs/>
                <w:position w:val="-2"/>
                <w:sz w:val="18"/>
                <w:szCs w:val="18"/>
              </w:rPr>
            </w:pPr>
          </w:p>
          <w:p w14:paraId="53E57797" w14:textId="77777777" w:rsidR="00742754" w:rsidRDefault="00742754" w:rsidP="00C11656">
            <w:pPr>
              <w:tabs>
                <w:tab w:val="left" w:pos="426"/>
              </w:tabs>
              <w:spacing w:after="0"/>
              <w:jc w:val="both"/>
              <w:rPr>
                <w:rFonts w:ascii="Arial" w:hAnsi="Arial" w:cs="Arial"/>
                <w:b/>
                <w:bCs/>
                <w:position w:val="-2"/>
                <w:sz w:val="18"/>
                <w:szCs w:val="18"/>
              </w:rPr>
            </w:pPr>
          </w:p>
          <w:p w14:paraId="4F56F1DE" w14:textId="77777777" w:rsidR="00742754" w:rsidRDefault="00742754" w:rsidP="00C11656">
            <w:pPr>
              <w:tabs>
                <w:tab w:val="left" w:pos="426"/>
              </w:tabs>
              <w:spacing w:after="0"/>
              <w:jc w:val="both"/>
              <w:rPr>
                <w:rFonts w:ascii="Arial" w:hAnsi="Arial" w:cs="Arial"/>
                <w:b/>
                <w:bCs/>
                <w:position w:val="-2"/>
                <w:sz w:val="18"/>
                <w:szCs w:val="18"/>
              </w:rPr>
            </w:pPr>
          </w:p>
          <w:p w14:paraId="20282DB1" w14:textId="77777777" w:rsidR="00742754" w:rsidRDefault="00742754" w:rsidP="00C11656">
            <w:pPr>
              <w:tabs>
                <w:tab w:val="left" w:pos="426"/>
              </w:tabs>
              <w:spacing w:after="0"/>
              <w:jc w:val="both"/>
              <w:rPr>
                <w:rFonts w:ascii="Arial" w:hAnsi="Arial" w:cs="Arial"/>
                <w:b/>
                <w:bCs/>
                <w:position w:val="-2"/>
                <w:sz w:val="18"/>
                <w:szCs w:val="18"/>
              </w:rPr>
            </w:pPr>
          </w:p>
          <w:p w14:paraId="4AEBDCB1" w14:textId="77777777" w:rsidR="00742754" w:rsidRDefault="00742754" w:rsidP="00C11656">
            <w:pPr>
              <w:tabs>
                <w:tab w:val="left" w:pos="426"/>
              </w:tabs>
              <w:spacing w:after="0"/>
              <w:jc w:val="both"/>
              <w:rPr>
                <w:rFonts w:ascii="Arial" w:hAnsi="Arial" w:cs="Arial"/>
                <w:b/>
                <w:bCs/>
                <w:position w:val="-2"/>
                <w:sz w:val="18"/>
                <w:szCs w:val="18"/>
              </w:rPr>
            </w:pPr>
          </w:p>
          <w:p w14:paraId="6994EEBD" w14:textId="77777777" w:rsidR="00742754" w:rsidRDefault="00742754" w:rsidP="00C11656">
            <w:pPr>
              <w:tabs>
                <w:tab w:val="left" w:pos="426"/>
              </w:tabs>
              <w:spacing w:after="0"/>
              <w:jc w:val="both"/>
              <w:rPr>
                <w:rFonts w:ascii="Arial" w:hAnsi="Arial" w:cs="Arial"/>
                <w:b/>
                <w:bCs/>
                <w:position w:val="-2"/>
                <w:sz w:val="18"/>
                <w:szCs w:val="18"/>
              </w:rPr>
            </w:pPr>
          </w:p>
          <w:p w14:paraId="050A8E98" w14:textId="77777777" w:rsidR="00742754" w:rsidRDefault="00742754" w:rsidP="00C11656">
            <w:pPr>
              <w:tabs>
                <w:tab w:val="left" w:pos="426"/>
              </w:tabs>
              <w:spacing w:after="0"/>
              <w:jc w:val="both"/>
              <w:rPr>
                <w:rFonts w:ascii="Arial" w:hAnsi="Arial" w:cs="Arial"/>
                <w:b/>
                <w:bCs/>
                <w:position w:val="-2"/>
                <w:sz w:val="18"/>
                <w:szCs w:val="18"/>
              </w:rPr>
            </w:pPr>
          </w:p>
          <w:p w14:paraId="6C0CFC6E" w14:textId="77777777" w:rsidR="00742754" w:rsidRDefault="00742754" w:rsidP="00C11656">
            <w:pPr>
              <w:tabs>
                <w:tab w:val="left" w:pos="426"/>
              </w:tabs>
              <w:spacing w:after="0"/>
              <w:jc w:val="both"/>
              <w:rPr>
                <w:rFonts w:ascii="Arial" w:hAnsi="Arial" w:cs="Arial"/>
                <w:b/>
                <w:bCs/>
                <w:position w:val="-2"/>
                <w:sz w:val="18"/>
                <w:szCs w:val="18"/>
              </w:rPr>
            </w:pPr>
          </w:p>
          <w:p w14:paraId="43B18484" w14:textId="77777777" w:rsidR="00742754" w:rsidRDefault="00742754" w:rsidP="00C11656">
            <w:pPr>
              <w:tabs>
                <w:tab w:val="left" w:pos="426"/>
              </w:tabs>
              <w:spacing w:after="0"/>
              <w:jc w:val="both"/>
              <w:rPr>
                <w:rFonts w:ascii="Arial" w:hAnsi="Arial" w:cs="Arial"/>
                <w:b/>
                <w:bCs/>
                <w:position w:val="-2"/>
                <w:sz w:val="18"/>
                <w:szCs w:val="18"/>
              </w:rPr>
            </w:pPr>
          </w:p>
          <w:p w14:paraId="7C845827" w14:textId="77777777" w:rsidR="00742754" w:rsidRDefault="00742754" w:rsidP="00C11656">
            <w:pPr>
              <w:tabs>
                <w:tab w:val="left" w:pos="426"/>
              </w:tabs>
              <w:spacing w:after="0"/>
              <w:jc w:val="both"/>
              <w:rPr>
                <w:rFonts w:ascii="Arial" w:hAnsi="Arial" w:cs="Arial"/>
                <w:b/>
                <w:bCs/>
                <w:position w:val="-2"/>
                <w:sz w:val="18"/>
                <w:szCs w:val="18"/>
              </w:rPr>
            </w:pPr>
          </w:p>
          <w:p w14:paraId="5A3E685D" w14:textId="77777777" w:rsidR="00742754" w:rsidRDefault="00742754" w:rsidP="00C11656">
            <w:pPr>
              <w:tabs>
                <w:tab w:val="left" w:pos="426"/>
              </w:tabs>
              <w:spacing w:after="0"/>
              <w:jc w:val="both"/>
              <w:rPr>
                <w:rFonts w:ascii="Arial" w:hAnsi="Arial" w:cs="Arial"/>
                <w:b/>
                <w:bCs/>
                <w:position w:val="-2"/>
                <w:sz w:val="18"/>
                <w:szCs w:val="18"/>
              </w:rPr>
            </w:pPr>
          </w:p>
          <w:p w14:paraId="75046735" w14:textId="77777777" w:rsidR="00742754" w:rsidRDefault="00742754" w:rsidP="00C11656">
            <w:pPr>
              <w:tabs>
                <w:tab w:val="left" w:pos="426"/>
              </w:tabs>
              <w:spacing w:after="0"/>
              <w:jc w:val="both"/>
              <w:rPr>
                <w:rFonts w:ascii="Arial" w:hAnsi="Arial" w:cs="Arial"/>
                <w:b/>
                <w:bCs/>
                <w:position w:val="-2"/>
                <w:sz w:val="18"/>
                <w:szCs w:val="18"/>
              </w:rPr>
            </w:pPr>
          </w:p>
          <w:p w14:paraId="036DAF61" w14:textId="77777777" w:rsidR="00742754" w:rsidRDefault="00742754" w:rsidP="00C11656">
            <w:pPr>
              <w:tabs>
                <w:tab w:val="left" w:pos="426"/>
              </w:tabs>
              <w:spacing w:after="0"/>
              <w:jc w:val="both"/>
              <w:rPr>
                <w:rFonts w:ascii="Arial" w:hAnsi="Arial" w:cs="Arial"/>
                <w:b/>
                <w:bCs/>
                <w:position w:val="-2"/>
                <w:sz w:val="18"/>
                <w:szCs w:val="18"/>
              </w:rPr>
            </w:pPr>
          </w:p>
          <w:p w14:paraId="3D2C3B4C" w14:textId="77777777" w:rsidR="00742754" w:rsidRDefault="00742754" w:rsidP="00C11656">
            <w:pPr>
              <w:tabs>
                <w:tab w:val="left" w:pos="426"/>
              </w:tabs>
              <w:spacing w:after="0"/>
              <w:jc w:val="both"/>
              <w:rPr>
                <w:rFonts w:ascii="Arial" w:hAnsi="Arial" w:cs="Arial"/>
                <w:b/>
                <w:bCs/>
                <w:position w:val="-2"/>
                <w:sz w:val="18"/>
                <w:szCs w:val="18"/>
              </w:rPr>
            </w:pPr>
          </w:p>
          <w:p w14:paraId="3F4F3471" w14:textId="77777777" w:rsidR="00742754" w:rsidRDefault="00742754" w:rsidP="00C11656">
            <w:pPr>
              <w:tabs>
                <w:tab w:val="left" w:pos="426"/>
              </w:tabs>
              <w:spacing w:after="0"/>
              <w:jc w:val="both"/>
              <w:rPr>
                <w:rFonts w:ascii="Arial" w:hAnsi="Arial" w:cs="Arial"/>
                <w:b/>
                <w:bCs/>
                <w:position w:val="-2"/>
                <w:sz w:val="18"/>
                <w:szCs w:val="18"/>
              </w:rPr>
            </w:pPr>
          </w:p>
          <w:p w14:paraId="5BF3D09C" w14:textId="77777777" w:rsidR="00742754" w:rsidRDefault="00742754" w:rsidP="00C11656">
            <w:pPr>
              <w:tabs>
                <w:tab w:val="left" w:pos="426"/>
              </w:tabs>
              <w:spacing w:after="0"/>
              <w:jc w:val="both"/>
              <w:rPr>
                <w:rFonts w:ascii="Arial" w:hAnsi="Arial" w:cs="Arial"/>
                <w:b/>
                <w:bCs/>
                <w:position w:val="-2"/>
                <w:sz w:val="18"/>
                <w:szCs w:val="18"/>
              </w:rPr>
            </w:pPr>
          </w:p>
          <w:p w14:paraId="3D64D86C" w14:textId="77777777" w:rsidR="00742754" w:rsidRDefault="00742754" w:rsidP="00C11656">
            <w:pPr>
              <w:tabs>
                <w:tab w:val="left" w:pos="426"/>
              </w:tabs>
              <w:spacing w:after="0"/>
              <w:jc w:val="both"/>
              <w:rPr>
                <w:rFonts w:ascii="Arial" w:hAnsi="Arial" w:cs="Arial"/>
                <w:b/>
                <w:bCs/>
                <w:position w:val="-2"/>
                <w:sz w:val="18"/>
                <w:szCs w:val="18"/>
              </w:rPr>
            </w:pPr>
          </w:p>
          <w:p w14:paraId="6C5C85B5" w14:textId="352DBF64" w:rsidR="006265C3" w:rsidRPr="006265C3" w:rsidRDefault="006265C3" w:rsidP="00C11656">
            <w:pPr>
              <w:tabs>
                <w:tab w:val="left" w:pos="426"/>
              </w:tabs>
              <w:spacing w:after="0"/>
              <w:jc w:val="both"/>
              <w:rPr>
                <w:rFonts w:ascii="Arial" w:hAnsi="Arial" w:cs="Arial"/>
              </w:rPr>
            </w:pPr>
            <w:r w:rsidRPr="006265C3">
              <w:rPr>
                <w:rFonts w:ascii="Arial" w:hAnsi="Arial" w:cs="Arial"/>
                <w:b/>
                <w:bCs/>
                <w:position w:val="-2"/>
                <w:sz w:val="18"/>
                <w:szCs w:val="18"/>
              </w:rPr>
              <w:t>POGO</w:t>
            </w:r>
            <w:r w:rsidRPr="005D1419">
              <w:rPr>
                <w:rFonts w:ascii="Arial" w:hAnsi="Arial" w:cs="Arial"/>
                <w:b/>
                <w:bCs/>
                <w:position w:val="-2"/>
                <w:sz w:val="18"/>
                <w:szCs w:val="18"/>
              </w:rPr>
              <w:t xml:space="preserve">J </w:t>
            </w:r>
            <w:r w:rsidR="00F14A75">
              <w:rPr>
                <w:rFonts w:ascii="Arial" w:hAnsi="Arial" w:cs="Arial"/>
                <w:b/>
                <w:bCs/>
                <w:position w:val="-2"/>
                <w:sz w:val="18"/>
                <w:szCs w:val="18"/>
              </w:rPr>
              <w:t>9</w:t>
            </w:r>
            <w:r w:rsidRPr="006265C3">
              <w:rPr>
                <w:rFonts w:ascii="Arial" w:hAnsi="Arial" w:cs="Arial"/>
                <w:b/>
                <w:bCs/>
                <w:position w:val="-2"/>
                <w:sz w:val="18"/>
                <w:szCs w:val="18"/>
              </w:rPr>
              <w:br/>
            </w:r>
            <w:r w:rsidRPr="00A021BF">
              <w:rPr>
                <w:rFonts w:ascii="Arial" w:hAnsi="Arial" w:cs="Arial"/>
                <w:b/>
                <w:bCs/>
                <w:position w:val="-2"/>
                <w:sz w:val="18"/>
                <w:szCs w:val="18"/>
              </w:rPr>
              <w:t>Kadri</w:t>
            </w:r>
            <w:r w:rsidR="00B54C56" w:rsidRPr="00A021BF">
              <w:rPr>
                <w:rFonts w:ascii="Arial" w:hAnsi="Arial" w:cs="Arial"/>
                <w:b/>
                <w:bCs/>
                <w:position w:val="-2"/>
                <w:sz w:val="18"/>
                <w:szCs w:val="18"/>
              </w:rPr>
              <w:t xml:space="preserve"> in reference kadrov</w:t>
            </w:r>
          </w:p>
        </w:tc>
        <w:tc>
          <w:tcPr>
            <w:tcW w:w="4001" w:type="pct"/>
            <w:shd w:val="clear" w:color="auto" w:fill="auto"/>
            <w:tcMar>
              <w:top w:w="135" w:type="dxa"/>
              <w:bottom w:w="135" w:type="dxa"/>
            </w:tcMar>
            <w:vAlign w:val="center"/>
          </w:tcPr>
          <w:p w14:paraId="1B6AE55B" w14:textId="69474216" w:rsidR="00A012CD" w:rsidRPr="00A358CB" w:rsidRDefault="001777A3" w:rsidP="001777A3">
            <w:pPr>
              <w:spacing w:before="135" w:after="0"/>
              <w:jc w:val="both"/>
              <w:textAlignment w:val="center"/>
              <w:rPr>
                <w:rFonts w:ascii="Arial" w:eastAsia="Times New Roman" w:hAnsi="Arial" w:cs="Arial"/>
                <w:sz w:val="18"/>
                <w:szCs w:val="18"/>
                <w:lang w:eastAsia="ja-JP"/>
              </w:rPr>
            </w:pPr>
            <w:r w:rsidRPr="00A358CB">
              <w:rPr>
                <w:rFonts w:ascii="Arial" w:hAnsi="Arial" w:cs="Arial"/>
                <w:position w:val="-2"/>
                <w:sz w:val="18"/>
                <w:szCs w:val="18"/>
              </w:rPr>
              <w:t xml:space="preserve">Ponudnik mora za  </w:t>
            </w:r>
            <w:r w:rsidRPr="00A358CB">
              <w:rPr>
                <w:b/>
                <w:bCs/>
                <w:sz w:val="18"/>
                <w:szCs w:val="18"/>
              </w:rPr>
              <w:t>Izdelavo izhodišč za izvedbo sprememb in dopolnitev veljavnega prostorskega izvedbenega akta</w:t>
            </w:r>
            <w:r w:rsidRPr="00A358CB">
              <w:rPr>
                <w:rFonts w:ascii="Arial" w:hAnsi="Arial" w:cs="Arial"/>
                <w:position w:val="-2"/>
                <w:sz w:val="18"/>
                <w:szCs w:val="18"/>
              </w:rPr>
              <w:t xml:space="preserve"> razpolagati oziroma mora za izvedbo predmetnega javnega naročila imenovati slede</w:t>
            </w:r>
            <w:r w:rsidRPr="00A358CB">
              <w:rPr>
                <w:rFonts w:ascii="Arial" w:hAnsi="Arial" w:cs="Arial" w:hint="eastAsia"/>
                <w:position w:val="-2"/>
                <w:sz w:val="18"/>
                <w:szCs w:val="18"/>
              </w:rPr>
              <w:t>č</w:t>
            </w:r>
            <w:r w:rsidRPr="00A358CB">
              <w:rPr>
                <w:rFonts w:ascii="Arial" w:hAnsi="Arial" w:cs="Arial"/>
                <w:position w:val="-2"/>
                <w:sz w:val="18"/>
                <w:szCs w:val="18"/>
              </w:rPr>
              <w:t>e kadre:</w:t>
            </w:r>
          </w:p>
          <w:p w14:paraId="09D516FB" w14:textId="05DB8155" w:rsidR="008F3111" w:rsidRPr="00A358CB" w:rsidRDefault="00655E52" w:rsidP="00B342BC">
            <w:pPr>
              <w:pStyle w:val="Odstavekseznama"/>
              <w:numPr>
                <w:ilvl w:val="0"/>
                <w:numId w:val="50"/>
              </w:numPr>
              <w:spacing w:before="135" w:after="135"/>
              <w:jc w:val="both"/>
              <w:textAlignment w:val="center"/>
              <w:rPr>
                <w:rFonts w:ascii="Arial" w:hAnsi="Arial" w:cs="Arial"/>
                <w:position w:val="-2"/>
                <w:sz w:val="18"/>
                <w:szCs w:val="18"/>
              </w:rPr>
            </w:pPr>
            <w:r w:rsidRPr="00A358CB">
              <w:rPr>
                <w:rFonts w:ascii="Arial" w:hAnsi="Arial" w:cs="Arial"/>
                <w:position w:val="-2"/>
                <w:sz w:val="18"/>
                <w:szCs w:val="18"/>
              </w:rPr>
              <w:t>p</w:t>
            </w:r>
            <w:r w:rsidR="001B3298" w:rsidRPr="00A358CB">
              <w:rPr>
                <w:rFonts w:ascii="Arial" w:hAnsi="Arial" w:cs="Arial"/>
                <w:position w:val="-2"/>
                <w:sz w:val="18"/>
                <w:szCs w:val="18"/>
              </w:rPr>
              <w:t>ooblaščen</w:t>
            </w:r>
            <w:r w:rsidR="001D4CCB" w:rsidRPr="00A358CB">
              <w:rPr>
                <w:rFonts w:ascii="Arial" w:hAnsi="Arial" w:cs="Arial"/>
                <w:position w:val="-2"/>
                <w:sz w:val="18"/>
                <w:szCs w:val="18"/>
              </w:rPr>
              <w:t>ega</w:t>
            </w:r>
            <w:r w:rsidRPr="00A358CB">
              <w:rPr>
                <w:rFonts w:ascii="Arial" w:hAnsi="Arial" w:cs="Arial"/>
                <w:position w:val="-2"/>
                <w:sz w:val="18"/>
                <w:szCs w:val="18"/>
              </w:rPr>
              <w:t xml:space="preserve"> prostorsk</w:t>
            </w:r>
            <w:r w:rsidR="001D4CCB" w:rsidRPr="00A358CB">
              <w:rPr>
                <w:rFonts w:ascii="Arial" w:hAnsi="Arial" w:cs="Arial"/>
                <w:position w:val="-2"/>
                <w:sz w:val="18"/>
                <w:szCs w:val="18"/>
              </w:rPr>
              <w:t>ega</w:t>
            </w:r>
            <w:r w:rsidRPr="00A358CB">
              <w:rPr>
                <w:rFonts w:ascii="Arial" w:hAnsi="Arial" w:cs="Arial"/>
                <w:position w:val="-2"/>
                <w:sz w:val="18"/>
                <w:szCs w:val="18"/>
              </w:rPr>
              <w:t xml:space="preserve"> načrtovalc</w:t>
            </w:r>
            <w:r w:rsidR="001D4CCB" w:rsidRPr="00A358CB">
              <w:rPr>
                <w:rFonts w:ascii="Arial" w:hAnsi="Arial" w:cs="Arial"/>
                <w:position w:val="-2"/>
                <w:sz w:val="18"/>
                <w:szCs w:val="18"/>
              </w:rPr>
              <w:t>a</w:t>
            </w:r>
            <w:r w:rsidR="001777A3" w:rsidRPr="00A358CB">
              <w:rPr>
                <w:rFonts w:ascii="Arial" w:hAnsi="Arial" w:cs="Arial"/>
                <w:position w:val="-2"/>
                <w:sz w:val="18"/>
                <w:szCs w:val="18"/>
              </w:rPr>
              <w:t>.</w:t>
            </w:r>
          </w:p>
          <w:p w14:paraId="509ED19E" w14:textId="1D9B28BD" w:rsidR="00805DF4" w:rsidRPr="00A358CB" w:rsidRDefault="00655DEF" w:rsidP="00805DF4">
            <w:pPr>
              <w:spacing w:before="135" w:after="135"/>
              <w:jc w:val="both"/>
              <w:textAlignment w:val="center"/>
              <w:rPr>
                <w:rFonts w:ascii="Arial" w:eastAsia="Calibri" w:hAnsi="Arial" w:cs="Arial"/>
                <w:position w:val="-2"/>
                <w:sz w:val="18"/>
                <w:szCs w:val="18"/>
              </w:rPr>
            </w:pPr>
            <w:r w:rsidRPr="00A358CB">
              <w:rPr>
                <w:rFonts w:ascii="Arial" w:hAnsi="Arial" w:cs="Arial"/>
                <w:position w:val="-2"/>
                <w:sz w:val="18"/>
                <w:szCs w:val="18"/>
              </w:rPr>
              <w:t>Pooblaščeni prostorski načrtovalec</w:t>
            </w:r>
            <w:r w:rsidR="00263AE8" w:rsidRPr="00A358CB">
              <w:rPr>
                <w:rFonts w:ascii="Arial" w:hAnsi="Arial" w:cs="Arial"/>
                <w:position w:val="-2"/>
                <w:sz w:val="18"/>
                <w:szCs w:val="18"/>
              </w:rPr>
              <w:t xml:space="preserve"> mora izkazati, </w:t>
            </w:r>
            <w:r w:rsidR="00263AE8" w:rsidRPr="00A358CB">
              <w:rPr>
                <w:rFonts w:ascii="Arial" w:eastAsia="Calibri" w:hAnsi="Arial" w:cs="Arial"/>
                <w:position w:val="-2"/>
                <w:sz w:val="18"/>
                <w:szCs w:val="18"/>
              </w:rPr>
              <w:t>da je v zadnjih petih letih pred rokom za oddajo ponudbe izdelal</w:t>
            </w:r>
            <w:r w:rsidR="001777A3" w:rsidRPr="00A358CB">
              <w:rPr>
                <w:rFonts w:ascii="Arial" w:eastAsia="Calibri" w:hAnsi="Arial" w:cs="Arial"/>
                <w:position w:val="-2"/>
                <w:sz w:val="18"/>
                <w:szCs w:val="18"/>
              </w:rPr>
              <w:t>:</w:t>
            </w:r>
          </w:p>
          <w:p w14:paraId="7ABA784C" w14:textId="5B804A69" w:rsidR="00805DF4" w:rsidRPr="00A358CB" w:rsidRDefault="00805DF4" w:rsidP="00805DF4">
            <w:pPr>
              <w:spacing w:before="135" w:after="135"/>
              <w:jc w:val="both"/>
              <w:textAlignment w:val="center"/>
              <w:rPr>
                <w:rFonts w:ascii="Arial" w:hAnsi="Arial" w:cs="Arial"/>
                <w:position w:val="-2"/>
                <w:sz w:val="18"/>
                <w:szCs w:val="18"/>
              </w:rPr>
            </w:pPr>
            <w:r w:rsidRPr="00A358CB">
              <w:rPr>
                <w:rFonts w:ascii="Arial" w:eastAsia="Calibri" w:hAnsi="Arial" w:cs="Arial"/>
                <w:position w:val="-2"/>
                <w:sz w:val="18"/>
                <w:szCs w:val="18"/>
              </w:rPr>
              <w:t xml:space="preserve">- </w:t>
            </w:r>
            <w:r w:rsidRPr="00A358CB">
              <w:rPr>
                <w:rFonts w:ascii="Arial" w:hAnsi="Arial" w:cs="Arial"/>
                <w:position w:val="-2"/>
                <w:sz w:val="18"/>
                <w:szCs w:val="18"/>
              </w:rPr>
              <w:t>najmanj eno</w:t>
            </w:r>
            <w:r w:rsidR="004C5656" w:rsidRPr="00A358CB">
              <w:rPr>
                <w:rFonts w:ascii="Arial" w:hAnsi="Arial" w:cs="Arial"/>
                <w:position w:val="-2"/>
                <w:sz w:val="18"/>
                <w:szCs w:val="18"/>
              </w:rPr>
              <w:t xml:space="preserve"> (1)</w:t>
            </w:r>
            <w:r w:rsidRPr="00A358CB">
              <w:rPr>
                <w:rFonts w:ascii="Arial" w:hAnsi="Arial" w:cs="Arial"/>
                <w:position w:val="-2"/>
                <w:sz w:val="18"/>
                <w:szCs w:val="18"/>
              </w:rPr>
              <w:t xml:space="preserve"> istovrstno storitev izdelave </w:t>
            </w:r>
            <w:r w:rsidR="00E9474B" w:rsidRPr="00A358CB">
              <w:rPr>
                <w:rFonts w:ascii="Arial" w:hAnsi="Arial" w:cs="Arial"/>
                <w:position w:val="-2"/>
                <w:sz w:val="18"/>
                <w:szCs w:val="18"/>
              </w:rPr>
              <w:t>izhodišč</w:t>
            </w:r>
            <w:r w:rsidRPr="00A358CB">
              <w:rPr>
                <w:rFonts w:ascii="Arial" w:hAnsi="Arial" w:cs="Arial"/>
                <w:position w:val="-2"/>
                <w:sz w:val="18"/>
                <w:szCs w:val="18"/>
              </w:rPr>
              <w:t>* za pripravo novega ali spremembo veljavnega prostorskega izvedbenega akta za umestitev sončne elektrarne nazivne izhodne električne moči najmanj 1 MW.</w:t>
            </w:r>
          </w:p>
          <w:p w14:paraId="2CB79C31" w14:textId="7A1A67AB" w:rsidR="00E9474B" w:rsidRPr="00A358CB" w:rsidRDefault="00E9474B" w:rsidP="00805DF4">
            <w:pPr>
              <w:spacing w:before="135" w:after="135"/>
              <w:jc w:val="both"/>
              <w:textAlignment w:val="center"/>
              <w:rPr>
                <w:rFonts w:ascii="Arial" w:hAnsi="Arial" w:cs="Arial"/>
                <w:position w:val="-2"/>
                <w:sz w:val="18"/>
                <w:szCs w:val="18"/>
              </w:rPr>
            </w:pPr>
            <w:r w:rsidRPr="00A358CB">
              <w:rPr>
                <w:rFonts w:ascii="Arial" w:hAnsi="Arial" w:cs="Arial"/>
                <w:position w:val="-2"/>
                <w:sz w:val="18"/>
                <w:szCs w:val="18"/>
              </w:rPr>
              <w:t xml:space="preserve">*kot primerljiv dokument šteje projekta naloga, ki po vsebini smiselno ustreza izhodiščem za pripravo novega ali spremembo veljavnega prostorskega izvedbenega akta kot npr. elaborat za pripravo OPPN, strokovne podlage za pripravo OPPN, pobuda za pripravo OPPN, izhodišča za pripravo OPPN ipd. </w:t>
            </w:r>
          </w:p>
          <w:p w14:paraId="5195D27F" w14:textId="5E26F34C" w:rsidR="001D4CCB" w:rsidRPr="00A358CB" w:rsidRDefault="001D4CCB" w:rsidP="00263AE8">
            <w:pPr>
              <w:spacing w:before="135" w:after="135"/>
              <w:jc w:val="both"/>
              <w:textAlignment w:val="center"/>
              <w:rPr>
                <w:rFonts w:ascii="Arial" w:hAnsi="Arial" w:cs="Arial"/>
                <w:b/>
                <w:bCs/>
                <w:position w:val="-2"/>
                <w:sz w:val="18"/>
                <w:szCs w:val="18"/>
              </w:rPr>
            </w:pPr>
            <w:r w:rsidRPr="00A358CB">
              <w:rPr>
                <w:rFonts w:ascii="Arial" w:hAnsi="Arial" w:cs="Arial"/>
                <w:b/>
                <w:bCs/>
                <w:sz w:val="18"/>
                <w:szCs w:val="18"/>
              </w:rPr>
              <w:t>________________________________________________________________________</w:t>
            </w:r>
          </w:p>
          <w:p w14:paraId="661918D0" w14:textId="24113CBD" w:rsidR="001777A3" w:rsidRPr="00A358CB" w:rsidRDefault="001777A3" w:rsidP="001777A3">
            <w:pPr>
              <w:spacing w:after="0"/>
              <w:jc w:val="both"/>
              <w:rPr>
                <w:rFonts w:ascii="Arial" w:hAnsi="Arial" w:cs="Arial"/>
                <w:position w:val="-2"/>
                <w:sz w:val="18"/>
                <w:szCs w:val="18"/>
              </w:rPr>
            </w:pPr>
            <w:r w:rsidRPr="00A358CB">
              <w:rPr>
                <w:rFonts w:ascii="Arial" w:hAnsi="Arial" w:cs="Arial"/>
                <w:position w:val="-2"/>
                <w:sz w:val="18"/>
                <w:szCs w:val="18"/>
              </w:rPr>
              <w:t xml:space="preserve">Ponudnik mora za  </w:t>
            </w:r>
            <w:r w:rsidR="001D4CCB" w:rsidRPr="00A358CB">
              <w:rPr>
                <w:rFonts w:ascii="Arial" w:hAnsi="Arial" w:cs="Arial"/>
                <w:b/>
                <w:bCs/>
                <w:position w:val="-2"/>
                <w:sz w:val="18"/>
                <w:szCs w:val="18"/>
              </w:rPr>
              <w:t>I</w:t>
            </w:r>
            <w:proofErr w:type="spellStart"/>
            <w:r w:rsidRPr="00A358CB">
              <w:rPr>
                <w:rFonts w:ascii="Arial" w:hAnsi="Arial" w:cs="Arial"/>
                <w:b/>
                <w:bCs/>
                <w:sz w:val="18"/>
                <w:szCs w:val="18"/>
              </w:rPr>
              <w:t>zdelavo</w:t>
            </w:r>
            <w:proofErr w:type="spellEnd"/>
            <w:r w:rsidRPr="00A358CB">
              <w:rPr>
                <w:rFonts w:ascii="Arial" w:hAnsi="Arial" w:cs="Arial"/>
                <w:b/>
                <w:bCs/>
                <w:sz w:val="18"/>
                <w:szCs w:val="18"/>
              </w:rPr>
              <w:t xml:space="preserve"> projektne dokumentacije IDZ (dokument idejne zasnove) in DPP</w:t>
            </w:r>
            <w:r w:rsidRPr="00A358CB">
              <w:rPr>
                <w:rFonts w:ascii="Arial" w:hAnsi="Arial" w:cs="Arial"/>
                <w:sz w:val="18"/>
                <w:szCs w:val="18"/>
              </w:rPr>
              <w:t xml:space="preserve"> </w:t>
            </w:r>
            <w:r w:rsidRPr="00A358CB">
              <w:rPr>
                <w:rFonts w:ascii="Arial" w:hAnsi="Arial" w:cs="Arial"/>
                <w:position w:val="-2"/>
                <w:sz w:val="18"/>
                <w:szCs w:val="18"/>
              </w:rPr>
              <w:t>razpolagati oziroma mora za izvedbo predmetnega javnega naročilo imenovati slede</w:t>
            </w:r>
            <w:r w:rsidRPr="00A358CB">
              <w:rPr>
                <w:rFonts w:ascii="Arial" w:hAnsi="Arial" w:cs="Arial" w:hint="eastAsia"/>
                <w:position w:val="-2"/>
                <w:sz w:val="18"/>
                <w:szCs w:val="18"/>
              </w:rPr>
              <w:t>č</w:t>
            </w:r>
            <w:r w:rsidRPr="00A358CB">
              <w:rPr>
                <w:rFonts w:ascii="Arial" w:hAnsi="Arial" w:cs="Arial"/>
                <w:position w:val="-2"/>
                <w:sz w:val="18"/>
                <w:szCs w:val="18"/>
              </w:rPr>
              <w:t xml:space="preserve">e kadre: </w:t>
            </w:r>
          </w:p>
          <w:p w14:paraId="6BD9E077" w14:textId="77777777" w:rsidR="001777A3" w:rsidRPr="00A358CB" w:rsidRDefault="001777A3" w:rsidP="001777A3">
            <w:pPr>
              <w:spacing w:after="0"/>
              <w:jc w:val="both"/>
              <w:rPr>
                <w:rFonts w:ascii="Arial" w:hAnsi="Arial" w:cs="Arial"/>
                <w:position w:val="-2"/>
                <w:sz w:val="18"/>
                <w:szCs w:val="18"/>
              </w:rPr>
            </w:pPr>
          </w:p>
          <w:p w14:paraId="20852D91" w14:textId="460590C2" w:rsidR="001777A3" w:rsidRPr="00A358CB" w:rsidRDefault="001777A3" w:rsidP="001777A3">
            <w:pPr>
              <w:spacing w:after="0"/>
              <w:jc w:val="both"/>
              <w:rPr>
                <w:rFonts w:ascii="Arial" w:hAnsi="Arial" w:cs="Arial"/>
                <w:b/>
                <w:bCs/>
                <w:position w:val="-2"/>
                <w:sz w:val="18"/>
                <w:szCs w:val="18"/>
              </w:rPr>
            </w:pPr>
            <w:r w:rsidRPr="00A358CB">
              <w:rPr>
                <w:rFonts w:ascii="Arial" w:hAnsi="Arial" w:cs="Arial" w:hint="eastAsia"/>
                <w:position w:val="-2"/>
                <w:sz w:val="18"/>
                <w:szCs w:val="18"/>
              </w:rPr>
              <w:t>•</w:t>
            </w:r>
            <w:r w:rsidRPr="00A358CB">
              <w:rPr>
                <w:rFonts w:ascii="Arial" w:hAnsi="Arial" w:cs="Arial" w:hint="eastAsia"/>
                <w:position w:val="-2"/>
                <w:sz w:val="18"/>
                <w:szCs w:val="18"/>
              </w:rPr>
              <w:t>e</w:t>
            </w:r>
            <w:r w:rsidRPr="00A358CB">
              <w:rPr>
                <w:rFonts w:ascii="Arial" w:hAnsi="Arial" w:cs="Arial"/>
                <w:position w:val="-2"/>
                <w:sz w:val="18"/>
                <w:szCs w:val="18"/>
              </w:rPr>
              <w:t xml:space="preserve">nega </w:t>
            </w:r>
            <w:r w:rsidRPr="00A358CB">
              <w:rPr>
                <w:rFonts w:ascii="Arial" w:hAnsi="Arial" w:cs="Arial" w:hint="eastAsia"/>
                <w:position w:val="-2"/>
                <w:sz w:val="18"/>
                <w:szCs w:val="18"/>
              </w:rPr>
              <w:t>v</w:t>
            </w:r>
            <w:r w:rsidRPr="00A358CB">
              <w:rPr>
                <w:rFonts w:ascii="Arial" w:hAnsi="Arial" w:cs="Arial"/>
                <w:position w:val="-2"/>
                <w:sz w:val="18"/>
                <w:szCs w:val="18"/>
              </w:rPr>
              <w:t>odjo projekt</w:t>
            </w:r>
            <w:r w:rsidR="00FE64DE" w:rsidRPr="00A358CB">
              <w:rPr>
                <w:rFonts w:ascii="Arial" w:hAnsi="Arial" w:cs="Arial"/>
                <w:position w:val="-2"/>
                <w:sz w:val="18"/>
                <w:szCs w:val="18"/>
              </w:rPr>
              <w:t>iranja</w:t>
            </w:r>
            <w:r w:rsidRPr="00A358CB">
              <w:rPr>
                <w:rFonts w:ascii="Arial" w:hAnsi="Arial" w:cs="Arial"/>
                <w:position w:val="-2"/>
                <w:sz w:val="18"/>
                <w:szCs w:val="18"/>
              </w:rPr>
              <w:t>;</w:t>
            </w:r>
          </w:p>
          <w:p w14:paraId="3031E2BA" w14:textId="77777777" w:rsidR="001777A3" w:rsidRPr="00A358CB" w:rsidRDefault="001777A3" w:rsidP="001777A3">
            <w:pPr>
              <w:spacing w:after="0"/>
              <w:jc w:val="both"/>
              <w:rPr>
                <w:rFonts w:ascii="Arial" w:hAnsi="Arial" w:cs="Arial"/>
                <w:position w:val="-2"/>
                <w:sz w:val="18"/>
                <w:szCs w:val="18"/>
              </w:rPr>
            </w:pPr>
            <w:r w:rsidRPr="00A358CB">
              <w:rPr>
                <w:rFonts w:ascii="Arial" w:hAnsi="Arial" w:cs="Arial" w:hint="eastAsia"/>
                <w:position w:val="-2"/>
                <w:sz w:val="18"/>
                <w:szCs w:val="18"/>
              </w:rPr>
              <w:t>•</w:t>
            </w:r>
            <w:r w:rsidRPr="00A358CB">
              <w:rPr>
                <w:rFonts w:ascii="Arial" w:hAnsi="Arial" w:cs="Arial"/>
                <w:position w:val="-2"/>
                <w:sz w:val="18"/>
                <w:szCs w:val="18"/>
              </w:rPr>
              <w:t>enega pooblaščenega inženirja s področja elektrotehnike.</w:t>
            </w:r>
          </w:p>
          <w:p w14:paraId="04D3C540" w14:textId="2DBE1B59" w:rsidR="001777A3" w:rsidRPr="00A358CB" w:rsidRDefault="001777A3" w:rsidP="001777A3">
            <w:pPr>
              <w:spacing w:after="0"/>
              <w:jc w:val="both"/>
              <w:rPr>
                <w:rFonts w:ascii="Arial" w:hAnsi="Arial" w:cs="Arial"/>
                <w:position w:val="-2"/>
                <w:sz w:val="18"/>
                <w:szCs w:val="18"/>
              </w:rPr>
            </w:pPr>
            <w:r w:rsidRPr="00A358CB">
              <w:rPr>
                <w:rFonts w:ascii="Arial" w:hAnsi="Arial" w:cs="Arial" w:hint="eastAsia"/>
                <w:position w:val="-2"/>
                <w:sz w:val="18"/>
                <w:szCs w:val="18"/>
              </w:rPr>
              <w:t>•</w:t>
            </w:r>
            <w:r w:rsidRPr="00A358CB">
              <w:rPr>
                <w:rFonts w:ascii="Arial" w:hAnsi="Arial" w:cs="Arial"/>
                <w:position w:val="-2"/>
                <w:sz w:val="18"/>
                <w:szCs w:val="18"/>
              </w:rPr>
              <w:t>enega pooblaščenega inženirja s področja strojništva</w:t>
            </w:r>
            <w:r w:rsidR="00624D21" w:rsidRPr="00A358CB">
              <w:rPr>
                <w:rFonts w:ascii="Arial" w:hAnsi="Arial" w:cs="Arial"/>
                <w:position w:val="-2"/>
                <w:sz w:val="18"/>
                <w:szCs w:val="18"/>
              </w:rPr>
              <w:t>.</w:t>
            </w:r>
          </w:p>
          <w:p w14:paraId="4047E864" w14:textId="77777777" w:rsidR="00624D21" w:rsidRPr="00A358CB" w:rsidRDefault="00624D21" w:rsidP="001777A3">
            <w:pPr>
              <w:spacing w:after="0"/>
              <w:jc w:val="both"/>
              <w:rPr>
                <w:rFonts w:ascii="Arial" w:hAnsi="Arial" w:cs="Arial"/>
                <w:position w:val="-2"/>
                <w:sz w:val="18"/>
                <w:szCs w:val="18"/>
              </w:rPr>
            </w:pPr>
          </w:p>
          <w:p w14:paraId="03DB2FE9" w14:textId="5B1FCF18" w:rsidR="001D0D12" w:rsidRPr="00A358CB" w:rsidRDefault="00624D21" w:rsidP="00B611B9">
            <w:pPr>
              <w:spacing w:before="135" w:after="135"/>
              <w:jc w:val="both"/>
              <w:textAlignment w:val="center"/>
              <w:rPr>
                <w:rFonts w:ascii="Arial" w:hAnsi="Arial" w:cs="Arial"/>
                <w:position w:val="-2"/>
                <w:sz w:val="18"/>
                <w:szCs w:val="18"/>
              </w:rPr>
            </w:pPr>
            <w:r w:rsidRPr="00A358CB">
              <w:rPr>
                <w:rFonts w:ascii="Arial" w:hAnsi="Arial" w:cs="Arial"/>
                <w:position w:val="-2"/>
                <w:sz w:val="18"/>
                <w:szCs w:val="18"/>
              </w:rPr>
              <w:t>Vodja proj</w:t>
            </w:r>
            <w:r w:rsidR="00A137A4" w:rsidRPr="00A358CB">
              <w:rPr>
                <w:rFonts w:ascii="Arial" w:hAnsi="Arial" w:cs="Arial"/>
                <w:position w:val="-2"/>
                <w:sz w:val="18"/>
                <w:szCs w:val="18"/>
              </w:rPr>
              <w:t>ektiranja</w:t>
            </w:r>
            <w:r w:rsidRPr="00A358CB">
              <w:rPr>
                <w:rFonts w:ascii="Arial" w:hAnsi="Arial" w:cs="Arial"/>
                <w:position w:val="-2"/>
                <w:sz w:val="18"/>
                <w:szCs w:val="18"/>
              </w:rPr>
              <w:t xml:space="preserve"> in pooblaščeni inženir s področja elektrotehnike/strojništva je lahko ista oseba. </w:t>
            </w:r>
          </w:p>
          <w:p w14:paraId="110291FD" w14:textId="61F4B458" w:rsidR="00777040" w:rsidRPr="00A358CB" w:rsidRDefault="001777A3" w:rsidP="001777A3">
            <w:pPr>
              <w:spacing w:before="135" w:after="135"/>
              <w:jc w:val="both"/>
              <w:textAlignment w:val="center"/>
              <w:rPr>
                <w:rFonts w:ascii="Arial" w:eastAsia="Calibri" w:hAnsi="Arial" w:cs="Arial"/>
                <w:position w:val="-2"/>
                <w:sz w:val="18"/>
                <w:szCs w:val="18"/>
              </w:rPr>
            </w:pPr>
            <w:r w:rsidRPr="00A358CB">
              <w:rPr>
                <w:rFonts w:ascii="Arial" w:hAnsi="Arial" w:cs="Arial"/>
                <w:position w:val="-2"/>
                <w:sz w:val="18"/>
                <w:szCs w:val="18"/>
              </w:rPr>
              <w:t>Imenovani</w:t>
            </w:r>
            <w:r w:rsidRPr="00A358CB">
              <w:rPr>
                <w:rFonts w:ascii="Arial" w:hAnsi="Arial" w:cs="Arial"/>
                <w:b/>
                <w:bCs/>
                <w:position w:val="-2"/>
                <w:sz w:val="18"/>
                <w:szCs w:val="18"/>
              </w:rPr>
              <w:t xml:space="preserve"> v</w:t>
            </w:r>
            <w:r w:rsidRPr="00A358CB">
              <w:rPr>
                <w:rFonts w:ascii="Arial" w:hAnsi="Arial" w:cs="Arial"/>
                <w:position w:val="-2"/>
                <w:sz w:val="18"/>
                <w:szCs w:val="18"/>
              </w:rPr>
              <w:t>odja projekt</w:t>
            </w:r>
            <w:r w:rsidR="00FE64DE" w:rsidRPr="00A358CB">
              <w:rPr>
                <w:rFonts w:ascii="Arial" w:hAnsi="Arial" w:cs="Arial"/>
                <w:position w:val="-2"/>
                <w:sz w:val="18"/>
                <w:szCs w:val="18"/>
              </w:rPr>
              <w:t>iranja</w:t>
            </w:r>
            <w:r w:rsidRPr="00A358CB">
              <w:rPr>
                <w:rFonts w:ascii="Arial" w:hAnsi="Arial" w:cs="Arial"/>
                <w:position w:val="-2"/>
                <w:sz w:val="18"/>
                <w:szCs w:val="18"/>
              </w:rPr>
              <w:t xml:space="preserve"> mora izkazati, </w:t>
            </w:r>
            <w:r w:rsidRPr="00A358CB">
              <w:rPr>
                <w:rFonts w:ascii="Arial" w:eastAsia="Calibri" w:hAnsi="Arial" w:cs="Arial"/>
                <w:position w:val="-2"/>
                <w:sz w:val="18"/>
                <w:szCs w:val="18"/>
              </w:rPr>
              <w:t>da je v zadnjih petih letih pred rokom za oddajo ponudb</w:t>
            </w:r>
            <w:r w:rsidR="00EA3246" w:rsidRPr="00A358CB">
              <w:rPr>
                <w:rFonts w:ascii="Arial" w:eastAsia="Calibri" w:hAnsi="Arial" w:cs="Arial"/>
                <w:position w:val="-2"/>
                <w:sz w:val="18"/>
                <w:szCs w:val="18"/>
              </w:rPr>
              <w:t>, kot vodja projekta</w:t>
            </w:r>
            <w:r w:rsidRPr="00A358CB">
              <w:rPr>
                <w:rFonts w:ascii="Arial" w:eastAsia="Calibri" w:hAnsi="Arial" w:cs="Arial"/>
                <w:position w:val="-2"/>
                <w:sz w:val="18"/>
                <w:szCs w:val="18"/>
              </w:rPr>
              <w:t xml:space="preserve"> izdelal</w:t>
            </w:r>
            <w:r w:rsidR="00777040" w:rsidRPr="00A358CB">
              <w:rPr>
                <w:rFonts w:ascii="Arial" w:eastAsia="Calibri" w:hAnsi="Arial" w:cs="Arial"/>
                <w:position w:val="-2"/>
                <w:sz w:val="18"/>
                <w:szCs w:val="18"/>
              </w:rPr>
              <w:t>:</w:t>
            </w:r>
          </w:p>
          <w:p w14:paraId="387B418E" w14:textId="7E9F2BE6" w:rsidR="001777A3" w:rsidRPr="00A358CB" w:rsidRDefault="00777040" w:rsidP="00942069">
            <w:pPr>
              <w:pStyle w:val="Odstavekseznama"/>
              <w:numPr>
                <w:ilvl w:val="0"/>
                <w:numId w:val="27"/>
              </w:numPr>
              <w:spacing w:before="135" w:after="135"/>
              <w:jc w:val="both"/>
              <w:textAlignment w:val="center"/>
              <w:rPr>
                <w:rFonts w:ascii="Arial" w:hAnsi="Arial" w:cs="Arial"/>
                <w:position w:val="-2"/>
                <w:sz w:val="18"/>
                <w:szCs w:val="18"/>
              </w:rPr>
            </w:pPr>
            <w:r w:rsidRPr="00A358CB">
              <w:rPr>
                <w:rFonts w:ascii="Arial" w:eastAsia="Calibri" w:hAnsi="Arial" w:cs="Arial"/>
                <w:position w:val="-2"/>
                <w:sz w:val="18"/>
                <w:szCs w:val="18"/>
              </w:rPr>
              <w:t xml:space="preserve">najmanj eno </w:t>
            </w:r>
            <w:r w:rsidR="00EA3246" w:rsidRPr="00A358CB">
              <w:rPr>
                <w:rFonts w:ascii="Arial" w:eastAsia="Calibri" w:hAnsi="Arial" w:cs="Arial"/>
                <w:position w:val="-2"/>
                <w:sz w:val="18"/>
                <w:szCs w:val="18"/>
              </w:rPr>
              <w:t xml:space="preserve">istovrstno </w:t>
            </w:r>
            <w:r w:rsidR="001777A3" w:rsidRPr="00A358CB">
              <w:rPr>
                <w:rFonts w:ascii="Arial" w:eastAsia="Calibri" w:hAnsi="Arial" w:cs="Arial"/>
                <w:position w:val="-2"/>
                <w:sz w:val="18"/>
                <w:szCs w:val="18"/>
              </w:rPr>
              <w:t xml:space="preserve">projektno dokumentacijo </w:t>
            </w:r>
            <w:r w:rsidR="00EA3246" w:rsidRPr="00A358CB">
              <w:rPr>
                <w:rFonts w:ascii="Arial" w:eastAsia="Calibri" w:hAnsi="Arial" w:cs="Arial"/>
                <w:position w:val="-2"/>
                <w:sz w:val="18"/>
                <w:szCs w:val="18"/>
              </w:rPr>
              <w:t xml:space="preserve">in sicer </w:t>
            </w:r>
            <w:r w:rsidR="001777A3" w:rsidRPr="00A358CB">
              <w:rPr>
                <w:rFonts w:ascii="Arial" w:eastAsia="Calibri" w:hAnsi="Arial" w:cs="Arial"/>
                <w:position w:val="-2"/>
                <w:sz w:val="18"/>
                <w:szCs w:val="18"/>
              </w:rPr>
              <w:t xml:space="preserve">faza IDZ </w:t>
            </w:r>
            <w:r w:rsidR="00EA3246" w:rsidRPr="00A358CB">
              <w:rPr>
                <w:rFonts w:ascii="Arial" w:hAnsi="Arial" w:cs="Arial"/>
                <w:position w:val="-2"/>
                <w:sz w:val="18"/>
                <w:szCs w:val="18"/>
              </w:rPr>
              <w:t>za objekt fotonapetostne elektrarne, nazivne izhodne električne moči najmanj 1 MW</w:t>
            </w:r>
            <w:r w:rsidR="00EA3246" w:rsidRPr="00B5007A">
              <w:rPr>
                <w:rFonts w:ascii="Arial" w:hAnsi="Arial" w:cs="Arial"/>
                <w:b/>
                <w:bCs/>
                <w:position w:val="-2"/>
                <w:sz w:val="18"/>
                <w:szCs w:val="18"/>
              </w:rPr>
              <w:t xml:space="preserve">, </w:t>
            </w:r>
            <w:r w:rsidR="004C164E" w:rsidRPr="00B5007A">
              <w:rPr>
                <w:rFonts w:ascii="Arial" w:hAnsi="Arial" w:cs="Arial"/>
                <w:b/>
                <w:bCs/>
                <w:color w:val="EE0000"/>
                <w:position w:val="-2"/>
                <w:sz w:val="18"/>
                <w:szCs w:val="18"/>
              </w:rPr>
              <w:t>ali</w:t>
            </w:r>
            <w:r w:rsidR="00EA3246" w:rsidRPr="004C164E">
              <w:rPr>
                <w:rFonts w:ascii="Arial" w:hAnsi="Arial" w:cs="Arial"/>
                <w:color w:val="EE0000"/>
                <w:position w:val="-2"/>
                <w:sz w:val="18"/>
                <w:szCs w:val="18"/>
              </w:rPr>
              <w:t xml:space="preserve"> </w:t>
            </w:r>
            <w:r w:rsidR="00EA3246" w:rsidRPr="00A358CB">
              <w:rPr>
                <w:rFonts w:ascii="Arial" w:hAnsi="Arial" w:cs="Arial"/>
                <w:position w:val="-2"/>
                <w:sz w:val="18"/>
                <w:szCs w:val="18"/>
              </w:rPr>
              <w:t>toplotne črpalke voda – voda nazivne toplotne moči najmanj 0,5 MW.</w:t>
            </w:r>
          </w:p>
          <w:p w14:paraId="794E318C" w14:textId="08D21DCF" w:rsidR="006769B0" w:rsidRPr="00B5007A" w:rsidRDefault="006769B0" w:rsidP="006769B0">
            <w:pPr>
              <w:spacing w:before="135" w:after="135"/>
              <w:contextualSpacing/>
              <w:jc w:val="both"/>
              <w:textAlignment w:val="center"/>
              <w:rPr>
                <w:rFonts w:ascii="Arial" w:hAnsi="Arial" w:cs="Arial"/>
                <w:color w:val="EE0000"/>
                <w:position w:val="-2"/>
                <w:sz w:val="18"/>
                <w:szCs w:val="18"/>
              </w:rPr>
            </w:pPr>
            <w:r w:rsidRPr="00B5007A">
              <w:rPr>
                <w:rFonts w:ascii="Arial" w:hAnsi="Arial" w:cs="Arial"/>
                <w:color w:val="EE0000"/>
                <w:position w:val="-2"/>
                <w:sz w:val="18"/>
                <w:szCs w:val="18"/>
              </w:rPr>
              <w:t xml:space="preserve">IDZ projektna dokumentacija </w:t>
            </w:r>
            <w:r w:rsidR="00B5007A" w:rsidRPr="00B5007A">
              <w:rPr>
                <w:rFonts w:ascii="Arial" w:hAnsi="Arial" w:cs="Arial"/>
                <w:color w:val="EE0000"/>
                <w:position w:val="-2"/>
                <w:sz w:val="18"/>
                <w:szCs w:val="18"/>
              </w:rPr>
              <w:t>mora biti</w:t>
            </w:r>
            <w:r w:rsidRPr="00B5007A">
              <w:rPr>
                <w:rFonts w:ascii="Arial" w:hAnsi="Arial" w:cs="Arial"/>
                <w:color w:val="EE0000"/>
                <w:position w:val="-2"/>
                <w:sz w:val="18"/>
                <w:szCs w:val="18"/>
              </w:rPr>
              <w:t xml:space="preserve"> izdelana v okviru enega referenčnega (</w:t>
            </w:r>
            <w:proofErr w:type="spellStart"/>
            <w:r w:rsidRPr="00B5007A">
              <w:rPr>
                <w:rFonts w:ascii="Arial" w:hAnsi="Arial" w:cs="Arial"/>
                <w:color w:val="EE0000"/>
                <w:position w:val="-2"/>
                <w:sz w:val="18"/>
                <w:szCs w:val="18"/>
              </w:rPr>
              <w:t>fotonapetostne</w:t>
            </w:r>
            <w:proofErr w:type="spellEnd"/>
            <w:r w:rsidRPr="00B5007A">
              <w:rPr>
                <w:rFonts w:ascii="Arial" w:hAnsi="Arial" w:cs="Arial"/>
                <w:color w:val="EE0000"/>
                <w:position w:val="-2"/>
                <w:sz w:val="18"/>
                <w:szCs w:val="18"/>
              </w:rPr>
              <w:t xml:space="preserve"> elektrarne </w:t>
            </w:r>
            <w:r w:rsidR="0061042F" w:rsidRPr="00B5007A">
              <w:rPr>
                <w:rFonts w:ascii="Arial" w:hAnsi="Arial" w:cs="Arial"/>
                <w:color w:val="EE0000"/>
                <w:position w:val="-2"/>
                <w:sz w:val="18"/>
                <w:szCs w:val="18"/>
              </w:rPr>
              <w:t>ali</w:t>
            </w:r>
            <w:r w:rsidRPr="00B5007A">
              <w:rPr>
                <w:rFonts w:ascii="Arial" w:hAnsi="Arial" w:cs="Arial"/>
                <w:color w:val="EE0000"/>
                <w:position w:val="-2"/>
                <w:sz w:val="18"/>
                <w:szCs w:val="18"/>
              </w:rPr>
              <w:t xml:space="preserve"> toplotna črpalka).</w:t>
            </w:r>
          </w:p>
          <w:p w14:paraId="668FA0BA" w14:textId="77777777" w:rsidR="006769B0" w:rsidRPr="006B46B6" w:rsidRDefault="006769B0" w:rsidP="006769B0">
            <w:pPr>
              <w:spacing w:before="135" w:after="135"/>
              <w:jc w:val="both"/>
              <w:textAlignment w:val="center"/>
              <w:rPr>
                <w:rFonts w:ascii="Arial" w:hAnsi="Arial" w:cs="Arial"/>
                <w:position w:val="-2"/>
                <w:sz w:val="18"/>
                <w:szCs w:val="18"/>
              </w:rPr>
            </w:pPr>
          </w:p>
          <w:p w14:paraId="0217BCB2" w14:textId="331D76A1" w:rsidR="00533A38" w:rsidRPr="006B46B6" w:rsidRDefault="00584A26" w:rsidP="001777A3">
            <w:pPr>
              <w:spacing w:before="135" w:after="0"/>
              <w:jc w:val="both"/>
              <w:textAlignment w:val="center"/>
              <w:rPr>
                <w:rFonts w:ascii="Arial" w:hAnsi="Arial" w:cs="Arial"/>
                <w:position w:val="-2"/>
                <w:sz w:val="18"/>
                <w:szCs w:val="18"/>
              </w:rPr>
            </w:pPr>
            <w:r w:rsidRPr="006B46B6">
              <w:rPr>
                <w:rFonts w:ascii="Arial" w:hAnsi="Arial" w:cs="Arial"/>
                <w:position w:val="-2"/>
                <w:sz w:val="18"/>
                <w:szCs w:val="18"/>
              </w:rPr>
              <w:t>______________________________________________________________________</w:t>
            </w:r>
            <w:r w:rsidR="00B611B9" w:rsidRPr="006B46B6">
              <w:rPr>
                <w:rFonts w:ascii="Arial" w:hAnsi="Arial" w:cs="Arial"/>
                <w:position w:val="-2"/>
                <w:sz w:val="18"/>
                <w:szCs w:val="18"/>
              </w:rPr>
              <w:t>_</w:t>
            </w:r>
          </w:p>
          <w:p w14:paraId="3E177DE0" w14:textId="77777777" w:rsidR="00533A38" w:rsidRPr="006B46B6" w:rsidRDefault="00533A38" w:rsidP="001777A3">
            <w:pPr>
              <w:spacing w:before="135" w:after="0"/>
              <w:jc w:val="both"/>
              <w:textAlignment w:val="center"/>
              <w:rPr>
                <w:rFonts w:ascii="Arial" w:eastAsia="Times New Roman" w:hAnsi="Arial" w:cs="Arial"/>
                <w:sz w:val="18"/>
                <w:szCs w:val="18"/>
                <w:lang w:eastAsia="ja-JP"/>
              </w:rPr>
            </w:pPr>
          </w:p>
          <w:p w14:paraId="6EAA925B" w14:textId="63AEA5B2" w:rsidR="00654303" w:rsidRPr="006B46B6" w:rsidRDefault="00654303" w:rsidP="001777A3">
            <w:pPr>
              <w:spacing w:before="135" w:after="0"/>
              <w:jc w:val="both"/>
              <w:textAlignment w:val="center"/>
              <w:rPr>
                <w:rFonts w:ascii="Arial" w:eastAsia="Times New Roman" w:hAnsi="Arial" w:cs="Arial"/>
                <w:sz w:val="18"/>
                <w:szCs w:val="18"/>
                <w:lang w:eastAsia="ja-JP"/>
              </w:rPr>
            </w:pPr>
            <w:r w:rsidRPr="006B46B6">
              <w:rPr>
                <w:rFonts w:ascii="Arial" w:eastAsia="Times New Roman" w:hAnsi="Arial" w:cs="Arial"/>
                <w:sz w:val="18"/>
                <w:szCs w:val="18"/>
                <w:lang w:eastAsia="ja-JP"/>
              </w:rPr>
              <w:t>Vsi imenovani kadri morajo dejansko sodelovati pri izvedbi predmeta naročila.</w:t>
            </w:r>
          </w:p>
          <w:p w14:paraId="69D212FA" w14:textId="77777777" w:rsidR="00B611B9" w:rsidRPr="006B46B6" w:rsidRDefault="00B611B9" w:rsidP="00B611B9">
            <w:pPr>
              <w:spacing w:after="0"/>
              <w:jc w:val="both"/>
              <w:rPr>
                <w:rFonts w:ascii="Arial" w:hAnsi="Arial" w:cs="Arial"/>
                <w:position w:val="-2"/>
                <w:sz w:val="18"/>
                <w:szCs w:val="18"/>
              </w:rPr>
            </w:pPr>
          </w:p>
          <w:p w14:paraId="2FEE98E7" w14:textId="3C064D98" w:rsidR="00B611B9" w:rsidRPr="006B46B6" w:rsidRDefault="00B611B9" w:rsidP="00B611B9">
            <w:pPr>
              <w:spacing w:after="0"/>
              <w:jc w:val="both"/>
              <w:rPr>
                <w:rFonts w:ascii="Arial" w:hAnsi="Arial" w:cs="Arial"/>
                <w:position w:val="-2"/>
                <w:sz w:val="18"/>
                <w:szCs w:val="18"/>
              </w:rPr>
            </w:pPr>
            <w:r w:rsidRPr="006B46B6">
              <w:rPr>
                <w:rFonts w:ascii="Arial" w:hAnsi="Arial" w:cs="Arial"/>
                <w:position w:val="-2"/>
                <w:sz w:val="18"/>
                <w:szCs w:val="18"/>
              </w:rPr>
              <w:t>Ponudnik za vsak prijavljen kader navede, v kakšnem razmerju je oziroma bo s ponudnikom (npr. delovno razmerje, sklicevanje na kapacitete tretjega (</w:t>
            </w:r>
            <w:proofErr w:type="spellStart"/>
            <w:r w:rsidRPr="006B46B6">
              <w:rPr>
                <w:rFonts w:ascii="Arial" w:hAnsi="Arial" w:cs="Arial"/>
                <w:position w:val="-2"/>
                <w:sz w:val="18"/>
                <w:szCs w:val="18"/>
              </w:rPr>
              <w:t>podizvajalska</w:t>
            </w:r>
            <w:proofErr w:type="spellEnd"/>
            <w:r w:rsidRPr="006B46B6">
              <w:rPr>
                <w:rFonts w:ascii="Arial" w:hAnsi="Arial" w:cs="Arial"/>
                <w:position w:val="-2"/>
                <w:sz w:val="18"/>
                <w:szCs w:val="18"/>
              </w:rPr>
              <w:t xml:space="preserve"> oziroma </w:t>
            </w:r>
            <w:proofErr w:type="spellStart"/>
            <w:r w:rsidRPr="006B46B6">
              <w:rPr>
                <w:rFonts w:ascii="Arial" w:hAnsi="Arial" w:cs="Arial"/>
                <w:position w:val="-2"/>
                <w:sz w:val="18"/>
                <w:szCs w:val="18"/>
              </w:rPr>
              <w:t>podjemna</w:t>
            </w:r>
            <w:proofErr w:type="spellEnd"/>
            <w:r w:rsidRPr="006B46B6">
              <w:rPr>
                <w:rFonts w:ascii="Arial" w:hAnsi="Arial" w:cs="Arial"/>
                <w:position w:val="-2"/>
                <w:sz w:val="18"/>
                <w:szCs w:val="18"/>
              </w:rPr>
              <w:t xml:space="preserve"> pogodba)).</w:t>
            </w:r>
          </w:p>
          <w:p w14:paraId="1FB09ED8" w14:textId="77777777" w:rsidR="00B611B9" w:rsidRPr="006B46B6" w:rsidRDefault="00B611B9" w:rsidP="001777A3">
            <w:pPr>
              <w:spacing w:before="135" w:after="0"/>
              <w:jc w:val="both"/>
              <w:textAlignment w:val="center"/>
              <w:rPr>
                <w:rFonts w:ascii="Arial" w:eastAsia="Times New Roman" w:hAnsi="Arial" w:cs="Arial"/>
                <w:sz w:val="18"/>
                <w:szCs w:val="18"/>
                <w:lang w:eastAsia="ja-JP"/>
              </w:rPr>
            </w:pPr>
          </w:p>
          <w:p w14:paraId="30059C19" w14:textId="557B5A02" w:rsidR="00B611B9" w:rsidRPr="006B46B6" w:rsidRDefault="00B611B9" w:rsidP="00B611B9">
            <w:pPr>
              <w:spacing w:after="0"/>
              <w:jc w:val="both"/>
              <w:rPr>
                <w:rFonts w:ascii="Arial" w:hAnsi="Arial" w:cs="Arial"/>
                <w:position w:val="-2"/>
                <w:sz w:val="18"/>
                <w:szCs w:val="18"/>
              </w:rPr>
            </w:pPr>
            <w:r w:rsidRPr="006B46B6">
              <w:rPr>
                <w:rFonts w:ascii="Arial" w:hAnsi="Arial" w:cs="Arial"/>
                <w:position w:val="-2"/>
                <w:sz w:val="18"/>
                <w:szCs w:val="18"/>
              </w:rPr>
              <w:t>Nominirani kader mora biti najkasneje do podpisa pogodbe vpisan v imenik ustrezne zbornice v Republiki Sloveniji (IZS ali ZAPS) in mora izpolnjevati pogoje, kot jih za nominirano funkcijo dolo</w:t>
            </w:r>
            <w:r w:rsidRPr="006B46B6">
              <w:rPr>
                <w:rFonts w:ascii="Arial" w:hAnsi="Arial" w:cs="Arial" w:hint="eastAsia"/>
                <w:position w:val="-2"/>
                <w:sz w:val="18"/>
                <w:szCs w:val="18"/>
              </w:rPr>
              <w:t>č</w:t>
            </w:r>
            <w:r w:rsidRPr="006B46B6">
              <w:rPr>
                <w:rFonts w:ascii="Arial" w:hAnsi="Arial" w:cs="Arial"/>
                <w:position w:val="-2"/>
                <w:sz w:val="18"/>
                <w:szCs w:val="18"/>
              </w:rPr>
              <w:t xml:space="preserve">a veljavna gradbena zakonodaja. </w:t>
            </w:r>
          </w:p>
          <w:p w14:paraId="0A0F9A6B" w14:textId="77777777" w:rsidR="00B611B9" w:rsidRPr="006B46B6" w:rsidRDefault="00B611B9" w:rsidP="00B611B9">
            <w:pPr>
              <w:spacing w:after="0"/>
              <w:jc w:val="both"/>
              <w:rPr>
                <w:rFonts w:ascii="Arial" w:hAnsi="Arial" w:cs="Arial"/>
                <w:position w:val="-2"/>
                <w:sz w:val="18"/>
                <w:szCs w:val="18"/>
              </w:rPr>
            </w:pPr>
          </w:p>
          <w:p w14:paraId="5308D89B" w14:textId="0DC64346" w:rsidR="00B611B9" w:rsidRPr="006B46B6" w:rsidRDefault="00B611B9" w:rsidP="00B611B9">
            <w:pPr>
              <w:spacing w:after="0"/>
              <w:jc w:val="both"/>
              <w:rPr>
                <w:rFonts w:ascii="Arial" w:hAnsi="Arial" w:cs="Arial"/>
                <w:position w:val="-2"/>
                <w:sz w:val="18"/>
                <w:szCs w:val="18"/>
              </w:rPr>
            </w:pPr>
            <w:r w:rsidRPr="006B46B6">
              <w:rPr>
                <w:rFonts w:ascii="Arial" w:hAnsi="Arial" w:cs="Arial"/>
                <w:position w:val="-2"/>
                <w:sz w:val="18"/>
                <w:szCs w:val="18"/>
              </w:rPr>
              <w:t xml:space="preserve">V primeru, da se nominira tujega  vodja projektiranja mora biti najkasneje do podpisa pogodbe vpisan v imenik ustrezne zbornice v Republiki Sloveniji (IZS ali ZAPS) in mora </w:t>
            </w:r>
            <w:r w:rsidRPr="006B46B6">
              <w:rPr>
                <w:rFonts w:ascii="Arial" w:hAnsi="Arial" w:cs="Arial"/>
                <w:position w:val="-2"/>
                <w:sz w:val="18"/>
                <w:szCs w:val="18"/>
              </w:rPr>
              <w:lastRenderedPageBreak/>
              <w:t>izpolnjevati pogoje, kot jih za nominirano funkcijo dolo</w:t>
            </w:r>
            <w:r w:rsidRPr="006B46B6">
              <w:rPr>
                <w:rFonts w:ascii="Arial" w:hAnsi="Arial" w:cs="Arial" w:hint="eastAsia"/>
                <w:position w:val="-2"/>
                <w:sz w:val="18"/>
                <w:szCs w:val="18"/>
              </w:rPr>
              <w:t>č</w:t>
            </w:r>
            <w:r w:rsidRPr="006B46B6">
              <w:rPr>
                <w:rFonts w:ascii="Arial" w:hAnsi="Arial" w:cs="Arial"/>
                <w:position w:val="-2"/>
                <w:sz w:val="18"/>
                <w:szCs w:val="18"/>
              </w:rPr>
              <w:t>a veljavna gradbena zakonodaja. Ponudnik predloži Izjavo o pridobitvi poklicne kvalifikacije</w:t>
            </w:r>
          </w:p>
          <w:p w14:paraId="1F54A3DF" w14:textId="41570751" w:rsidR="00533A38" w:rsidRPr="006B46B6" w:rsidRDefault="00533A38" w:rsidP="00533A38">
            <w:pPr>
              <w:spacing w:before="135" w:after="135"/>
              <w:jc w:val="both"/>
              <w:textAlignment w:val="center"/>
              <w:rPr>
                <w:rFonts w:ascii="Arial" w:hAnsi="Arial" w:cs="Arial"/>
                <w:sz w:val="18"/>
                <w:szCs w:val="18"/>
              </w:rPr>
            </w:pPr>
            <w:r w:rsidRPr="006B46B6">
              <w:rPr>
                <w:rFonts w:ascii="Arial" w:hAnsi="Arial" w:cs="Arial"/>
                <w:sz w:val="18"/>
                <w:szCs w:val="18"/>
              </w:rPr>
              <w:t xml:space="preserve">Naročnik bo upošteval izključno zaključena dela po pogodbi (skupaj z morebitnimi aneksi k pogodbi), naročilnici ali po drugi pravni podlagi. Zaključenost referenčnega projekta pomeni končanje del z uspešno izvedeno primopredajo (tj. s primopredajnim zapisnikom o prevzemu in/ali potrditvi </w:t>
            </w:r>
            <w:r w:rsidR="006042BB" w:rsidRPr="006B46B6">
              <w:rPr>
                <w:rFonts w:ascii="Arial" w:hAnsi="Arial" w:cs="Arial"/>
                <w:sz w:val="18"/>
                <w:szCs w:val="18"/>
              </w:rPr>
              <w:t>izhodišč/</w:t>
            </w:r>
            <w:r w:rsidRPr="006B46B6">
              <w:rPr>
                <w:rFonts w:ascii="Arial" w:hAnsi="Arial" w:cs="Arial"/>
                <w:sz w:val="18"/>
                <w:szCs w:val="18"/>
              </w:rPr>
              <w:t xml:space="preserve">projektne dokumentacije s strani </w:t>
            </w:r>
            <w:r w:rsidR="006042BB" w:rsidRPr="006B46B6">
              <w:rPr>
                <w:rFonts w:ascii="Arial" w:hAnsi="Arial" w:cs="Arial"/>
                <w:sz w:val="18"/>
                <w:szCs w:val="18"/>
              </w:rPr>
              <w:t>naročnika</w:t>
            </w:r>
            <w:r w:rsidRPr="006B46B6">
              <w:rPr>
                <w:rFonts w:ascii="Arial" w:hAnsi="Arial" w:cs="Arial"/>
                <w:sz w:val="18"/>
                <w:szCs w:val="18"/>
              </w:rPr>
              <w:t>, ipd.) za posamezni referenčni projekt. Referenčni projekt pomeni projekt, v katerem je ponudnik uspešno izvedel istovrstna dela oz. storitve, kot so razpisana v okviru tega naročila</w:t>
            </w:r>
          </w:p>
          <w:p w14:paraId="2EC6F151" w14:textId="77777777" w:rsidR="007E38F8" w:rsidRPr="006B46B6" w:rsidRDefault="007E38F8" w:rsidP="00C11656">
            <w:pPr>
              <w:spacing w:after="0"/>
              <w:jc w:val="both"/>
              <w:rPr>
                <w:rFonts w:ascii="Arial" w:hAnsi="Arial" w:cs="Arial"/>
                <w:position w:val="-2"/>
                <w:sz w:val="18"/>
                <w:szCs w:val="18"/>
              </w:rPr>
            </w:pPr>
          </w:p>
          <w:p w14:paraId="52CC74F3" w14:textId="77777777" w:rsidR="006265C3" w:rsidRPr="006B46B6" w:rsidRDefault="006265C3" w:rsidP="00C11656">
            <w:pPr>
              <w:spacing w:after="0"/>
              <w:jc w:val="both"/>
              <w:rPr>
                <w:rFonts w:ascii="Arial" w:hAnsi="Arial" w:cs="Arial"/>
                <w:i/>
                <w:sz w:val="12"/>
                <w:szCs w:val="12"/>
              </w:rPr>
            </w:pPr>
            <w:r w:rsidRPr="006B46B6">
              <w:rPr>
                <w:rFonts w:ascii="Arial" w:hAnsi="Arial" w:cs="Arial"/>
                <w:i/>
                <w:sz w:val="12"/>
                <w:szCs w:val="12"/>
              </w:rPr>
              <w:t>1 Uporabljena terminologija  je zaradi lažjega razumevanja potencialnih ponudnikov navedena še skladno s prej veljavnim Zakonom o graditvi objektov. Skladno s spremembo zakonodaje navedeni kadri predstavljajo kadre skladno z veljavno gradbeno zakonodajo, ki morajo izpolnjevati tudi vse pogoje, ki jih dolo</w:t>
            </w:r>
            <w:r w:rsidRPr="006B46B6">
              <w:rPr>
                <w:rFonts w:ascii="Arial" w:hAnsi="Arial" w:cs="Arial" w:hint="eastAsia"/>
                <w:i/>
                <w:sz w:val="12"/>
                <w:szCs w:val="12"/>
              </w:rPr>
              <w:t>č</w:t>
            </w:r>
            <w:r w:rsidRPr="006B46B6">
              <w:rPr>
                <w:rFonts w:ascii="Arial" w:hAnsi="Arial" w:cs="Arial"/>
                <w:i/>
                <w:sz w:val="12"/>
                <w:szCs w:val="12"/>
              </w:rPr>
              <w:t>a sedaj veljavna zakonodaja (Gradbeni zakon in Zakon o arhitekturni in inženirski dejavnosti.)</w:t>
            </w:r>
          </w:p>
        </w:tc>
      </w:tr>
      <w:tr w:rsidR="006265C3" w:rsidRPr="006265C3" w14:paraId="532BCFB5" w14:textId="77777777" w:rsidTr="00E67A75">
        <w:tc>
          <w:tcPr>
            <w:tcW w:w="999" w:type="pct"/>
            <w:shd w:val="clear" w:color="auto" w:fill="auto"/>
            <w:tcMar>
              <w:top w:w="135" w:type="dxa"/>
              <w:bottom w:w="135" w:type="dxa"/>
            </w:tcMar>
            <w:vAlign w:val="center"/>
          </w:tcPr>
          <w:p w14:paraId="4C37442A" w14:textId="77777777" w:rsidR="006265C3" w:rsidRPr="006265C3" w:rsidRDefault="006265C3" w:rsidP="00C11656">
            <w:pPr>
              <w:tabs>
                <w:tab w:val="left" w:pos="426"/>
              </w:tabs>
              <w:spacing w:after="0"/>
              <w:jc w:val="both"/>
              <w:rPr>
                <w:rFonts w:ascii="Arial" w:hAnsi="Arial" w:cs="Arial"/>
              </w:rPr>
            </w:pPr>
            <w:r w:rsidRPr="006265C3">
              <w:rPr>
                <w:rFonts w:ascii="Arial" w:hAnsi="Arial" w:cs="Arial"/>
                <w:color w:val="000000"/>
                <w:position w:val="-2"/>
                <w:sz w:val="18"/>
                <w:szCs w:val="18"/>
              </w:rPr>
              <w:lastRenderedPageBreak/>
              <w:t>DOKAZILO</w:t>
            </w:r>
          </w:p>
        </w:tc>
        <w:tc>
          <w:tcPr>
            <w:tcW w:w="4001" w:type="pct"/>
            <w:shd w:val="clear" w:color="auto" w:fill="auto"/>
            <w:tcMar>
              <w:top w:w="135" w:type="dxa"/>
              <w:bottom w:w="135" w:type="dxa"/>
            </w:tcMar>
            <w:vAlign w:val="center"/>
          </w:tcPr>
          <w:p w14:paraId="7F3ED4BF" w14:textId="1120350E" w:rsidR="006265C3" w:rsidRPr="00CF3FBF" w:rsidRDefault="006265C3" w:rsidP="00C11656">
            <w:pPr>
              <w:numPr>
                <w:ilvl w:val="0"/>
                <w:numId w:val="34"/>
              </w:numPr>
              <w:tabs>
                <w:tab w:val="left" w:pos="426"/>
              </w:tabs>
              <w:spacing w:after="0" w:line="240" w:lineRule="auto"/>
              <w:contextualSpacing/>
              <w:jc w:val="both"/>
              <w:textAlignment w:val="center"/>
              <w:rPr>
                <w:rFonts w:ascii="Arial" w:eastAsia="Calibri" w:hAnsi="Arial" w:cs="Arial"/>
                <w:position w:val="-2"/>
                <w:sz w:val="18"/>
                <w:szCs w:val="18"/>
              </w:rPr>
            </w:pPr>
            <w:r w:rsidRPr="00CF3FBF">
              <w:rPr>
                <w:rFonts w:ascii="Arial" w:hAnsi="Arial" w:cs="Arial"/>
                <w:position w:val="-2"/>
                <w:sz w:val="18"/>
                <w:szCs w:val="18"/>
              </w:rPr>
              <w:t>Izpolnjen in podpisan obrazec</w:t>
            </w:r>
            <w:r w:rsidR="00CF3FBF" w:rsidRPr="00CF3FBF">
              <w:rPr>
                <w:rFonts w:ascii="Arial" w:hAnsi="Arial" w:cs="Arial"/>
                <w:position w:val="-2"/>
                <w:sz w:val="18"/>
                <w:szCs w:val="18"/>
              </w:rPr>
              <w:t xml:space="preserve"> Seznam kadrov - </w:t>
            </w:r>
            <w:r w:rsidRPr="00CF3FBF">
              <w:rPr>
                <w:rFonts w:ascii="Arial" w:hAnsi="Arial" w:cs="Arial"/>
                <w:position w:val="-2"/>
                <w:sz w:val="18"/>
                <w:szCs w:val="18"/>
              </w:rPr>
              <w:t xml:space="preserve"> </w:t>
            </w:r>
            <w:r w:rsidR="002A51D4" w:rsidRPr="00CF3FBF">
              <w:rPr>
                <w:rFonts w:ascii="Arial" w:hAnsi="Arial" w:cs="Arial"/>
                <w:position w:val="-2"/>
                <w:sz w:val="18"/>
                <w:szCs w:val="18"/>
              </w:rPr>
              <w:t>Izjava o kadrovski sposobnosti</w:t>
            </w:r>
            <w:r w:rsidR="002045AF" w:rsidRPr="00CF3FBF">
              <w:rPr>
                <w:rFonts w:ascii="Arial" w:hAnsi="Arial" w:cs="Arial"/>
                <w:position w:val="-2"/>
                <w:sz w:val="18"/>
                <w:szCs w:val="18"/>
              </w:rPr>
              <w:t xml:space="preserve"> Obrazec št. </w:t>
            </w:r>
            <w:r w:rsidR="00CF3FBF" w:rsidRPr="00CF3FBF">
              <w:rPr>
                <w:rFonts w:ascii="Arial" w:hAnsi="Arial" w:cs="Arial"/>
                <w:position w:val="-2"/>
                <w:sz w:val="18"/>
                <w:szCs w:val="18"/>
              </w:rPr>
              <w:t>6</w:t>
            </w:r>
            <w:r w:rsidR="002045AF" w:rsidRPr="00CF3FBF">
              <w:rPr>
                <w:rFonts w:ascii="Arial" w:hAnsi="Arial" w:cs="Arial"/>
                <w:position w:val="-2"/>
                <w:sz w:val="18"/>
                <w:szCs w:val="18"/>
              </w:rPr>
              <w:t>.</w:t>
            </w:r>
            <w:r w:rsidRPr="00CF3FBF">
              <w:rPr>
                <w:rFonts w:ascii="Arial" w:eastAsia="Calibri" w:hAnsi="Arial" w:cs="Arial"/>
                <w:position w:val="-2"/>
                <w:sz w:val="18"/>
                <w:szCs w:val="18"/>
              </w:rPr>
              <w:t xml:space="preserve"> </w:t>
            </w:r>
          </w:p>
          <w:p w14:paraId="365A6D92" w14:textId="161D393C" w:rsidR="00CF3FBF" w:rsidRPr="00CF3FBF" w:rsidRDefault="00CF3FBF" w:rsidP="00C11656">
            <w:pPr>
              <w:numPr>
                <w:ilvl w:val="0"/>
                <w:numId w:val="34"/>
              </w:numPr>
              <w:tabs>
                <w:tab w:val="left" w:pos="426"/>
              </w:tabs>
              <w:spacing w:after="0" w:line="240" w:lineRule="auto"/>
              <w:contextualSpacing/>
              <w:jc w:val="both"/>
              <w:textAlignment w:val="center"/>
              <w:rPr>
                <w:rFonts w:ascii="Arial" w:eastAsia="Calibri" w:hAnsi="Arial" w:cs="Arial"/>
                <w:position w:val="-2"/>
                <w:sz w:val="18"/>
                <w:szCs w:val="18"/>
              </w:rPr>
            </w:pPr>
            <w:r w:rsidRPr="00CF3FBF">
              <w:rPr>
                <w:rFonts w:ascii="Arial" w:eastAsia="Calibri" w:hAnsi="Arial" w:cs="Arial"/>
                <w:position w:val="-2"/>
                <w:sz w:val="18"/>
                <w:szCs w:val="18"/>
              </w:rPr>
              <w:t>Referenčna lista za imenovane kadre</w:t>
            </w:r>
          </w:p>
          <w:p w14:paraId="6394922C" w14:textId="65382A5D" w:rsidR="00ED7C3F" w:rsidRPr="00CF3FBF" w:rsidRDefault="00ED7C3F" w:rsidP="00C11656">
            <w:pPr>
              <w:numPr>
                <w:ilvl w:val="0"/>
                <w:numId w:val="34"/>
              </w:numPr>
              <w:tabs>
                <w:tab w:val="left" w:pos="426"/>
              </w:tabs>
              <w:spacing w:after="0" w:line="240" w:lineRule="auto"/>
              <w:contextualSpacing/>
              <w:jc w:val="both"/>
              <w:textAlignment w:val="center"/>
              <w:rPr>
                <w:rFonts w:ascii="Arial" w:eastAsia="Calibri" w:hAnsi="Arial" w:cs="Arial"/>
                <w:position w:val="-2"/>
                <w:sz w:val="18"/>
                <w:szCs w:val="18"/>
              </w:rPr>
            </w:pPr>
            <w:r w:rsidRPr="00CF3FBF">
              <w:rPr>
                <w:rFonts w:ascii="Arial" w:hAnsi="Arial" w:cs="Arial"/>
                <w:position w:val="-2"/>
                <w:sz w:val="18"/>
                <w:szCs w:val="18"/>
              </w:rPr>
              <w:t xml:space="preserve">Referenčno potrdilo </w:t>
            </w:r>
            <w:r w:rsidR="00F92F06" w:rsidRPr="00CF3FBF">
              <w:rPr>
                <w:rFonts w:ascii="Arial" w:hAnsi="Arial" w:cs="Arial"/>
                <w:position w:val="-2"/>
                <w:sz w:val="18"/>
                <w:szCs w:val="18"/>
              </w:rPr>
              <w:t>kadra</w:t>
            </w:r>
            <w:r w:rsidRPr="00CF3FBF">
              <w:rPr>
                <w:rFonts w:ascii="Arial" w:hAnsi="Arial" w:cs="Arial"/>
                <w:position w:val="-2"/>
                <w:sz w:val="18"/>
                <w:szCs w:val="18"/>
              </w:rPr>
              <w:t xml:space="preserve"> Obrazec št. </w:t>
            </w:r>
            <w:r w:rsidR="00CF3FBF" w:rsidRPr="00CF3FBF">
              <w:rPr>
                <w:rFonts w:ascii="Arial" w:hAnsi="Arial" w:cs="Arial"/>
                <w:position w:val="-2"/>
                <w:sz w:val="18"/>
                <w:szCs w:val="18"/>
              </w:rPr>
              <w:t>8</w:t>
            </w:r>
          </w:p>
          <w:p w14:paraId="3D3B998A" w14:textId="5496422B" w:rsidR="006061A3" w:rsidRPr="00CF3FBF" w:rsidRDefault="006061A3" w:rsidP="00C11656">
            <w:pPr>
              <w:numPr>
                <w:ilvl w:val="0"/>
                <w:numId w:val="34"/>
              </w:numPr>
              <w:tabs>
                <w:tab w:val="left" w:pos="426"/>
              </w:tabs>
              <w:spacing w:after="0" w:line="240" w:lineRule="auto"/>
              <w:contextualSpacing/>
              <w:jc w:val="both"/>
              <w:textAlignment w:val="center"/>
              <w:rPr>
                <w:rFonts w:ascii="Arial" w:eastAsia="Calibri" w:hAnsi="Arial" w:cs="Arial"/>
                <w:position w:val="-2"/>
                <w:sz w:val="18"/>
                <w:szCs w:val="18"/>
              </w:rPr>
            </w:pPr>
            <w:r w:rsidRPr="00CF3FBF">
              <w:rPr>
                <w:rFonts w:ascii="Arial" w:hAnsi="Arial" w:cs="Arial"/>
                <w:position w:val="-2"/>
                <w:sz w:val="18"/>
                <w:szCs w:val="18"/>
              </w:rPr>
              <w:t>Izjav</w:t>
            </w:r>
            <w:r w:rsidR="00815D5C" w:rsidRPr="00CF3FBF">
              <w:rPr>
                <w:rFonts w:ascii="Arial" w:hAnsi="Arial" w:cs="Arial"/>
                <w:position w:val="-2"/>
                <w:sz w:val="18"/>
                <w:szCs w:val="18"/>
              </w:rPr>
              <w:t>a</w:t>
            </w:r>
            <w:r w:rsidRPr="00CF3FBF">
              <w:rPr>
                <w:rFonts w:ascii="Arial" w:hAnsi="Arial" w:cs="Arial"/>
                <w:position w:val="-2"/>
                <w:sz w:val="18"/>
                <w:szCs w:val="18"/>
              </w:rPr>
              <w:t xml:space="preserve"> o pridobitvi poklicne kvalifikacije (v primeru nominacije tujega kadra).</w:t>
            </w:r>
          </w:p>
          <w:p w14:paraId="7FFCFF8F" w14:textId="77777777" w:rsidR="002A51D4" w:rsidRPr="00FB5719" w:rsidRDefault="002A51D4" w:rsidP="00C11656">
            <w:pPr>
              <w:tabs>
                <w:tab w:val="left" w:pos="426"/>
              </w:tabs>
              <w:spacing w:after="0" w:line="240" w:lineRule="auto"/>
              <w:contextualSpacing/>
              <w:jc w:val="both"/>
              <w:textAlignment w:val="center"/>
              <w:rPr>
                <w:rFonts w:ascii="Arial" w:eastAsia="Calibri" w:hAnsi="Arial" w:cs="Arial"/>
                <w:color w:val="000000"/>
                <w:position w:val="-2"/>
                <w:sz w:val="18"/>
                <w:szCs w:val="18"/>
              </w:rPr>
            </w:pPr>
          </w:p>
          <w:p w14:paraId="2874AD42" w14:textId="5B8B099F" w:rsidR="006265C3" w:rsidRPr="007F6D77" w:rsidRDefault="00F90332" w:rsidP="00C11656">
            <w:pPr>
              <w:tabs>
                <w:tab w:val="left" w:pos="426"/>
              </w:tabs>
              <w:spacing w:after="0" w:line="240" w:lineRule="auto"/>
              <w:contextualSpacing/>
              <w:jc w:val="both"/>
              <w:textAlignment w:val="center"/>
              <w:rPr>
                <w:rFonts w:ascii="Arial" w:eastAsia="Calibri" w:hAnsi="Arial" w:cs="Arial"/>
                <w:i/>
                <w:color w:val="000000"/>
                <w:position w:val="-2"/>
                <w:sz w:val="18"/>
                <w:szCs w:val="18"/>
              </w:rPr>
            </w:pPr>
            <w:r w:rsidRPr="00FB5719">
              <w:rPr>
                <w:rFonts w:ascii="Arial" w:eastAsia="Calibri" w:hAnsi="Arial" w:cs="Arial"/>
                <w:i/>
                <w:color w:val="000000"/>
                <w:position w:val="-2"/>
                <w:sz w:val="18"/>
                <w:szCs w:val="18"/>
              </w:rPr>
              <w:t>Naročnik bo za</w:t>
            </w:r>
            <w:r w:rsidRPr="00FB5719">
              <w:rPr>
                <w:rFonts w:ascii="Arial" w:eastAsia="Calibri" w:hAnsi="Arial" w:cs="Arial"/>
                <w:b/>
                <w:i/>
                <w:color w:val="000000"/>
                <w:position w:val="-2"/>
                <w:sz w:val="18"/>
                <w:szCs w:val="18"/>
              </w:rPr>
              <w:t xml:space="preserve"> Državljane</w:t>
            </w:r>
            <w:r w:rsidR="006265C3" w:rsidRPr="00FB5719">
              <w:rPr>
                <w:rFonts w:ascii="Arial" w:eastAsia="Calibri" w:hAnsi="Arial" w:cs="Arial"/>
                <w:b/>
                <w:i/>
                <w:color w:val="000000"/>
                <w:position w:val="-2"/>
                <w:sz w:val="18"/>
                <w:szCs w:val="18"/>
              </w:rPr>
              <w:t xml:space="preserve"> Republike Slovenije</w:t>
            </w:r>
            <w:r w:rsidRPr="00FB5719">
              <w:rPr>
                <w:rFonts w:ascii="Arial" w:eastAsia="Calibri" w:hAnsi="Arial" w:cs="Arial"/>
                <w:i/>
                <w:color w:val="000000"/>
                <w:position w:val="-2"/>
                <w:sz w:val="18"/>
                <w:szCs w:val="18"/>
              </w:rPr>
              <w:t xml:space="preserve"> preveril, sli </w:t>
            </w:r>
            <w:r w:rsidR="006265C3" w:rsidRPr="00FB5719">
              <w:rPr>
                <w:rFonts w:ascii="Arial" w:eastAsia="Calibri" w:hAnsi="Arial" w:cs="Arial"/>
                <w:i/>
                <w:color w:val="000000"/>
                <w:position w:val="-2"/>
                <w:sz w:val="18"/>
                <w:szCs w:val="18"/>
              </w:rPr>
              <w:t>so vpisani v imenik pooblaš</w:t>
            </w:r>
            <w:r w:rsidR="006265C3" w:rsidRPr="00FB5719">
              <w:rPr>
                <w:rFonts w:ascii="Arial" w:eastAsia="Calibri" w:hAnsi="Arial" w:cs="Arial" w:hint="eastAsia"/>
                <w:i/>
                <w:color w:val="000000"/>
                <w:position w:val="-2"/>
                <w:sz w:val="18"/>
                <w:szCs w:val="18"/>
              </w:rPr>
              <w:t>č</w:t>
            </w:r>
            <w:r w:rsidR="006265C3" w:rsidRPr="00FB5719">
              <w:rPr>
                <w:rFonts w:ascii="Arial" w:eastAsia="Calibri" w:hAnsi="Arial" w:cs="Arial"/>
                <w:i/>
                <w:color w:val="000000"/>
                <w:position w:val="-2"/>
                <w:sz w:val="18"/>
                <w:szCs w:val="18"/>
              </w:rPr>
              <w:t>enih inženirjev IZS oziroma imenik pooblaš</w:t>
            </w:r>
            <w:r w:rsidR="006265C3" w:rsidRPr="00FB5719">
              <w:rPr>
                <w:rFonts w:ascii="Arial" w:eastAsia="Calibri" w:hAnsi="Arial" w:cs="Arial" w:hint="eastAsia"/>
                <w:i/>
                <w:color w:val="000000"/>
                <w:position w:val="-2"/>
                <w:sz w:val="18"/>
                <w:szCs w:val="18"/>
              </w:rPr>
              <w:t>č</w:t>
            </w:r>
            <w:r w:rsidR="006265C3" w:rsidRPr="00FB5719">
              <w:rPr>
                <w:rFonts w:ascii="Arial" w:eastAsia="Calibri" w:hAnsi="Arial" w:cs="Arial"/>
                <w:i/>
                <w:color w:val="000000"/>
                <w:position w:val="-2"/>
                <w:sz w:val="18"/>
                <w:szCs w:val="18"/>
              </w:rPr>
              <w:t xml:space="preserve">enih arhitektov ZAPS, iz katerega izhaja </w:t>
            </w:r>
            <w:r w:rsidR="006265C3" w:rsidRPr="007F6D77">
              <w:rPr>
                <w:rFonts w:ascii="Arial" w:eastAsia="Calibri" w:hAnsi="Arial" w:cs="Arial"/>
                <w:i/>
                <w:color w:val="000000"/>
                <w:position w:val="-2"/>
                <w:sz w:val="18"/>
                <w:szCs w:val="18"/>
              </w:rPr>
              <w:t>pooblastilo za opravljanje funkcije;</w:t>
            </w:r>
          </w:p>
          <w:p w14:paraId="035F9CB6" w14:textId="77777777" w:rsidR="002A51D4" w:rsidRPr="007F6D77" w:rsidRDefault="002A51D4" w:rsidP="00C11656">
            <w:pPr>
              <w:tabs>
                <w:tab w:val="left" w:pos="426"/>
              </w:tabs>
              <w:spacing w:after="0" w:line="240" w:lineRule="auto"/>
              <w:contextualSpacing/>
              <w:jc w:val="both"/>
              <w:textAlignment w:val="center"/>
              <w:rPr>
                <w:rFonts w:ascii="Arial" w:eastAsia="Calibri" w:hAnsi="Arial" w:cs="Arial"/>
                <w:b/>
                <w:color w:val="000000"/>
                <w:position w:val="-2"/>
                <w:sz w:val="18"/>
                <w:szCs w:val="18"/>
              </w:rPr>
            </w:pPr>
          </w:p>
          <w:p w14:paraId="4853D554" w14:textId="5BFC9150" w:rsidR="006265C3" w:rsidRPr="00B342BC" w:rsidRDefault="006265C3" w:rsidP="00C11656">
            <w:pPr>
              <w:tabs>
                <w:tab w:val="left" w:pos="426"/>
              </w:tabs>
              <w:spacing w:after="0" w:line="240" w:lineRule="auto"/>
              <w:contextualSpacing/>
              <w:jc w:val="both"/>
              <w:textAlignment w:val="center"/>
              <w:rPr>
                <w:rFonts w:ascii="Arial" w:eastAsia="Calibri" w:hAnsi="Arial" w:cs="Arial"/>
                <w:i/>
                <w:color w:val="000000"/>
                <w:position w:val="-2"/>
                <w:sz w:val="18"/>
                <w:szCs w:val="18"/>
              </w:rPr>
            </w:pPr>
            <w:r w:rsidRPr="007F6D77">
              <w:rPr>
                <w:rFonts w:ascii="Arial" w:eastAsia="Calibri" w:hAnsi="Arial" w:cs="Arial"/>
                <w:b/>
                <w:i/>
                <w:position w:val="-2"/>
                <w:sz w:val="18"/>
                <w:szCs w:val="18"/>
              </w:rPr>
              <w:t>Tuji državljani oz. državljani Republike Slovenije, ki so poklicne kvalifikacije pridobili v tujini</w:t>
            </w:r>
            <w:r w:rsidRPr="007F6D77">
              <w:rPr>
                <w:rFonts w:ascii="Arial" w:eastAsia="Calibri" w:hAnsi="Arial" w:cs="Arial"/>
                <w:i/>
                <w:position w:val="-2"/>
                <w:sz w:val="18"/>
                <w:szCs w:val="18"/>
              </w:rPr>
              <w:t>, morajo predložiti odlo</w:t>
            </w:r>
            <w:r w:rsidRPr="007F6D77">
              <w:rPr>
                <w:rFonts w:ascii="Arial" w:eastAsia="Calibri" w:hAnsi="Arial" w:cs="Arial" w:hint="eastAsia"/>
                <w:i/>
                <w:position w:val="-2"/>
                <w:sz w:val="18"/>
                <w:szCs w:val="18"/>
              </w:rPr>
              <w:t>č</w:t>
            </w:r>
            <w:r w:rsidRPr="007F6D77">
              <w:rPr>
                <w:rFonts w:ascii="Arial" w:eastAsia="Calibri" w:hAnsi="Arial" w:cs="Arial"/>
                <w:i/>
                <w:position w:val="-2"/>
                <w:sz w:val="18"/>
                <w:szCs w:val="18"/>
              </w:rPr>
              <w:t>bo o priznanju poklicne kvalifikacije, ki jo izda IZS oziroma ZAPS.</w:t>
            </w:r>
          </w:p>
        </w:tc>
      </w:tr>
      <w:tr w:rsidR="006265C3" w:rsidRPr="006265C3" w14:paraId="3B0985EB" w14:textId="77777777" w:rsidTr="00E67A75">
        <w:tc>
          <w:tcPr>
            <w:tcW w:w="999" w:type="pct"/>
            <w:shd w:val="clear" w:color="auto" w:fill="auto"/>
            <w:tcMar>
              <w:top w:w="135" w:type="dxa"/>
              <w:bottom w:w="135" w:type="dxa"/>
            </w:tcMar>
            <w:vAlign w:val="center"/>
          </w:tcPr>
          <w:p w14:paraId="52CC2493" w14:textId="77777777" w:rsidR="006265C3" w:rsidRPr="006265C3" w:rsidRDefault="006265C3" w:rsidP="00C11656">
            <w:pPr>
              <w:tabs>
                <w:tab w:val="left" w:pos="426"/>
              </w:tabs>
              <w:spacing w:after="0"/>
              <w:jc w:val="both"/>
              <w:rPr>
                <w:rFonts w:ascii="Arial" w:hAnsi="Arial" w:cs="Arial"/>
              </w:rPr>
            </w:pPr>
            <w:r w:rsidRPr="006265C3">
              <w:rPr>
                <w:rFonts w:ascii="Arial" w:hAnsi="Arial" w:cs="Arial"/>
                <w:color w:val="000000"/>
                <w:position w:val="-2"/>
                <w:sz w:val="18"/>
                <w:szCs w:val="18"/>
              </w:rPr>
              <w:t>Partnerji v skupni ponudbi</w:t>
            </w:r>
          </w:p>
        </w:tc>
        <w:tc>
          <w:tcPr>
            <w:tcW w:w="4001" w:type="pct"/>
            <w:shd w:val="clear" w:color="auto" w:fill="auto"/>
            <w:tcMar>
              <w:top w:w="135" w:type="dxa"/>
              <w:bottom w:w="135" w:type="dxa"/>
            </w:tcMar>
            <w:vAlign w:val="center"/>
          </w:tcPr>
          <w:p w14:paraId="7CA402BA" w14:textId="77777777" w:rsidR="006265C3" w:rsidRPr="006265C3" w:rsidRDefault="006265C3" w:rsidP="00C11656">
            <w:pPr>
              <w:tabs>
                <w:tab w:val="left" w:pos="426"/>
              </w:tabs>
              <w:spacing w:after="0"/>
              <w:jc w:val="both"/>
              <w:textAlignment w:val="center"/>
              <w:rPr>
                <w:rFonts w:ascii="Arial" w:hAnsi="Arial" w:cs="Arial"/>
              </w:rPr>
            </w:pPr>
            <w:r w:rsidRPr="006265C3">
              <w:rPr>
                <w:rFonts w:ascii="Arial" w:hAnsi="Arial" w:cs="Arial"/>
                <w:color w:val="000000"/>
                <w:position w:val="-2"/>
                <w:sz w:val="18"/>
                <w:szCs w:val="18"/>
              </w:rPr>
              <w:t>KUMULATIVNO izpolnjevanje pogoja.</w:t>
            </w:r>
          </w:p>
        </w:tc>
      </w:tr>
      <w:tr w:rsidR="006265C3" w:rsidRPr="006265C3" w14:paraId="763FBAAA" w14:textId="77777777" w:rsidTr="00E67A75">
        <w:tc>
          <w:tcPr>
            <w:tcW w:w="999" w:type="pct"/>
            <w:shd w:val="clear" w:color="auto" w:fill="auto"/>
            <w:tcMar>
              <w:top w:w="135" w:type="dxa"/>
              <w:bottom w:w="135" w:type="dxa"/>
            </w:tcMar>
            <w:vAlign w:val="center"/>
          </w:tcPr>
          <w:p w14:paraId="77635505" w14:textId="77777777" w:rsidR="006265C3" w:rsidRPr="006265C3" w:rsidRDefault="006265C3" w:rsidP="00C11656">
            <w:pPr>
              <w:tabs>
                <w:tab w:val="left" w:pos="426"/>
              </w:tabs>
              <w:spacing w:after="0"/>
              <w:jc w:val="both"/>
              <w:rPr>
                <w:rFonts w:ascii="Arial" w:hAnsi="Arial" w:cs="Arial"/>
              </w:rPr>
            </w:pPr>
            <w:r w:rsidRPr="006265C3">
              <w:rPr>
                <w:rFonts w:ascii="Arial" w:hAnsi="Arial" w:cs="Arial"/>
                <w:color w:val="000000"/>
                <w:position w:val="-2"/>
                <w:sz w:val="18"/>
                <w:szCs w:val="18"/>
              </w:rPr>
              <w:t>Podizvajalci</w:t>
            </w:r>
          </w:p>
        </w:tc>
        <w:tc>
          <w:tcPr>
            <w:tcW w:w="4001" w:type="pct"/>
            <w:shd w:val="clear" w:color="auto" w:fill="auto"/>
            <w:tcMar>
              <w:top w:w="135" w:type="dxa"/>
              <w:bottom w:w="135" w:type="dxa"/>
            </w:tcMar>
            <w:vAlign w:val="center"/>
          </w:tcPr>
          <w:p w14:paraId="38C19A0D" w14:textId="77777777" w:rsidR="006265C3" w:rsidRPr="006265C3" w:rsidRDefault="006265C3" w:rsidP="00C11656">
            <w:pPr>
              <w:tabs>
                <w:tab w:val="left" w:pos="426"/>
              </w:tabs>
              <w:spacing w:after="0"/>
              <w:jc w:val="both"/>
              <w:textAlignment w:val="center"/>
              <w:rPr>
                <w:rFonts w:ascii="Arial" w:hAnsi="Arial" w:cs="Arial"/>
              </w:rPr>
            </w:pPr>
            <w:r w:rsidRPr="006265C3">
              <w:rPr>
                <w:rFonts w:ascii="Arial" w:hAnsi="Arial" w:cs="Arial"/>
                <w:color w:val="000000"/>
                <w:position w:val="-2"/>
                <w:sz w:val="18"/>
                <w:szCs w:val="18"/>
              </w:rPr>
              <w:t>KUMULATIVNO izpolnjevanje pogoja.</w:t>
            </w:r>
          </w:p>
        </w:tc>
      </w:tr>
    </w:tbl>
    <w:p w14:paraId="05E8F2B7" w14:textId="77777777" w:rsidR="006265C3" w:rsidRPr="006265C3" w:rsidRDefault="006265C3" w:rsidP="00C11656">
      <w:pPr>
        <w:jc w:val="both"/>
        <w:rPr>
          <w:rFonts w:ascii="Arial" w:eastAsia="Calibri" w:hAnsi="Arial" w:cs="Arial"/>
          <w:color w:val="FF0000"/>
        </w:rPr>
      </w:pPr>
    </w:p>
    <w:tbl>
      <w:tblPr>
        <w:tblW w:w="93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1"/>
        <w:gridCol w:w="7461"/>
      </w:tblGrid>
      <w:tr w:rsidR="00F90332" w:rsidRPr="00F90332" w14:paraId="7C18CCDD" w14:textId="77777777" w:rsidTr="00E67A75">
        <w:tc>
          <w:tcPr>
            <w:tcW w:w="998" w:type="pct"/>
            <w:shd w:val="clear" w:color="auto" w:fill="BFBFBF" w:themeFill="background1" w:themeFillShade="BF"/>
            <w:tcMar>
              <w:top w:w="135" w:type="dxa"/>
              <w:bottom w:w="135" w:type="dxa"/>
            </w:tcMar>
            <w:vAlign w:val="center"/>
          </w:tcPr>
          <w:p w14:paraId="7F28E06F" w14:textId="129D5669" w:rsidR="00F90332" w:rsidRPr="00F90332" w:rsidRDefault="00F90332" w:rsidP="00C11656">
            <w:pPr>
              <w:keepNext/>
              <w:keepLines/>
              <w:spacing w:before="200" w:after="0"/>
              <w:jc w:val="both"/>
              <w:outlineLvl w:val="2"/>
              <w:rPr>
                <w:rFonts w:ascii="Arial" w:eastAsiaTheme="majorEastAsia" w:hAnsi="Arial" w:cs="Arial"/>
                <w:b/>
                <w:bCs/>
                <w:color w:val="4F81BD" w:themeColor="accent1"/>
              </w:rPr>
            </w:pPr>
            <w:bookmarkStart w:id="37" w:name="_Toc528239893"/>
            <w:bookmarkStart w:id="38" w:name="_Toc138055710"/>
            <w:r w:rsidRPr="00F90332">
              <w:rPr>
                <w:rFonts w:ascii="Arial" w:eastAsiaTheme="majorEastAsia" w:hAnsi="Arial" w:cs="Arial"/>
                <w:b/>
                <w:bCs/>
                <w:sz w:val="18"/>
              </w:rPr>
              <w:t xml:space="preserve">POGOJ </w:t>
            </w:r>
            <w:r w:rsidR="00BA5E70" w:rsidRPr="007E38F8">
              <w:rPr>
                <w:rFonts w:ascii="Arial" w:eastAsiaTheme="majorEastAsia" w:hAnsi="Arial" w:cs="Arial"/>
                <w:b/>
                <w:bCs/>
                <w:sz w:val="18"/>
              </w:rPr>
              <w:t>1</w:t>
            </w:r>
            <w:r w:rsidR="00F14A75">
              <w:rPr>
                <w:rFonts w:ascii="Arial" w:eastAsiaTheme="majorEastAsia" w:hAnsi="Arial" w:cs="Arial"/>
                <w:b/>
                <w:bCs/>
                <w:sz w:val="18"/>
              </w:rPr>
              <w:t>0</w:t>
            </w:r>
            <w:r w:rsidRPr="00F90332">
              <w:rPr>
                <w:rFonts w:ascii="Arial" w:eastAsiaTheme="majorEastAsia" w:hAnsi="Arial" w:cs="Arial"/>
                <w:b/>
                <w:bCs/>
                <w:sz w:val="18"/>
              </w:rPr>
              <w:br/>
              <w:t>Zavarovanje</w:t>
            </w:r>
            <w:bookmarkEnd w:id="37"/>
            <w:bookmarkEnd w:id="38"/>
          </w:p>
        </w:tc>
        <w:tc>
          <w:tcPr>
            <w:tcW w:w="4002" w:type="pct"/>
            <w:shd w:val="clear" w:color="auto" w:fill="auto"/>
            <w:tcMar>
              <w:top w:w="135" w:type="dxa"/>
              <w:bottom w:w="135" w:type="dxa"/>
            </w:tcMar>
            <w:vAlign w:val="center"/>
          </w:tcPr>
          <w:p w14:paraId="5E36EC6C" w14:textId="5B2C686E" w:rsidR="00F90332" w:rsidRPr="00F90332" w:rsidRDefault="00F90332" w:rsidP="00C11656">
            <w:pPr>
              <w:tabs>
                <w:tab w:val="left" w:pos="426"/>
              </w:tabs>
              <w:spacing w:after="0" w:line="240" w:lineRule="auto"/>
              <w:jc w:val="both"/>
              <w:textAlignment w:val="center"/>
              <w:rPr>
                <w:rFonts w:ascii="Arial" w:hAnsi="Arial" w:cs="Arial"/>
                <w:color w:val="000000"/>
                <w:position w:val="-2"/>
                <w:sz w:val="18"/>
                <w:szCs w:val="18"/>
              </w:rPr>
            </w:pPr>
            <w:r w:rsidRPr="00A358CB">
              <w:rPr>
                <w:rFonts w:ascii="Arial" w:hAnsi="Arial" w:cs="Arial"/>
                <w:position w:val="-2"/>
                <w:sz w:val="18"/>
                <w:szCs w:val="18"/>
              </w:rPr>
              <w:t>Ponudnik mora imeti zavarovano svojo odgovornost za škodo iz dejavnosti, ki je predmet javnega naročila, skladno z veljavno zakonodajo.</w:t>
            </w:r>
            <w:r w:rsidRPr="00A358CB">
              <w:t xml:space="preserve"> </w:t>
            </w:r>
            <w:r w:rsidRPr="00A358CB">
              <w:rPr>
                <w:rFonts w:ascii="Arial" w:hAnsi="Arial" w:cs="Arial"/>
                <w:position w:val="-2"/>
                <w:sz w:val="18"/>
                <w:szCs w:val="18"/>
              </w:rPr>
              <w:t xml:space="preserve">Višina letne zavarovalne vsote ne sme biti nižja od </w:t>
            </w:r>
            <w:r w:rsidR="00623718" w:rsidRPr="00A358CB">
              <w:rPr>
                <w:rFonts w:ascii="Arial" w:hAnsi="Arial" w:cs="Arial"/>
                <w:position w:val="-2"/>
                <w:sz w:val="18"/>
                <w:szCs w:val="18"/>
              </w:rPr>
              <w:t>10</w:t>
            </w:r>
            <w:r w:rsidR="00FB5719" w:rsidRPr="00A358CB">
              <w:rPr>
                <w:rFonts w:ascii="Arial" w:hAnsi="Arial" w:cs="Arial"/>
                <w:position w:val="-2"/>
                <w:sz w:val="18"/>
                <w:szCs w:val="18"/>
              </w:rPr>
              <w:t>0</w:t>
            </w:r>
            <w:r w:rsidRPr="00A358CB">
              <w:rPr>
                <w:rFonts w:ascii="Arial" w:hAnsi="Arial" w:cs="Arial"/>
                <w:position w:val="-2"/>
                <w:sz w:val="18"/>
                <w:szCs w:val="18"/>
              </w:rPr>
              <w:t>.000,00 EUR.</w:t>
            </w:r>
          </w:p>
        </w:tc>
      </w:tr>
      <w:tr w:rsidR="00F90332" w:rsidRPr="00F90332" w14:paraId="699C2A5D" w14:textId="77777777" w:rsidTr="00E67A75">
        <w:tc>
          <w:tcPr>
            <w:tcW w:w="998" w:type="pct"/>
            <w:shd w:val="clear" w:color="auto" w:fill="auto"/>
            <w:tcMar>
              <w:top w:w="135" w:type="dxa"/>
              <w:bottom w:w="135" w:type="dxa"/>
            </w:tcMar>
            <w:vAlign w:val="center"/>
          </w:tcPr>
          <w:p w14:paraId="5E782E1F" w14:textId="77777777" w:rsidR="00F90332" w:rsidRPr="00F90332" w:rsidRDefault="00F90332" w:rsidP="00C11656">
            <w:pPr>
              <w:tabs>
                <w:tab w:val="left" w:pos="426"/>
              </w:tabs>
              <w:spacing w:after="0" w:line="240" w:lineRule="auto"/>
              <w:jc w:val="both"/>
              <w:rPr>
                <w:rFonts w:ascii="Arial" w:hAnsi="Arial" w:cs="Arial"/>
              </w:rPr>
            </w:pPr>
            <w:r w:rsidRPr="00F90332">
              <w:rPr>
                <w:rFonts w:ascii="Arial" w:hAnsi="Arial" w:cs="Arial"/>
                <w:color w:val="000000"/>
                <w:position w:val="-2"/>
                <w:sz w:val="18"/>
                <w:szCs w:val="18"/>
              </w:rPr>
              <w:t>DOKAZILO</w:t>
            </w:r>
          </w:p>
        </w:tc>
        <w:tc>
          <w:tcPr>
            <w:tcW w:w="4002" w:type="pct"/>
            <w:shd w:val="clear" w:color="auto" w:fill="auto"/>
            <w:tcMar>
              <w:top w:w="135" w:type="dxa"/>
              <w:bottom w:w="135" w:type="dxa"/>
            </w:tcMar>
            <w:vAlign w:val="center"/>
          </w:tcPr>
          <w:p w14:paraId="438E5492" w14:textId="77777777" w:rsidR="00F90332" w:rsidRPr="00F90332" w:rsidRDefault="00F90332" w:rsidP="00C11656">
            <w:pPr>
              <w:tabs>
                <w:tab w:val="left" w:pos="426"/>
              </w:tabs>
              <w:spacing w:after="0" w:line="240" w:lineRule="auto"/>
              <w:jc w:val="both"/>
              <w:textAlignment w:val="center"/>
              <w:rPr>
                <w:rFonts w:ascii="Arial" w:hAnsi="Arial" w:cs="Arial"/>
                <w:color w:val="000000"/>
                <w:position w:val="-2"/>
                <w:sz w:val="18"/>
                <w:szCs w:val="18"/>
              </w:rPr>
            </w:pPr>
            <w:r w:rsidRPr="00F90332">
              <w:rPr>
                <w:rFonts w:ascii="Arial" w:hAnsi="Arial" w:cs="Arial"/>
                <w:color w:val="000000"/>
                <w:position w:val="-2"/>
                <w:sz w:val="18"/>
                <w:szCs w:val="18"/>
              </w:rPr>
              <w:t xml:space="preserve">Ponudnik mora predložiti dokazilo o zavarovanju svoje odgovornosti za škodo, ki bi utegnila nastati investitorju in tretjim osebam v zvezi z opravljanjem njegove dejavnosti – </w:t>
            </w:r>
            <w:proofErr w:type="spellStart"/>
            <w:r w:rsidRPr="00F90332">
              <w:rPr>
                <w:rFonts w:ascii="Arial" w:hAnsi="Arial" w:cs="Arial"/>
                <w:color w:val="000000"/>
                <w:position w:val="-2"/>
                <w:sz w:val="18"/>
                <w:szCs w:val="18"/>
              </w:rPr>
              <w:t>sken</w:t>
            </w:r>
            <w:proofErr w:type="spellEnd"/>
            <w:r w:rsidRPr="00F90332">
              <w:rPr>
                <w:rFonts w:ascii="Arial" w:hAnsi="Arial" w:cs="Arial"/>
                <w:color w:val="000000"/>
                <w:position w:val="-2"/>
                <w:sz w:val="18"/>
                <w:szCs w:val="18"/>
              </w:rPr>
              <w:t xml:space="preserve"> veljavne police.</w:t>
            </w:r>
          </w:p>
          <w:p w14:paraId="464F41CD" w14:textId="77777777" w:rsidR="00F90332" w:rsidRPr="00F90332" w:rsidRDefault="00F90332" w:rsidP="00C11656">
            <w:pPr>
              <w:tabs>
                <w:tab w:val="left" w:pos="426"/>
              </w:tabs>
              <w:spacing w:after="0" w:line="240" w:lineRule="auto"/>
              <w:jc w:val="both"/>
              <w:textAlignment w:val="center"/>
              <w:rPr>
                <w:rFonts w:ascii="Arial" w:hAnsi="Arial" w:cs="Arial"/>
                <w:color w:val="000000"/>
                <w:position w:val="-2"/>
                <w:sz w:val="18"/>
                <w:szCs w:val="18"/>
              </w:rPr>
            </w:pPr>
            <w:r w:rsidRPr="00F90332">
              <w:rPr>
                <w:rFonts w:ascii="Arial" w:hAnsi="Arial" w:cs="Arial"/>
                <w:color w:val="000000"/>
                <w:position w:val="-2"/>
                <w:sz w:val="18"/>
                <w:szCs w:val="18"/>
              </w:rPr>
              <w:t>Naročnik lahko od ponudnika zahteva predložitev dodatnih dokazil za preverjanje izpolnjevanja pogojev.</w:t>
            </w:r>
          </w:p>
        </w:tc>
      </w:tr>
      <w:tr w:rsidR="00F90332" w:rsidRPr="00F90332" w14:paraId="5073FAC8" w14:textId="77777777" w:rsidTr="00E67A75">
        <w:tc>
          <w:tcPr>
            <w:tcW w:w="998" w:type="pct"/>
            <w:shd w:val="clear" w:color="auto" w:fill="auto"/>
            <w:tcMar>
              <w:top w:w="135" w:type="dxa"/>
              <w:bottom w:w="135" w:type="dxa"/>
            </w:tcMar>
            <w:vAlign w:val="center"/>
          </w:tcPr>
          <w:p w14:paraId="27122A46" w14:textId="77777777" w:rsidR="00F90332" w:rsidRPr="00F90332" w:rsidRDefault="00F90332" w:rsidP="00C11656">
            <w:pPr>
              <w:tabs>
                <w:tab w:val="left" w:pos="426"/>
              </w:tabs>
              <w:spacing w:after="0" w:line="240" w:lineRule="auto"/>
              <w:jc w:val="both"/>
              <w:rPr>
                <w:rFonts w:ascii="Arial" w:hAnsi="Arial" w:cs="Arial"/>
              </w:rPr>
            </w:pPr>
            <w:r w:rsidRPr="00F90332">
              <w:rPr>
                <w:rFonts w:ascii="Arial" w:hAnsi="Arial" w:cs="Arial"/>
                <w:color w:val="000000"/>
                <w:position w:val="-2"/>
                <w:sz w:val="18"/>
                <w:szCs w:val="18"/>
              </w:rPr>
              <w:t>Partnerji v skupni ponudbi</w:t>
            </w:r>
          </w:p>
        </w:tc>
        <w:tc>
          <w:tcPr>
            <w:tcW w:w="4002" w:type="pct"/>
            <w:shd w:val="clear" w:color="auto" w:fill="auto"/>
            <w:tcMar>
              <w:top w:w="135" w:type="dxa"/>
              <w:bottom w:w="135" w:type="dxa"/>
            </w:tcMar>
            <w:vAlign w:val="center"/>
          </w:tcPr>
          <w:p w14:paraId="7EEC75E6" w14:textId="77777777" w:rsidR="00F90332" w:rsidRPr="00F90332" w:rsidRDefault="00F90332" w:rsidP="00C11656">
            <w:pPr>
              <w:tabs>
                <w:tab w:val="left" w:pos="426"/>
              </w:tabs>
              <w:spacing w:after="0" w:line="240" w:lineRule="auto"/>
              <w:jc w:val="both"/>
              <w:textAlignment w:val="center"/>
              <w:rPr>
                <w:rFonts w:ascii="Arial" w:hAnsi="Arial" w:cs="Arial"/>
              </w:rPr>
            </w:pPr>
            <w:r w:rsidRPr="00F90332">
              <w:rPr>
                <w:rFonts w:ascii="Arial" w:hAnsi="Arial" w:cs="Arial"/>
                <w:color w:val="000000"/>
                <w:position w:val="-2"/>
                <w:sz w:val="18"/>
                <w:szCs w:val="18"/>
              </w:rPr>
              <w:t>KUMULATIVNO izpolnjevanje pogoja.</w:t>
            </w:r>
          </w:p>
        </w:tc>
      </w:tr>
      <w:tr w:rsidR="00F90332" w:rsidRPr="00F90332" w14:paraId="5847F0A5" w14:textId="77777777" w:rsidTr="00E67A75">
        <w:tc>
          <w:tcPr>
            <w:tcW w:w="998" w:type="pct"/>
            <w:shd w:val="clear" w:color="auto" w:fill="auto"/>
            <w:tcMar>
              <w:top w:w="135" w:type="dxa"/>
              <w:bottom w:w="135" w:type="dxa"/>
            </w:tcMar>
            <w:vAlign w:val="center"/>
          </w:tcPr>
          <w:p w14:paraId="0C6898CF" w14:textId="77777777" w:rsidR="00F90332" w:rsidRPr="00F90332" w:rsidRDefault="00F90332" w:rsidP="00C11656">
            <w:pPr>
              <w:tabs>
                <w:tab w:val="left" w:pos="426"/>
              </w:tabs>
              <w:spacing w:after="0" w:line="240" w:lineRule="auto"/>
              <w:jc w:val="both"/>
              <w:rPr>
                <w:rFonts w:ascii="Arial" w:hAnsi="Arial" w:cs="Arial"/>
              </w:rPr>
            </w:pPr>
            <w:r w:rsidRPr="00F90332">
              <w:rPr>
                <w:rFonts w:ascii="Arial" w:hAnsi="Arial" w:cs="Arial"/>
                <w:color w:val="000000"/>
                <w:position w:val="-2"/>
                <w:sz w:val="18"/>
                <w:szCs w:val="18"/>
              </w:rPr>
              <w:t>Podizvajalci</w:t>
            </w:r>
          </w:p>
        </w:tc>
        <w:tc>
          <w:tcPr>
            <w:tcW w:w="4002" w:type="pct"/>
            <w:shd w:val="clear" w:color="auto" w:fill="auto"/>
            <w:tcMar>
              <w:top w:w="135" w:type="dxa"/>
              <w:bottom w:w="135" w:type="dxa"/>
            </w:tcMar>
            <w:vAlign w:val="center"/>
          </w:tcPr>
          <w:p w14:paraId="23BB01FC" w14:textId="018AA3ED" w:rsidR="00F90332" w:rsidRPr="00F90332" w:rsidRDefault="00522A34" w:rsidP="00C11656">
            <w:pPr>
              <w:tabs>
                <w:tab w:val="left" w:pos="426"/>
              </w:tabs>
              <w:spacing w:after="0" w:line="240" w:lineRule="auto"/>
              <w:jc w:val="both"/>
              <w:textAlignment w:val="center"/>
              <w:rPr>
                <w:rFonts w:ascii="Arial" w:hAnsi="Arial" w:cs="Arial"/>
              </w:rPr>
            </w:pPr>
            <w:r>
              <w:rPr>
                <w:rFonts w:ascii="Arial" w:hAnsi="Arial" w:cs="Arial"/>
                <w:color w:val="000000"/>
                <w:position w:val="-2"/>
                <w:sz w:val="18"/>
                <w:szCs w:val="18"/>
              </w:rPr>
              <w:t>KUMULATIVNO</w:t>
            </w:r>
            <w:r w:rsidR="00F90332" w:rsidRPr="00F90332">
              <w:rPr>
                <w:rFonts w:ascii="Arial" w:hAnsi="Arial" w:cs="Arial"/>
                <w:color w:val="000000"/>
                <w:position w:val="-2"/>
                <w:sz w:val="18"/>
                <w:szCs w:val="18"/>
              </w:rPr>
              <w:t xml:space="preserve"> izpolnjevati pogoja</w:t>
            </w:r>
            <w:r w:rsidR="00F90332" w:rsidRPr="00F90332">
              <w:rPr>
                <w:rFonts w:ascii="Arial" w:hAnsi="Arial" w:cs="Arial"/>
              </w:rPr>
              <w:t>.</w:t>
            </w:r>
          </w:p>
        </w:tc>
      </w:tr>
    </w:tbl>
    <w:p w14:paraId="54B3F9C5" w14:textId="14CDABA8" w:rsidR="006265C3" w:rsidRDefault="006265C3" w:rsidP="00C11656">
      <w:pPr>
        <w:jc w:val="both"/>
        <w:rPr>
          <w:rFonts w:ascii="Arial" w:eastAsia="Calibri" w:hAnsi="Arial" w:cs="Arial"/>
          <w:color w:val="FF0000"/>
        </w:rPr>
      </w:pPr>
    </w:p>
    <w:tbl>
      <w:tblPr>
        <w:tblW w:w="93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3"/>
        <w:gridCol w:w="7459"/>
      </w:tblGrid>
      <w:tr w:rsidR="00F90332" w:rsidRPr="00F90332" w14:paraId="11D2C0B0" w14:textId="77777777" w:rsidTr="00E67A75">
        <w:tc>
          <w:tcPr>
            <w:tcW w:w="999" w:type="pct"/>
            <w:shd w:val="clear" w:color="auto" w:fill="A6A6A6" w:themeFill="background1" w:themeFillShade="A6"/>
            <w:tcMar>
              <w:top w:w="135" w:type="dxa"/>
              <w:bottom w:w="135" w:type="dxa"/>
            </w:tcMar>
            <w:vAlign w:val="center"/>
          </w:tcPr>
          <w:p w14:paraId="110B415C" w14:textId="1F46C3ED" w:rsidR="00F90332" w:rsidRPr="00A358CB" w:rsidRDefault="00F90332" w:rsidP="00C11656">
            <w:pPr>
              <w:tabs>
                <w:tab w:val="left" w:pos="426"/>
              </w:tabs>
              <w:spacing w:after="0"/>
              <w:jc w:val="both"/>
              <w:rPr>
                <w:rFonts w:ascii="Arial" w:hAnsi="Arial" w:cs="Arial"/>
              </w:rPr>
            </w:pPr>
            <w:r w:rsidRPr="00A358CB">
              <w:rPr>
                <w:rFonts w:ascii="Arial" w:hAnsi="Arial" w:cs="Arial"/>
                <w:b/>
                <w:bCs/>
                <w:position w:val="-2"/>
                <w:sz w:val="18"/>
                <w:szCs w:val="18"/>
              </w:rPr>
              <w:t>POGOJ 1</w:t>
            </w:r>
            <w:r w:rsidR="00F14A75" w:rsidRPr="00A358CB">
              <w:rPr>
                <w:rFonts w:ascii="Arial" w:hAnsi="Arial" w:cs="Arial"/>
                <w:b/>
                <w:bCs/>
                <w:position w:val="-2"/>
                <w:sz w:val="18"/>
                <w:szCs w:val="18"/>
              </w:rPr>
              <w:t>1</w:t>
            </w:r>
            <w:r w:rsidRPr="00A358CB">
              <w:rPr>
                <w:rFonts w:ascii="Arial" w:hAnsi="Arial" w:cs="Arial"/>
                <w:b/>
                <w:bCs/>
                <w:position w:val="-2"/>
                <w:sz w:val="18"/>
                <w:szCs w:val="18"/>
              </w:rPr>
              <w:br/>
              <w:t>Uredba o zelenem javnem naročanju</w:t>
            </w:r>
          </w:p>
        </w:tc>
        <w:tc>
          <w:tcPr>
            <w:tcW w:w="4001" w:type="pct"/>
            <w:shd w:val="clear" w:color="auto" w:fill="auto"/>
            <w:tcMar>
              <w:top w:w="135" w:type="dxa"/>
              <w:bottom w:w="135" w:type="dxa"/>
            </w:tcMar>
            <w:vAlign w:val="center"/>
          </w:tcPr>
          <w:p w14:paraId="4B9F8302" w14:textId="79EE4F81" w:rsidR="00F90332" w:rsidRPr="00A358CB" w:rsidRDefault="00F90332" w:rsidP="00C11656">
            <w:pPr>
              <w:spacing w:after="0"/>
              <w:jc w:val="both"/>
              <w:rPr>
                <w:rFonts w:ascii="Arial" w:hAnsi="Arial" w:cs="Arial"/>
                <w:position w:val="-2"/>
                <w:sz w:val="18"/>
                <w:szCs w:val="18"/>
              </w:rPr>
            </w:pPr>
            <w:r w:rsidRPr="00A358CB">
              <w:rPr>
                <w:rFonts w:ascii="Arial" w:hAnsi="Arial" w:cs="Arial"/>
                <w:position w:val="-2"/>
                <w:sz w:val="18"/>
                <w:szCs w:val="18"/>
              </w:rPr>
              <w:t>Ponudnik mora zagotoviti, da bo predmetno javno naročilo izvajal skladno z zahtevami po Uredbi o zelenem javnem naročanju (Uradni list RS, št. 51/17) ves čas trajanja pogodbe z naročnikom, predvsem glede naslednjih predmetov:</w:t>
            </w:r>
          </w:p>
          <w:p w14:paraId="5F5CCB9C" w14:textId="77777777" w:rsidR="00654303" w:rsidRPr="00A358CB" w:rsidRDefault="00654303" w:rsidP="00C11656">
            <w:pPr>
              <w:spacing w:after="0"/>
              <w:jc w:val="both"/>
              <w:rPr>
                <w:rFonts w:ascii="Arial" w:hAnsi="Arial" w:cs="Arial"/>
                <w:position w:val="-2"/>
                <w:sz w:val="18"/>
                <w:szCs w:val="18"/>
              </w:rPr>
            </w:pPr>
          </w:p>
          <w:p w14:paraId="3162C69D" w14:textId="65DCE411" w:rsidR="00BA5E70" w:rsidRPr="00A358CB" w:rsidRDefault="00F90332" w:rsidP="00C11656">
            <w:pPr>
              <w:pStyle w:val="Odstavekseznama"/>
              <w:numPr>
                <w:ilvl w:val="0"/>
                <w:numId w:val="27"/>
              </w:numPr>
              <w:spacing w:after="0"/>
              <w:jc w:val="both"/>
              <w:rPr>
                <w:rFonts w:ascii="Arial" w:hAnsi="Arial" w:cs="Arial"/>
                <w:sz w:val="18"/>
                <w:szCs w:val="18"/>
              </w:rPr>
            </w:pPr>
            <w:r w:rsidRPr="00A358CB">
              <w:rPr>
                <w:rFonts w:ascii="Arial" w:hAnsi="Arial" w:cs="Arial"/>
                <w:sz w:val="18"/>
                <w:szCs w:val="18"/>
              </w:rPr>
              <w:lastRenderedPageBreak/>
              <w:t>P1</w:t>
            </w:r>
            <w:r w:rsidR="005634C9" w:rsidRPr="00A358CB">
              <w:rPr>
                <w:rFonts w:ascii="Arial" w:hAnsi="Arial" w:cs="Arial"/>
                <w:sz w:val="18"/>
                <w:szCs w:val="18"/>
              </w:rPr>
              <w:t xml:space="preserve"> delež električne energije, pridobljene iz obnovljivih virov oziroma soproizvodnje električne energije z visokim izkoristkom, znaša najmanj 50 %.</w:t>
            </w:r>
          </w:p>
          <w:p w14:paraId="11B19CE6" w14:textId="77777777" w:rsidR="005634C9" w:rsidRPr="00A358CB" w:rsidRDefault="005634C9" w:rsidP="00C11656">
            <w:pPr>
              <w:pStyle w:val="Odstavekseznama"/>
              <w:spacing w:after="0"/>
              <w:jc w:val="both"/>
              <w:rPr>
                <w:rFonts w:ascii="Arial" w:hAnsi="Arial" w:cs="Arial"/>
                <w:sz w:val="18"/>
                <w:szCs w:val="18"/>
              </w:rPr>
            </w:pPr>
          </w:p>
          <w:p w14:paraId="77EC696C" w14:textId="3506F9CC" w:rsidR="008F7CFA" w:rsidRPr="00A358CB" w:rsidRDefault="008F7CFA" w:rsidP="00C11656">
            <w:pPr>
              <w:spacing w:after="0"/>
              <w:jc w:val="both"/>
              <w:rPr>
                <w:rFonts w:ascii="Arial" w:hAnsi="Arial" w:cs="Arial"/>
                <w:position w:val="-2"/>
                <w:sz w:val="18"/>
                <w:szCs w:val="18"/>
              </w:rPr>
            </w:pPr>
            <w:r w:rsidRPr="00A358CB">
              <w:rPr>
                <w:rFonts w:ascii="Arial" w:hAnsi="Arial" w:cs="Arial"/>
                <w:position w:val="-2"/>
                <w:sz w:val="18"/>
                <w:szCs w:val="18"/>
              </w:rPr>
              <w:t>Prav tako mora smiselno upoštevati Uredbo o zelenem javnem naročanja glede vključitve v projektno dokumentacijo naslednjih predmetov;</w:t>
            </w:r>
          </w:p>
          <w:p w14:paraId="77D71879" w14:textId="5C2DDA63" w:rsidR="00F90332" w:rsidRPr="00A358CB" w:rsidRDefault="00F14A75" w:rsidP="00C11656">
            <w:pPr>
              <w:pStyle w:val="Odstavekseznama"/>
              <w:numPr>
                <w:ilvl w:val="0"/>
                <w:numId w:val="27"/>
              </w:numPr>
              <w:spacing w:after="0"/>
              <w:jc w:val="both"/>
              <w:rPr>
                <w:rFonts w:ascii="Arial" w:hAnsi="Arial" w:cs="Arial"/>
                <w:position w:val="-2"/>
                <w:sz w:val="18"/>
                <w:szCs w:val="18"/>
              </w:rPr>
            </w:pPr>
            <w:r w:rsidRPr="00A358CB">
              <w:rPr>
                <w:rFonts w:ascii="Arial" w:hAnsi="Arial" w:cs="Arial"/>
                <w:position w:val="-2"/>
                <w:sz w:val="18"/>
                <w:szCs w:val="18"/>
              </w:rPr>
              <w:t>P1 električna energija.</w:t>
            </w:r>
          </w:p>
        </w:tc>
      </w:tr>
      <w:tr w:rsidR="00F90332" w:rsidRPr="00F90332" w14:paraId="32726B5A" w14:textId="77777777" w:rsidTr="00E67A75">
        <w:tc>
          <w:tcPr>
            <w:tcW w:w="999" w:type="pct"/>
            <w:shd w:val="clear" w:color="auto" w:fill="auto"/>
            <w:tcMar>
              <w:top w:w="135" w:type="dxa"/>
              <w:bottom w:w="135" w:type="dxa"/>
            </w:tcMar>
            <w:vAlign w:val="center"/>
          </w:tcPr>
          <w:p w14:paraId="5D36D49C" w14:textId="77777777" w:rsidR="00F90332" w:rsidRPr="00F90332" w:rsidRDefault="00F90332" w:rsidP="00C11656">
            <w:pPr>
              <w:tabs>
                <w:tab w:val="left" w:pos="426"/>
              </w:tabs>
              <w:spacing w:after="0"/>
              <w:jc w:val="both"/>
              <w:rPr>
                <w:rFonts w:ascii="Arial" w:hAnsi="Arial" w:cs="Arial"/>
              </w:rPr>
            </w:pPr>
            <w:r w:rsidRPr="00F90332">
              <w:rPr>
                <w:rFonts w:ascii="Arial" w:hAnsi="Arial" w:cs="Arial"/>
                <w:color w:val="000000"/>
                <w:position w:val="-2"/>
                <w:sz w:val="18"/>
                <w:szCs w:val="18"/>
              </w:rPr>
              <w:lastRenderedPageBreak/>
              <w:t>DOKAZILO</w:t>
            </w:r>
          </w:p>
        </w:tc>
        <w:tc>
          <w:tcPr>
            <w:tcW w:w="4001" w:type="pct"/>
            <w:shd w:val="clear" w:color="auto" w:fill="auto"/>
            <w:tcMar>
              <w:top w:w="135" w:type="dxa"/>
              <w:bottom w:w="135" w:type="dxa"/>
            </w:tcMar>
            <w:vAlign w:val="center"/>
          </w:tcPr>
          <w:p w14:paraId="1B87591D" w14:textId="209BC4BC" w:rsidR="00F90332" w:rsidRPr="00F14A75" w:rsidRDefault="00F90332" w:rsidP="00C11656">
            <w:pPr>
              <w:pStyle w:val="Odstavekseznama"/>
              <w:numPr>
                <w:ilvl w:val="0"/>
                <w:numId w:val="32"/>
              </w:numPr>
              <w:jc w:val="both"/>
              <w:rPr>
                <w:rFonts w:ascii="Arial" w:hAnsi="Arial" w:cs="Arial"/>
                <w:color w:val="000000" w:themeColor="text1"/>
                <w:position w:val="-2"/>
                <w:sz w:val="18"/>
                <w:szCs w:val="18"/>
              </w:rPr>
            </w:pPr>
            <w:r w:rsidRPr="00F90332">
              <w:rPr>
                <w:rFonts w:ascii="Arial" w:hAnsi="Arial" w:cs="Arial"/>
                <w:color w:val="000000"/>
                <w:position w:val="-2"/>
                <w:sz w:val="18"/>
                <w:szCs w:val="18"/>
              </w:rPr>
              <w:t>Izpo</w:t>
            </w:r>
            <w:r w:rsidR="00BA5E70">
              <w:rPr>
                <w:rFonts w:ascii="Arial" w:hAnsi="Arial" w:cs="Arial"/>
                <w:color w:val="000000"/>
                <w:position w:val="-2"/>
                <w:sz w:val="18"/>
                <w:szCs w:val="18"/>
              </w:rPr>
              <w:t xml:space="preserve">lnjen in podpisan </w:t>
            </w:r>
            <w:r w:rsidR="00F14A75" w:rsidRPr="00AE5A8E">
              <w:rPr>
                <w:rFonts w:ascii="Arial" w:hAnsi="Arial" w:cs="Arial"/>
                <w:color w:val="000000" w:themeColor="text1"/>
                <w:position w:val="-2"/>
                <w:sz w:val="18"/>
                <w:szCs w:val="18"/>
              </w:rPr>
              <w:t xml:space="preserve">Obrazec št. </w:t>
            </w:r>
            <w:r w:rsidR="00CF3FBF">
              <w:rPr>
                <w:rFonts w:ascii="Arial" w:hAnsi="Arial" w:cs="Arial"/>
                <w:color w:val="000000" w:themeColor="text1"/>
                <w:position w:val="-2"/>
                <w:sz w:val="18"/>
                <w:szCs w:val="18"/>
              </w:rPr>
              <w:t>1</w:t>
            </w:r>
            <w:r w:rsidR="00F14A75" w:rsidRPr="00AE5A8E">
              <w:rPr>
                <w:rFonts w:ascii="Arial" w:hAnsi="Arial" w:cs="Arial"/>
                <w:color w:val="000000" w:themeColor="text1"/>
                <w:position w:val="-2"/>
                <w:sz w:val="18"/>
                <w:szCs w:val="18"/>
              </w:rPr>
              <w:t xml:space="preserve"> (Krovna izjava)</w:t>
            </w:r>
            <w:r w:rsidR="00F14A75">
              <w:rPr>
                <w:rFonts w:ascii="Arial" w:hAnsi="Arial" w:cs="Arial"/>
                <w:color w:val="000000" w:themeColor="text1"/>
                <w:position w:val="-2"/>
                <w:sz w:val="18"/>
                <w:szCs w:val="18"/>
              </w:rPr>
              <w:t>.</w:t>
            </w:r>
          </w:p>
        </w:tc>
      </w:tr>
      <w:tr w:rsidR="00F90332" w:rsidRPr="00F90332" w14:paraId="0ECFB4A5" w14:textId="77777777" w:rsidTr="00E67A75">
        <w:tc>
          <w:tcPr>
            <w:tcW w:w="999" w:type="pct"/>
            <w:shd w:val="clear" w:color="auto" w:fill="auto"/>
            <w:tcMar>
              <w:top w:w="135" w:type="dxa"/>
              <w:bottom w:w="135" w:type="dxa"/>
            </w:tcMar>
            <w:vAlign w:val="center"/>
          </w:tcPr>
          <w:p w14:paraId="6A8D2FEA" w14:textId="77777777" w:rsidR="00F90332" w:rsidRPr="00F90332" w:rsidRDefault="00F90332" w:rsidP="00C11656">
            <w:pPr>
              <w:tabs>
                <w:tab w:val="left" w:pos="426"/>
              </w:tabs>
              <w:spacing w:after="0"/>
              <w:jc w:val="both"/>
              <w:rPr>
                <w:rFonts w:ascii="Arial" w:hAnsi="Arial" w:cs="Arial"/>
              </w:rPr>
            </w:pPr>
            <w:r w:rsidRPr="00F90332">
              <w:rPr>
                <w:rFonts w:ascii="Arial" w:hAnsi="Arial" w:cs="Arial"/>
                <w:color w:val="000000"/>
                <w:position w:val="-2"/>
                <w:sz w:val="18"/>
                <w:szCs w:val="18"/>
              </w:rPr>
              <w:t>Partnerji v skupni ponudbi</w:t>
            </w:r>
          </w:p>
        </w:tc>
        <w:tc>
          <w:tcPr>
            <w:tcW w:w="4001" w:type="pct"/>
            <w:shd w:val="clear" w:color="auto" w:fill="auto"/>
            <w:tcMar>
              <w:top w:w="135" w:type="dxa"/>
              <w:bottom w:w="135" w:type="dxa"/>
            </w:tcMar>
            <w:vAlign w:val="center"/>
          </w:tcPr>
          <w:p w14:paraId="45740424" w14:textId="77777777" w:rsidR="00F90332" w:rsidRPr="00F90332" w:rsidRDefault="00F90332" w:rsidP="00C11656">
            <w:pPr>
              <w:tabs>
                <w:tab w:val="left" w:pos="426"/>
              </w:tabs>
              <w:spacing w:after="0"/>
              <w:jc w:val="both"/>
              <w:textAlignment w:val="center"/>
              <w:rPr>
                <w:rFonts w:ascii="Arial" w:hAnsi="Arial" w:cs="Arial"/>
              </w:rPr>
            </w:pPr>
            <w:r w:rsidRPr="00F90332">
              <w:rPr>
                <w:rFonts w:ascii="Arial" w:hAnsi="Arial" w:cs="Arial"/>
                <w:color w:val="000000"/>
                <w:position w:val="-2"/>
                <w:sz w:val="18"/>
                <w:szCs w:val="18"/>
              </w:rPr>
              <w:t>KUMULATIVNO izpolnjevanje pogoja.</w:t>
            </w:r>
          </w:p>
        </w:tc>
      </w:tr>
      <w:tr w:rsidR="00F90332" w:rsidRPr="00F90332" w14:paraId="2B8F86DB" w14:textId="77777777" w:rsidTr="00E67A75">
        <w:tc>
          <w:tcPr>
            <w:tcW w:w="999" w:type="pct"/>
            <w:shd w:val="clear" w:color="auto" w:fill="auto"/>
            <w:tcMar>
              <w:top w:w="135" w:type="dxa"/>
              <w:bottom w:w="135" w:type="dxa"/>
            </w:tcMar>
            <w:vAlign w:val="center"/>
          </w:tcPr>
          <w:p w14:paraId="5151D011" w14:textId="77777777" w:rsidR="00F90332" w:rsidRPr="00F90332" w:rsidRDefault="00F90332" w:rsidP="00C11656">
            <w:pPr>
              <w:tabs>
                <w:tab w:val="left" w:pos="426"/>
              </w:tabs>
              <w:spacing w:after="0"/>
              <w:jc w:val="both"/>
              <w:rPr>
                <w:rFonts w:ascii="Arial" w:hAnsi="Arial" w:cs="Arial"/>
              </w:rPr>
            </w:pPr>
            <w:r w:rsidRPr="00F90332">
              <w:rPr>
                <w:rFonts w:ascii="Arial" w:hAnsi="Arial" w:cs="Arial"/>
                <w:color w:val="000000"/>
                <w:position w:val="-2"/>
                <w:sz w:val="18"/>
                <w:szCs w:val="18"/>
              </w:rPr>
              <w:t>Podizvajalci</w:t>
            </w:r>
          </w:p>
        </w:tc>
        <w:tc>
          <w:tcPr>
            <w:tcW w:w="4001" w:type="pct"/>
            <w:shd w:val="clear" w:color="auto" w:fill="auto"/>
            <w:tcMar>
              <w:top w:w="135" w:type="dxa"/>
              <w:bottom w:w="135" w:type="dxa"/>
            </w:tcMar>
            <w:vAlign w:val="center"/>
          </w:tcPr>
          <w:p w14:paraId="4AA809DF" w14:textId="77777777" w:rsidR="00F90332" w:rsidRPr="00F90332" w:rsidRDefault="00F90332" w:rsidP="00C11656">
            <w:pPr>
              <w:tabs>
                <w:tab w:val="left" w:pos="426"/>
              </w:tabs>
              <w:spacing w:after="0"/>
              <w:jc w:val="both"/>
              <w:textAlignment w:val="center"/>
              <w:rPr>
                <w:rFonts w:ascii="Arial" w:hAnsi="Arial" w:cs="Arial"/>
              </w:rPr>
            </w:pPr>
            <w:r w:rsidRPr="00F90332">
              <w:rPr>
                <w:rFonts w:ascii="Arial" w:hAnsi="Arial" w:cs="Arial"/>
                <w:color w:val="000000"/>
                <w:position w:val="-2"/>
                <w:sz w:val="18"/>
                <w:szCs w:val="18"/>
              </w:rPr>
              <w:t>KUMULATIVNO izpolnjevanje pogoja.</w:t>
            </w:r>
          </w:p>
        </w:tc>
      </w:tr>
    </w:tbl>
    <w:p w14:paraId="313EFDEF" w14:textId="3E85D73E" w:rsidR="00F90332" w:rsidRDefault="00F90332" w:rsidP="00C11656">
      <w:pPr>
        <w:jc w:val="both"/>
        <w:rPr>
          <w:rFonts w:ascii="Arial" w:eastAsia="Calibri" w:hAnsi="Arial" w:cs="Arial"/>
          <w:color w:val="FF0000"/>
        </w:rPr>
      </w:pPr>
    </w:p>
    <w:p w14:paraId="0D8AAAB9" w14:textId="77777777" w:rsidR="00F14A75" w:rsidRPr="00AE5A8E" w:rsidRDefault="00F14A75" w:rsidP="00C11656">
      <w:pPr>
        <w:jc w:val="both"/>
        <w:rPr>
          <w:rFonts w:ascii="Arial" w:hAnsi="Arial" w:cs="Arial"/>
          <w:b/>
          <w:bCs/>
          <w:color w:val="000000" w:themeColor="text1"/>
          <w:sz w:val="18"/>
          <w:szCs w:val="18"/>
        </w:rPr>
      </w:pPr>
      <w:r w:rsidRPr="00AE5A8E">
        <w:rPr>
          <w:rFonts w:ascii="Arial" w:hAnsi="Arial" w:cs="Arial"/>
          <w:b/>
          <w:bCs/>
          <w:color w:val="000000" w:themeColor="text1"/>
          <w:sz w:val="18"/>
          <w:szCs w:val="18"/>
        </w:rPr>
        <w:t>Naročnik si pridružuje pravico, da lahko od ponudnika zahteva predložitev kateregakoli dodatnega dokazila, ki bo dokazoval izpolnjevanje pogojev 1-11. V kolikor naročnik v roku, ki ga bo določil, ne bo sprejel zahtevanih in ustreznih dokazil bo ponudnika izključil. Prav tako bo naročnik izključil ponudbo ponudnika, ki ne bo v celoti izpolnil vseh pogojev za priznanje sposobnosti.</w:t>
      </w:r>
    </w:p>
    <w:p w14:paraId="2F9F4E46" w14:textId="77777777" w:rsidR="00F14A75" w:rsidRDefault="00F14A75" w:rsidP="00C11656">
      <w:pPr>
        <w:jc w:val="both"/>
        <w:rPr>
          <w:rFonts w:ascii="Arial" w:eastAsia="Calibri" w:hAnsi="Arial" w:cs="Arial"/>
          <w:color w:val="FF0000"/>
        </w:rPr>
      </w:pPr>
    </w:p>
    <w:p w14:paraId="49710DAD" w14:textId="77777777" w:rsidR="00692BE4" w:rsidRPr="00EB1B17" w:rsidRDefault="00692BE4" w:rsidP="00C11656">
      <w:pPr>
        <w:jc w:val="both"/>
        <w:rPr>
          <w:rFonts w:ascii="Arial" w:eastAsia="Calibri" w:hAnsi="Arial" w:cs="Arial"/>
        </w:rPr>
        <w:sectPr w:rsidR="00692BE4" w:rsidRPr="00EB1B17" w:rsidSect="003078C5">
          <w:headerReference w:type="default" r:id="rId24"/>
          <w:footerReference w:type="default" r:id="rId25"/>
          <w:pgSz w:w="11906" w:h="16838"/>
          <w:pgMar w:top="71" w:right="1418" w:bottom="1418" w:left="1418" w:header="1417" w:footer="680" w:gutter="0"/>
          <w:cols w:space="708"/>
          <w:docGrid w:linePitch="360"/>
        </w:sectPr>
      </w:pPr>
    </w:p>
    <w:p w14:paraId="11267919" w14:textId="05FC1BE8" w:rsidR="00EA04BE" w:rsidRPr="00EB1B17" w:rsidRDefault="00BD56C3" w:rsidP="00C11656">
      <w:pPr>
        <w:pStyle w:val="Naslov2"/>
        <w:jc w:val="both"/>
        <w:rPr>
          <w:rFonts w:ascii="Arial" w:hAnsi="Arial" w:cs="Arial"/>
          <w:sz w:val="28"/>
          <w:u w:val="single"/>
        </w:rPr>
      </w:pPr>
      <w:bookmarkStart w:id="39" w:name="_Toc57651625"/>
      <w:bookmarkStart w:id="40" w:name="_Toc138055711"/>
      <w:r w:rsidRPr="00EB1B17">
        <w:rPr>
          <w:rFonts w:ascii="Arial" w:hAnsi="Arial" w:cs="Arial"/>
          <w:sz w:val="28"/>
          <w:u w:val="single"/>
        </w:rPr>
        <w:lastRenderedPageBreak/>
        <w:t xml:space="preserve">III. </w:t>
      </w:r>
      <w:r w:rsidR="00EA04BE" w:rsidRPr="00EB1B17">
        <w:rPr>
          <w:rFonts w:ascii="Arial" w:hAnsi="Arial" w:cs="Arial"/>
          <w:sz w:val="28"/>
          <w:u w:val="single"/>
        </w:rPr>
        <w:t>FINANČNA ZAVAROVANJA</w:t>
      </w:r>
      <w:bookmarkEnd w:id="39"/>
      <w:bookmarkEnd w:id="40"/>
    </w:p>
    <w:p w14:paraId="0C005FFE" w14:textId="77777777" w:rsidR="009568E7" w:rsidRPr="00EB1B17" w:rsidRDefault="009568E7" w:rsidP="00C11656">
      <w:pPr>
        <w:pStyle w:val="Naslov3"/>
        <w:jc w:val="both"/>
        <w:rPr>
          <w:rFonts w:ascii="Arial" w:hAnsi="Arial" w:cs="Arial"/>
          <w:color w:val="auto"/>
          <w:sz w:val="18"/>
          <w:szCs w:val="18"/>
        </w:rPr>
      </w:pPr>
      <w:bookmarkStart w:id="41" w:name="_Toc502755303"/>
      <w:bookmarkStart w:id="42" w:name="_Toc57651626"/>
      <w:bookmarkStart w:id="43" w:name="_Toc138055712"/>
      <w:r w:rsidRPr="00EB1B17">
        <w:rPr>
          <w:rFonts w:ascii="Arial" w:hAnsi="Arial" w:cs="Arial"/>
          <w:color w:val="auto"/>
        </w:rPr>
        <w:t>FINANČNO ZAVAROVANJE ZA RESNOST PONUDBE</w:t>
      </w:r>
      <w:bookmarkEnd w:id="41"/>
      <w:bookmarkEnd w:id="42"/>
      <w:r w:rsidRPr="00EB1B17">
        <w:rPr>
          <w:rFonts w:ascii="Arial" w:hAnsi="Arial" w:cs="Arial"/>
          <w:color w:val="auto"/>
        </w:rPr>
        <w:t xml:space="preserve">  </w:t>
      </w:r>
      <w:r w:rsidRPr="00EB1B17">
        <w:rPr>
          <w:rFonts w:ascii="Arial" w:hAnsi="Arial" w:cs="Arial"/>
          <w:color w:val="auto"/>
          <w:sz w:val="18"/>
          <w:szCs w:val="18"/>
        </w:rPr>
        <w:t xml:space="preserve"> </w:t>
      </w:r>
      <w:bookmarkEnd w:id="43"/>
    </w:p>
    <w:p w14:paraId="056F57B0" w14:textId="77777777" w:rsidR="009568E7" w:rsidRPr="00EB1B17" w:rsidRDefault="009568E7" w:rsidP="00C11656">
      <w:pPr>
        <w:spacing w:after="0" w:line="240" w:lineRule="auto"/>
        <w:jc w:val="both"/>
        <w:rPr>
          <w:rFonts w:ascii="Arial" w:hAnsi="Arial" w:cs="Arial"/>
          <w:color w:val="000000"/>
          <w:sz w:val="18"/>
          <w:szCs w:val="18"/>
        </w:rPr>
      </w:pPr>
    </w:p>
    <w:p w14:paraId="7041BD81" w14:textId="6D5D7D3B" w:rsidR="00F14A75" w:rsidRPr="00A358CB" w:rsidRDefault="00F14A75" w:rsidP="00C11656">
      <w:pPr>
        <w:jc w:val="both"/>
        <w:rPr>
          <w:rFonts w:ascii="Arial" w:hAnsi="Arial" w:cs="Arial"/>
          <w:sz w:val="18"/>
          <w:szCs w:val="18"/>
        </w:rPr>
      </w:pPr>
      <w:r w:rsidRPr="00AE5A8E">
        <w:rPr>
          <w:rFonts w:ascii="Arial" w:hAnsi="Arial" w:cs="Arial"/>
          <w:color w:val="000000" w:themeColor="text1"/>
          <w:sz w:val="18"/>
          <w:szCs w:val="18"/>
        </w:rPr>
        <w:t xml:space="preserve">Instrument zavarovanja: dve lastni (bianco) menici skupaj z menično izjavo s pooblastilom za izpolnitev in unovčenje menic. Menici </w:t>
      </w:r>
      <w:r w:rsidRPr="00A358CB">
        <w:rPr>
          <w:rFonts w:ascii="Arial" w:hAnsi="Arial" w:cs="Arial"/>
          <w:sz w:val="18"/>
          <w:szCs w:val="18"/>
        </w:rPr>
        <w:t>morata biti predloženi v originalu.</w:t>
      </w:r>
    </w:p>
    <w:p w14:paraId="5D6283E3" w14:textId="64D12F10" w:rsidR="00B46EDD" w:rsidRPr="00A358CB" w:rsidRDefault="00F14A75" w:rsidP="00C11656">
      <w:pPr>
        <w:jc w:val="both"/>
        <w:rPr>
          <w:rFonts w:ascii="Arial" w:hAnsi="Arial" w:cs="Arial"/>
          <w:sz w:val="18"/>
          <w:szCs w:val="18"/>
        </w:rPr>
      </w:pPr>
      <w:r w:rsidRPr="00A358CB">
        <w:rPr>
          <w:rFonts w:ascii="Arial" w:hAnsi="Arial" w:cs="Arial"/>
          <w:sz w:val="18"/>
          <w:szCs w:val="18"/>
        </w:rPr>
        <w:t xml:space="preserve">Višina zavarovanja: </w:t>
      </w:r>
      <w:r w:rsidR="008824D7" w:rsidRPr="00A358CB">
        <w:rPr>
          <w:rFonts w:ascii="Arial" w:hAnsi="Arial" w:cs="Arial"/>
          <w:sz w:val="18"/>
          <w:szCs w:val="18"/>
        </w:rPr>
        <w:t>5.000</w:t>
      </w:r>
      <w:r w:rsidRPr="00A358CB">
        <w:rPr>
          <w:rFonts w:ascii="Arial" w:hAnsi="Arial" w:cs="Arial"/>
          <w:sz w:val="18"/>
          <w:szCs w:val="18"/>
        </w:rPr>
        <w:t>,00</w:t>
      </w:r>
      <w:r w:rsidR="00B46EDD" w:rsidRPr="00A358CB">
        <w:rPr>
          <w:rFonts w:ascii="Arial" w:hAnsi="Arial" w:cs="Arial"/>
          <w:sz w:val="18"/>
          <w:szCs w:val="18"/>
        </w:rPr>
        <w:t xml:space="preserve"> </w:t>
      </w:r>
      <w:r w:rsidRPr="00A358CB">
        <w:rPr>
          <w:rFonts w:ascii="Arial" w:hAnsi="Arial" w:cs="Arial"/>
          <w:sz w:val="18"/>
          <w:szCs w:val="18"/>
        </w:rPr>
        <w:t>EUR</w:t>
      </w:r>
      <w:r w:rsidR="00A021BF" w:rsidRPr="00A358CB">
        <w:rPr>
          <w:rFonts w:ascii="Arial" w:hAnsi="Arial" w:cs="Arial"/>
          <w:sz w:val="18"/>
          <w:szCs w:val="18"/>
        </w:rPr>
        <w:t>.</w:t>
      </w:r>
    </w:p>
    <w:p w14:paraId="7A6E144B" w14:textId="301902EF" w:rsidR="00F14A75" w:rsidRPr="00AE5A8E" w:rsidRDefault="00F14A75" w:rsidP="00C11656">
      <w:pPr>
        <w:jc w:val="both"/>
        <w:rPr>
          <w:rFonts w:ascii="Arial" w:hAnsi="Arial" w:cs="Arial"/>
          <w:color w:val="000000" w:themeColor="text1"/>
          <w:sz w:val="18"/>
          <w:szCs w:val="18"/>
        </w:rPr>
      </w:pPr>
      <w:r w:rsidRPr="00A358CB">
        <w:rPr>
          <w:rFonts w:ascii="Arial" w:hAnsi="Arial" w:cs="Arial"/>
          <w:sz w:val="18"/>
          <w:szCs w:val="18"/>
        </w:rPr>
        <w:t xml:space="preserve">Čas veljavnosti: najmanj 90 dni od roka za predložitev </w:t>
      </w:r>
      <w:r w:rsidRPr="00AE5A8E">
        <w:rPr>
          <w:rFonts w:ascii="Arial" w:hAnsi="Arial" w:cs="Arial"/>
          <w:color w:val="000000" w:themeColor="text1"/>
          <w:sz w:val="18"/>
          <w:szCs w:val="18"/>
        </w:rPr>
        <w:t xml:space="preserve">ponudb. </w:t>
      </w:r>
    </w:p>
    <w:p w14:paraId="6C0D7B14" w14:textId="77777777" w:rsidR="00F14A75" w:rsidRPr="00AE5A8E" w:rsidRDefault="00F14A75" w:rsidP="00C11656">
      <w:pPr>
        <w:pStyle w:val="Paragraf"/>
        <w:spacing w:before="0" w:after="0" w:line="240" w:lineRule="auto"/>
        <w:jc w:val="both"/>
        <w:rPr>
          <w:rFonts w:ascii="Arial" w:hAnsi="Arial" w:cs="Arial"/>
          <w:b/>
          <w:color w:val="000000" w:themeColor="text1"/>
        </w:rPr>
      </w:pPr>
      <w:r w:rsidRPr="00AE5A8E">
        <w:rPr>
          <w:rFonts w:ascii="Arial" w:hAnsi="Arial" w:cs="Arial"/>
          <w:b/>
          <w:color w:val="000000" w:themeColor="text1"/>
        </w:rPr>
        <w:t>Ponudnik mora v ponudbi predložiti originalno zavarovanje za resnost ponudbe, skladno z zgoraj navedenimi zahtevami in vzorcem zavarovanja, ki je sestavni del razpisne dokumentacije. V primeru, da ponudnik zavarovanja ne bo predložil ali bo predložil zavarovanje, ki ni skladno z zahtevami naročnika in zato ni v celoti unovčljivo skladno z navedenimi zahtevami, bo naročnik takšno ponudbo izločil.</w:t>
      </w:r>
    </w:p>
    <w:p w14:paraId="5C379597" w14:textId="77777777" w:rsidR="00F14A75" w:rsidRPr="00AE5A8E" w:rsidRDefault="00F14A75" w:rsidP="00C11656">
      <w:pPr>
        <w:pStyle w:val="Paragraf"/>
        <w:spacing w:before="0" w:after="0" w:line="240" w:lineRule="auto"/>
        <w:jc w:val="both"/>
        <w:rPr>
          <w:rFonts w:ascii="Arial" w:hAnsi="Arial" w:cs="Arial"/>
          <w:color w:val="000000" w:themeColor="text1"/>
        </w:rPr>
      </w:pPr>
    </w:p>
    <w:p w14:paraId="5B72AE46" w14:textId="77777777" w:rsidR="00F14A75" w:rsidRPr="00AE5A8E" w:rsidRDefault="00F14A75" w:rsidP="00C11656">
      <w:pPr>
        <w:pStyle w:val="Paragraf"/>
        <w:spacing w:after="0" w:line="240" w:lineRule="auto"/>
        <w:jc w:val="both"/>
        <w:rPr>
          <w:rFonts w:ascii="Arial" w:hAnsi="Arial" w:cs="Arial"/>
          <w:b/>
          <w:color w:val="000000" w:themeColor="text1"/>
        </w:rPr>
      </w:pPr>
      <w:r w:rsidRPr="00AE5A8E">
        <w:rPr>
          <w:rFonts w:ascii="Arial" w:hAnsi="Arial" w:cs="Arial"/>
          <w:b/>
          <w:color w:val="000000" w:themeColor="text1"/>
        </w:rPr>
        <w:t>Ponudnik mora predložiti zavarovanje za resnost ponudbe najkasneje</w:t>
      </w:r>
      <w:r w:rsidRPr="00AE5A8E">
        <w:rPr>
          <w:b/>
          <w:color w:val="000000" w:themeColor="text1"/>
        </w:rPr>
        <w:t xml:space="preserve"> </w:t>
      </w:r>
      <w:r w:rsidRPr="00AE5A8E">
        <w:rPr>
          <w:rFonts w:ascii="Arial" w:hAnsi="Arial" w:cs="Arial"/>
          <w:b/>
          <w:color w:val="000000" w:themeColor="text1"/>
        </w:rPr>
        <w:t>do roka za predložitev ponudb na enega od navedenih na</w:t>
      </w:r>
      <w:r w:rsidRPr="00AE5A8E">
        <w:rPr>
          <w:rFonts w:ascii="Arial" w:hAnsi="Arial" w:cs="Arial" w:hint="eastAsia"/>
          <w:b/>
          <w:color w:val="000000" w:themeColor="text1"/>
        </w:rPr>
        <w:t>č</w:t>
      </w:r>
      <w:r w:rsidRPr="00AE5A8E">
        <w:rPr>
          <w:rFonts w:ascii="Arial" w:hAnsi="Arial" w:cs="Arial"/>
          <w:b/>
          <w:color w:val="000000" w:themeColor="text1"/>
        </w:rPr>
        <w:t>inov:</w:t>
      </w:r>
    </w:p>
    <w:p w14:paraId="5994AD43" w14:textId="77777777" w:rsidR="00F14A75" w:rsidRPr="00AE5A8E" w:rsidRDefault="00F14A75" w:rsidP="00C11656">
      <w:pPr>
        <w:pStyle w:val="Paragraf"/>
        <w:spacing w:after="0" w:line="240" w:lineRule="auto"/>
        <w:jc w:val="both"/>
        <w:rPr>
          <w:rFonts w:ascii="Arial" w:hAnsi="Arial" w:cs="Arial"/>
          <w:b/>
          <w:color w:val="000000" w:themeColor="text1"/>
        </w:rPr>
      </w:pPr>
      <w:r w:rsidRPr="00AE5A8E">
        <w:rPr>
          <w:rFonts w:ascii="Arial" w:hAnsi="Arial" w:cs="Arial" w:hint="eastAsia"/>
          <w:b/>
          <w:color w:val="000000" w:themeColor="text1"/>
        </w:rPr>
        <w:t>•</w:t>
      </w:r>
      <w:r w:rsidRPr="00AE5A8E">
        <w:rPr>
          <w:rFonts w:ascii="Arial" w:hAnsi="Arial" w:cs="Arial"/>
          <w:b/>
          <w:color w:val="000000" w:themeColor="text1"/>
        </w:rPr>
        <w:tab/>
        <w:t>osebno na naslov: Mestna ob</w:t>
      </w:r>
      <w:r w:rsidRPr="00AE5A8E">
        <w:rPr>
          <w:rFonts w:ascii="Arial" w:hAnsi="Arial" w:cs="Arial" w:hint="eastAsia"/>
          <w:b/>
          <w:color w:val="000000" w:themeColor="text1"/>
        </w:rPr>
        <w:t>č</w:t>
      </w:r>
      <w:r w:rsidRPr="00AE5A8E">
        <w:rPr>
          <w:rFonts w:ascii="Arial" w:hAnsi="Arial" w:cs="Arial"/>
          <w:b/>
          <w:color w:val="000000" w:themeColor="text1"/>
        </w:rPr>
        <w:t xml:space="preserve">ina Velenje, Titov trg 1, 3320 Velenje, </w:t>
      </w:r>
    </w:p>
    <w:p w14:paraId="37C7CA84" w14:textId="77777777" w:rsidR="00F14A75" w:rsidRPr="00AE5A8E" w:rsidRDefault="00F14A75" w:rsidP="00C11656">
      <w:pPr>
        <w:pStyle w:val="Paragraf"/>
        <w:spacing w:before="0" w:after="0" w:line="240" w:lineRule="auto"/>
        <w:jc w:val="both"/>
        <w:rPr>
          <w:rFonts w:ascii="Arial" w:hAnsi="Arial" w:cs="Arial"/>
          <w:b/>
          <w:color w:val="000000" w:themeColor="text1"/>
        </w:rPr>
      </w:pPr>
      <w:r w:rsidRPr="00AE5A8E">
        <w:rPr>
          <w:rFonts w:ascii="Arial" w:hAnsi="Arial" w:cs="Arial" w:hint="eastAsia"/>
          <w:b/>
          <w:color w:val="000000" w:themeColor="text1"/>
        </w:rPr>
        <w:t>•</w:t>
      </w:r>
      <w:r w:rsidRPr="00AE5A8E">
        <w:rPr>
          <w:rFonts w:ascii="Arial" w:hAnsi="Arial" w:cs="Arial"/>
          <w:b/>
          <w:color w:val="000000" w:themeColor="text1"/>
        </w:rPr>
        <w:tab/>
        <w:t>po pošti na naslov: Mestna ob</w:t>
      </w:r>
      <w:r w:rsidRPr="00AE5A8E">
        <w:rPr>
          <w:rFonts w:ascii="Arial" w:hAnsi="Arial" w:cs="Arial" w:hint="eastAsia"/>
          <w:b/>
          <w:color w:val="000000" w:themeColor="text1"/>
        </w:rPr>
        <w:t>č</w:t>
      </w:r>
      <w:r w:rsidRPr="00AE5A8E">
        <w:rPr>
          <w:rFonts w:ascii="Arial" w:hAnsi="Arial" w:cs="Arial"/>
          <w:b/>
          <w:color w:val="000000" w:themeColor="text1"/>
        </w:rPr>
        <w:t>ina Velenje, Titov trg 1, 3320 Velenje.</w:t>
      </w:r>
    </w:p>
    <w:p w14:paraId="06B1085E" w14:textId="5D5F9B30" w:rsidR="00F14A75" w:rsidRPr="00AE5A8E" w:rsidRDefault="00F14A75" w:rsidP="00C11656">
      <w:pPr>
        <w:pStyle w:val="Paragraf"/>
        <w:jc w:val="both"/>
        <w:rPr>
          <w:rFonts w:ascii="Arial" w:hAnsi="Arial" w:cs="Arial"/>
          <w:color w:val="000000" w:themeColor="text1"/>
        </w:rPr>
      </w:pPr>
      <w:r w:rsidRPr="00AE5A8E">
        <w:rPr>
          <w:rFonts w:ascii="Arial" w:hAnsi="Arial" w:cs="Arial"/>
          <w:color w:val="000000" w:themeColor="text1"/>
        </w:rPr>
        <w:t>Ponudnik predloži finančno zavarovanje za resnost ponudbe v zapečateni ali zaprti ovojnici, na katero se nalepi izpolnjen Obrazec št. 1</w:t>
      </w:r>
      <w:r w:rsidR="006C267A">
        <w:rPr>
          <w:rFonts w:ascii="Arial" w:hAnsi="Arial" w:cs="Arial"/>
          <w:color w:val="000000" w:themeColor="text1"/>
        </w:rPr>
        <w:t>3</w:t>
      </w:r>
      <w:r w:rsidRPr="00AE5A8E">
        <w:rPr>
          <w:rFonts w:ascii="Arial" w:hAnsi="Arial" w:cs="Arial"/>
          <w:color w:val="000000" w:themeColor="text1"/>
        </w:rPr>
        <w:t>, Ovojnica. Finančno zavarovanje za resnost ponudbe mora v vložišče naročnika prispeti do zgoraj navedenega roka. V primeru, da bo finančno zavarovanje za resnost ponudbe naročniku prispelo po zgoraj navedenem roku, bo takšna ponudba, kot nepravočasna izločena, poslano finančno zavarovanje za resnost ponudbe pa bo zaprto vrnjeno ponudniku. V izogib kasnejšim težavam zahtevajte potrdilo o oddanem finančnem zavarovanju za resnost ponudbe s pravilno navedenim datumom in časom oddaje pri pooblaščeni osebi naročnika.</w:t>
      </w:r>
    </w:p>
    <w:p w14:paraId="746391BB" w14:textId="77777777" w:rsidR="00C05179" w:rsidRPr="00C05179" w:rsidRDefault="00C05179" w:rsidP="00C11656">
      <w:pPr>
        <w:pStyle w:val="Paragraf"/>
        <w:jc w:val="both"/>
        <w:rPr>
          <w:rFonts w:ascii="Arial" w:hAnsi="Arial" w:cs="Arial"/>
          <w:b/>
          <w:bCs/>
        </w:rPr>
      </w:pPr>
    </w:p>
    <w:p w14:paraId="75C98DF2" w14:textId="03E3944F" w:rsidR="000F0937" w:rsidRPr="00F27F4D" w:rsidRDefault="00D464AF" w:rsidP="00C11656">
      <w:pPr>
        <w:pStyle w:val="Naslov3"/>
        <w:jc w:val="both"/>
        <w:rPr>
          <w:rFonts w:ascii="Arial" w:hAnsi="Arial" w:cs="Arial"/>
          <w:color w:val="auto"/>
        </w:rPr>
      </w:pPr>
      <w:bookmarkStart w:id="44" w:name="_Toc57651627"/>
      <w:bookmarkStart w:id="45" w:name="_Toc138055713"/>
      <w:r w:rsidRPr="00EB1B17">
        <w:rPr>
          <w:rFonts w:ascii="Arial" w:hAnsi="Arial" w:cs="Arial"/>
          <w:color w:val="auto"/>
        </w:rPr>
        <w:t xml:space="preserve">FINANČNO </w:t>
      </w:r>
      <w:r w:rsidR="003A775A" w:rsidRPr="00EB1B17">
        <w:rPr>
          <w:rFonts w:ascii="Arial" w:hAnsi="Arial" w:cs="Arial"/>
          <w:color w:val="auto"/>
        </w:rPr>
        <w:t>ZAVAROVANJE ZA DOBRO IZVEDBO POGODBENIH OBVEZNOSTI</w:t>
      </w:r>
      <w:bookmarkStart w:id="46" w:name="_Toc455057831"/>
      <w:bookmarkEnd w:id="44"/>
      <w:bookmarkEnd w:id="45"/>
    </w:p>
    <w:p w14:paraId="1AD685A9" w14:textId="77777777" w:rsidR="00A96F26" w:rsidRPr="00A358CB" w:rsidRDefault="00A96F26" w:rsidP="00C11656">
      <w:pPr>
        <w:spacing w:before="225" w:after="225" w:line="240" w:lineRule="auto"/>
        <w:jc w:val="both"/>
        <w:rPr>
          <w:rFonts w:ascii="Arial" w:hAnsi="Arial" w:cs="Arial"/>
          <w:sz w:val="18"/>
          <w:szCs w:val="18"/>
        </w:rPr>
      </w:pPr>
      <w:r w:rsidRPr="00A358CB">
        <w:rPr>
          <w:rFonts w:ascii="Arial" w:hAnsi="Arial" w:cs="Arial"/>
          <w:sz w:val="18"/>
          <w:szCs w:val="18"/>
        </w:rPr>
        <w:t>Instrument zavarovanja: dve lastni (bianco) menici skupaj z menično izjavo s pooblastilom za izpolnitev in unovčenje menic v višini kot navedeno spodaj. Menici morata biti predloženi v originalu.</w:t>
      </w:r>
    </w:p>
    <w:p w14:paraId="32D262BC" w14:textId="79FFB6F2" w:rsidR="00A96F26" w:rsidRPr="00A358CB" w:rsidRDefault="00A96F26" w:rsidP="00C11656">
      <w:pPr>
        <w:spacing w:before="225" w:after="225" w:line="240" w:lineRule="auto"/>
        <w:jc w:val="both"/>
        <w:rPr>
          <w:rFonts w:ascii="Arial" w:hAnsi="Arial" w:cs="Arial"/>
          <w:sz w:val="18"/>
          <w:szCs w:val="18"/>
        </w:rPr>
      </w:pPr>
      <w:r w:rsidRPr="00A358CB">
        <w:rPr>
          <w:rFonts w:ascii="Arial" w:hAnsi="Arial" w:cs="Arial"/>
          <w:sz w:val="18"/>
          <w:szCs w:val="18"/>
        </w:rPr>
        <w:t>Višina zavarovanja: 10 % pogodbene vrednosti</w:t>
      </w:r>
      <w:r w:rsidR="006C267A">
        <w:rPr>
          <w:rFonts w:ascii="Arial" w:hAnsi="Arial" w:cs="Arial"/>
          <w:sz w:val="18"/>
          <w:szCs w:val="18"/>
        </w:rPr>
        <w:t xml:space="preserve"> z DDV</w:t>
      </w:r>
    </w:p>
    <w:p w14:paraId="4C22A4EE" w14:textId="2034331A" w:rsidR="00A96F26" w:rsidRDefault="00F55F2E" w:rsidP="00C11656">
      <w:pPr>
        <w:spacing w:before="225" w:after="225" w:line="240" w:lineRule="auto"/>
        <w:jc w:val="both"/>
        <w:rPr>
          <w:rFonts w:ascii="Arial" w:hAnsi="Arial" w:cs="Arial"/>
          <w:sz w:val="18"/>
          <w:szCs w:val="18"/>
        </w:rPr>
      </w:pPr>
      <w:r>
        <w:rPr>
          <w:rFonts w:ascii="Arial" w:hAnsi="Arial" w:cs="Arial"/>
          <w:sz w:val="18"/>
          <w:szCs w:val="18"/>
        </w:rPr>
        <w:t>Predložitev</w:t>
      </w:r>
      <w:r w:rsidR="00A96F26" w:rsidRPr="00A358CB">
        <w:rPr>
          <w:rFonts w:ascii="Arial" w:hAnsi="Arial" w:cs="Arial"/>
          <w:sz w:val="18"/>
          <w:szCs w:val="18"/>
        </w:rPr>
        <w:t xml:space="preserve">: </w:t>
      </w:r>
      <w:r w:rsidR="006C267A">
        <w:rPr>
          <w:rFonts w:ascii="Arial" w:hAnsi="Arial" w:cs="Arial"/>
          <w:sz w:val="18"/>
          <w:szCs w:val="18"/>
        </w:rPr>
        <w:t>ob</w:t>
      </w:r>
      <w:r w:rsidR="00A96F26" w:rsidRPr="00A358CB">
        <w:rPr>
          <w:rFonts w:ascii="Arial" w:hAnsi="Arial" w:cs="Arial"/>
          <w:sz w:val="18"/>
          <w:szCs w:val="18"/>
        </w:rPr>
        <w:t xml:space="preserve"> podpisu </w:t>
      </w:r>
      <w:r w:rsidR="009C7728">
        <w:rPr>
          <w:rFonts w:ascii="Arial" w:hAnsi="Arial" w:cs="Arial"/>
          <w:sz w:val="18"/>
          <w:szCs w:val="18"/>
        </w:rPr>
        <w:t>pogodbe</w:t>
      </w:r>
    </w:p>
    <w:p w14:paraId="11B3ACDF" w14:textId="1DFEAD08" w:rsidR="003D2423" w:rsidRDefault="00F55F2E" w:rsidP="003D2423">
      <w:pPr>
        <w:spacing w:before="120" w:after="0" w:line="360" w:lineRule="auto"/>
        <w:contextualSpacing/>
        <w:jc w:val="both"/>
        <w:rPr>
          <w:rFonts w:ascii="Arial" w:eastAsia="Calibri" w:hAnsi="Arial" w:cs="Arial"/>
          <w:sz w:val="18"/>
          <w:szCs w:val="18"/>
        </w:rPr>
      </w:pPr>
      <w:r>
        <w:rPr>
          <w:rFonts w:ascii="Arial" w:hAnsi="Arial" w:cs="Arial"/>
          <w:sz w:val="18"/>
          <w:szCs w:val="18"/>
        </w:rPr>
        <w:t xml:space="preserve">Čas veljavnosti: </w:t>
      </w:r>
      <w:r w:rsidR="003D2423" w:rsidRPr="00491623">
        <w:rPr>
          <w:rFonts w:ascii="Arial" w:eastAsia="Calibri" w:hAnsi="Arial" w:cs="Arial"/>
          <w:sz w:val="18"/>
          <w:szCs w:val="18"/>
        </w:rPr>
        <w:t xml:space="preserve">najmanj </w:t>
      </w:r>
      <w:r w:rsidR="003D2423">
        <w:rPr>
          <w:rFonts w:ascii="Arial" w:eastAsia="Calibri" w:hAnsi="Arial" w:cs="Arial"/>
          <w:sz w:val="18"/>
          <w:szCs w:val="18"/>
        </w:rPr>
        <w:t>30 koledarskih dni po prevzemu in potrditvi celotne dokumentacije.</w:t>
      </w:r>
    </w:p>
    <w:p w14:paraId="30860914" w14:textId="34FB9458" w:rsidR="00F55F2E" w:rsidRPr="00A358CB" w:rsidRDefault="00F55F2E" w:rsidP="00C11656">
      <w:pPr>
        <w:spacing w:before="225" w:after="225" w:line="240" w:lineRule="auto"/>
        <w:jc w:val="both"/>
        <w:rPr>
          <w:rFonts w:ascii="Arial" w:hAnsi="Arial" w:cs="Arial"/>
          <w:sz w:val="18"/>
          <w:szCs w:val="18"/>
        </w:rPr>
      </w:pPr>
    </w:p>
    <w:p w14:paraId="681E281C" w14:textId="77777777" w:rsidR="00A96F26" w:rsidRPr="00A358CB" w:rsidRDefault="00A96F26" w:rsidP="00C11656">
      <w:pPr>
        <w:spacing w:before="225" w:after="225" w:line="240" w:lineRule="auto"/>
        <w:jc w:val="both"/>
        <w:rPr>
          <w:rFonts w:ascii="Arial" w:hAnsi="Arial" w:cs="Arial"/>
          <w:sz w:val="18"/>
          <w:szCs w:val="18"/>
        </w:rPr>
      </w:pPr>
      <w:r w:rsidRPr="00A358CB">
        <w:rPr>
          <w:rFonts w:ascii="Arial" w:hAnsi="Arial" w:cs="Arial"/>
          <w:sz w:val="18"/>
          <w:szCs w:val="18"/>
        </w:rPr>
        <w:t>__________________________________________________________________________________________</w:t>
      </w:r>
    </w:p>
    <w:p w14:paraId="67F5985B" w14:textId="77777777" w:rsidR="00A96F26" w:rsidRPr="00A358CB" w:rsidRDefault="00A96F26" w:rsidP="00C11656">
      <w:pPr>
        <w:spacing w:before="225" w:after="225" w:line="240" w:lineRule="auto"/>
        <w:jc w:val="both"/>
        <w:rPr>
          <w:rFonts w:ascii="Arial" w:hAnsi="Arial" w:cs="Arial"/>
          <w:sz w:val="18"/>
          <w:szCs w:val="18"/>
        </w:rPr>
      </w:pPr>
      <w:r w:rsidRPr="00A358CB">
        <w:rPr>
          <w:rFonts w:ascii="Arial" w:hAnsi="Arial" w:cs="Arial"/>
          <w:sz w:val="18"/>
          <w:szCs w:val="18"/>
        </w:rPr>
        <w:t>Zahtevanje dokazila: ponudnik s predložitvijo izpolnjenega in podpisanega Obrazca št. 2 (Krovna izjava) potrjuje, da bo naročniku izročil ustrezno zavarovanje oz. da se strinja s finančnim zavarovanjem za dobro izvedbo pogodbenih obveznosti.</w:t>
      </w:r>
    </w:p>
    <w:p w14:paraId="53E2C143" w14:textId="77777777" w:rsidR="00A96F26" w:rsidRPr="00A358CB" w:rsidRDefault="00A96F26" w:rsidP="00C11656">
      <w:pPr>
        <w:spacing w:before="225" w:after="225" w:line="240" w:lineRule="auto"/>
        <w:jc w:val="both"/>
        <w:rPr>
          <w:rFonts w:ascii="Arial" w:hAnsi="Arial" w:cs="Arial"/>
          <w:sz w:val="18"/>
          <w:szCs w:val="18"/>
        </w:rPr>
      </w:pPr>
      <w:r w:rsidRPr="00A358CB">
        <w:rPr>
          <w:rFonts w:ascii="Arial" w:hAnsi="Arial" w:cs="Arial"/>
          <w:sz w:val="18"/>
          <w:szCs w:val="18"/>
        </w:rPr>
        <w:t>Izbrani ponudnik izroči zavarovanje za dobro izvedbo pogodbenih obveznosti ob podpisu pogodbe, kot pogoj za veljavnost pogodbe.</w:t>
      </w:r>
    </w:p>
    <w:p w14:paraId="3D1CF7E3" w14:textId="77777777" w:rsidR="00A96F26" w:rsidRPr="00A358CB" w:rsidRDefault="00A96F26" w:rsidP="00C11656">
      <w:pPr>
        <w:pStyle w:val="Paragraf"/>
        <w:spacing w:before="0" w:after="0" w:line="240" w:lineRule="auto"/>
        <w:jc w:val="both"/>
        <w:rPr>
          <w:rFonts w:ascii="Arial" w:hAnsi="Arial" w:cs="Arial"/>
        </w:rPr>
      </w:pPr>
      <w:r w:rsidRPr="00A358CB">
        <w:rPr>
          <w:rFonts w:ascii="Arial" w:hAnsi="Arial" w:cs="Arial" w:hint="eastAsia"/>
        </w:rPr>
        <w:t>Č</w:t>
      </w:r>
      <w:r w:rsidRPr="00A358CB">
        <w:rPr>
          <w:rFonts w:ascii="Arial" w:hAnsi="Arial" w:cs="Arial"/>
        </w:rPr>
        <w:t>e izvajalec v dolo</w:t>
      </w:r>
      <w:r w:rsidRPr="00A358CB">
        <w:rPr>
          <w:rFonts w:ascii="Arial" w:hAnsi="Arial" w:cs="Arial" w:hint="eastAsia"/>
        </w:rPr>
        <w:t>č</w:t>
      </w:r>
      <w:r w:rsidRPr="00A358CB">
        <w:rPr>
          <w:rFonts w:ascii="Arial" w:hAnsi="Arial" w:cs="Arial"/>
        </w:rPr>
        <w:t>enem roku ne predloži finan</w:t>
      </w:r>
      <w:r w:rsidRPr="00A358CB">
        <w:rPr>
          <w:rFonts w:ascii="Arial" w:hAnsi="Arial" w:cs="Arial" w:hint="eastAsia"/>
        </w:rPr>
        <w:t>č</w:t>
      </w:r>
      <w:r w:rsidRPr="00A358CB">
        <w:rPr>
          <w:rFonts w:ascii="Arial" w:hAnsi="Arial" w:cs="Arial"/>
        </w:rPr>
        <w:t>nega zavarovanja za dobro izvedbo pogodbenih obveznosti, naro</w:t>
      </w:r>
      <w:r w:rsidRPr="00A358CB">
        <w:rPr>
          <w:rFonts w:ascii="Arial" w:hAnsi="Arial" w:cs="Arial" w:hint="eastAsia"/>
        </w:rPr>
        <w:t>č</w:t>
      </w:r>
      <w:r w:rsidRPr="00A358CB">
        <w:rPr>
          <w:rFonts w:ascii="Arial" w:hAnsi="Arial" w:cs="Arial"/>
        </w:rPr>
        <w:t>nik lahko unov</w:t>
      </w:r>
      <w:r w:rsidRPr="00A358CB">
        <w:rPr>
          <w:rFonts w:ascii="Arial" w:hAnsi="Arial" w:cs="Arial" w:hint="eastAsia"/>
        </w:rPr>
        <w:t>č</w:t>
      </w:r>
      <w:r w:rsidRPr="00A358CB">
        <w:rPr>
          <w:rFonts w:ascii="Arial" w:hAnsi="Arial" w:cs="Arial"/>
        </w:rPr>
        <w:t>i finan</w:t>
      </w:r>
      <w:r w:rsidRPr="00A358CB">
        <w:rPr>
          <w:rFonts w:ascii="Arial" w:hAnsi="Arial" w:cs="Arial" w:hint="eastAsia"/>
        </w:rPr>
        <w:t>č</w:t>
      </w:r>
      <w:r w:rsidRPr="00A358CB">
        <w:rPr>
          <w:rFonts w:ascii="Arial" w:hAnsi="Arial" w:cs="Arial"/>
        </w:rPr>
        <w:t>no zavarovanje za resnost ponudbe.</w:t>
      </w:r>
    </w:p>
    <w:p w14:paraId="1B5EA36C" w14:textId="77777777" w:rsidR="00A96F26" w:rsidRPr="00A358CB" w:rsidRDefault="00A96F26" w:rsidP="00C11656">
      <w:pPr>
        <w:spacing w:before="225" w:after="225" w:line="240" w:lineRule="auto"/>
        <w:jc w:val="both"/>
        <w:rPr>
          <w:rFonts w:ascii="Arial" w:hAnsi="Arial" w:cs="Arial"/>
          <w:sz w:val="18"/>
          <w:szCs w:val="18"/>
        </w:rPr>
      </w:pPr>
      <w:r w:rsidRPr="00A358CB">
        <w:rPr>
          <w:rFonts w:ascii="Arial" w:hAnsi="Arial" w:cs="Arial"/>
          <w:sz w:val="18"/>
          <w:szCs w:val="18"/>
        </w:rPr>
        <w:t>Če se med trajanjem izvedbe pogodbe spremenijo rok za izvedbo pogodbenih del, kakovost oziroma količina, mora izvajalec ob podpisu aneksa o navedenih spremembah k pogodbi predložiti novo finančno zavarovanje z novim rokom trajanja le-tega, v skladu s spremembo pogodbenega roka za izvedbo storitev, oziroma novo finančno zavarovanje s spremenjeno višino garantiranega zneska, v skladu s spremembo pogodbene vrednosti, kar se uredi z aneksom k pogodbi.</w:t>
      </w:r>
    </w:p>
    <w:p w14:paraId="18B0258D" w14:textId="3547FBAF" w:rsidR="00A96F26" w:rsidRPr="00A358CB" w:rsidRDefault="00A96F26" w:rsidP="00C11656">
      <w:pPr>
        <w:pStyle w:val="Naslov3"/>
        <w:jc w:val="both"/>
        <w:rPr>
          <w:rFonts w:ascii="Arial" w:hAnsi="Arial" w:cs="Arial"/>
          <w:color w:val="auto"/>
          <w:sz w:val="18"/>
          <w:szCs w:val="18"/>
        </w:rPr>
      </w:pPr>
      <w:r w:rsidRPr="00A358CB">
        <w:rPr>
          <w:rFonts w:ascii="Arial" w:hAnsi="Arial" w:cs="Arial"/>
          <w:color w:val="auto"/>
          <w:sz w:val="18"/>
          <w:szCs w:val="18"/>
        </w:rPr>
        <w:lastRenderedPageBreak/>
        <w:t xml:space="preserve">Ponudnik s predložitvijo izpolnjenega in podpisanega obrazca št. </w:t>
      </w:r>
      <w:r w:rsidR="00AF4228">
        <w:rPr>
          <w:rFonts w:ascii="Arial" w:hAnsi="Arial" w:cs="Arial"/>
          <w:color w:val="auto"/>
          <w:sz w:val="18"/>
          <w:szCs w:val="18"/>
        </w:rPr>
        <w:t>1</w:t>
      </w:r>
      <w:r w:rsidRPr="00A358CB">
        <w:rPr>
          <w:rFonts w:ascii="Arial" w:hAnsi="Arial" w:cs="Arial"/>
          <w:color w:val="auto"/>
          <w:sz w:val="18"/>
          <w:szCs w:val="18"/>
        </w:rPr>
        <w:t xml:space="preserve"> Krovna izjava potrjuje, da je seznanjen in se brezpogojno strinja z načinom finančnega zavarovanja za dobro izvedbo pogodbenih obveznosti. </w:t>
      </w:r>
    </w:p>
    <w:p w14:paraId="17F31BB5" w14:textId="31BFA8DB" w:rsidR="0036401B" w:rsidRDefault="0036401B" w:rsidP="00C11656">
      <w:pPr>
        <w:spacing w:before="225" w:after="225"/>
        <w:jc w:val="both"/>
        <w:rPr>
          <w:rFonts w:ascii="Arial" w:hAnsi="Arial" w:cs="Arial"/>
          <w:color w:val="000000" w:themeColor="text1"/>
        </w:rPr>
      </w:pPr>
    </w:p>
    <w:p w14:paraId="20BDA204" w14:textId="77777777" w:rsidR="0036401B" w:rsidRPr="00B46EDD" w:rsidRDefault="0036401B" w:rsidP="00C11656">
      <w:pPr>
        <w:spacing w:before="225" w:after="225"/>
        <w:jc w:val="both"/>
        <w:rPr>
          <w:rFonts w:ascii="Arial" w:hAnsi="Arial" w:cs="Arial"/>
          <w:color w:val="000000" w:themeColor="text1"/>
        </w:rPr>
      </w:pPr>
    </w:p>
    <w:p w14:paraId="2B05AB68" w14:textId="77777777" w:rsidR="00A96F26" w:rsidRDefault="00A96F26" w:rsidP="00C11656">
      <w:pPr>
        <w:jc w:val="both"/>
        <w:rPr>
          <w:rFonts w:ascii="Arial" w:eastAsiaTheme="majorEastAsia" w:hAnsi="Arial" w:cs="Arial"/>
          <w:b/>
          <w:bCs/>
          <w:color w:val="000000" w:themeColor="text1"/>
        </w:rPr>
      </w:pPr>
      <w:bookmarkStart w:id="47" w:name="_Toc502755310"/>
      <w:bookmarkStart w:id="48" w:name="_Toc37152331"/>
      <w:bookmarkStart w:id="49" w:name="_Toc39750413"/>
      <w:bookmarkStart w:id="50" w:name="_Toc136852179"/>
      <w:bookmarkStart w:id="51" w:name="_Toc138055714"/>
      <w:bookmarkStart w:id="52" w:name="_Toc528239898"/>
      <w:bookmarkEnd w:id="46"/>
      <w:r>
        <w:rPr>
          <w:rFonts w:ascii="Arial" w:eastAsiaTheme="majorEastAsia" w:hAnsi="Arial" w:cs="Arial"/>
          <w:b/>
          <w:bCs/>
          <w:color w:val="000000" w:themeColor="text1"/>
        </w:rPr>
        <w:br w:type="page"/>
      </w:r>
    </w:p>
    <w:p w14:paraId="73CC3EFA" w14:textId="033F35F5" w:rsidR="00F14A75" w:rsidRPr="00F14A75" w:rsidRDefault="00F14A75" w:rsidP="00C11656">
      <w:pPr>
        <w:keepNext/>
        <w:keepLines/>
        <w:spacing w:before="200" w:after="0"/>
        <w:jc w:val="both"/>
        <w:outlineLvl w:val="2"/>
        <w:rPr>
          <w:rFonts w:ascii="Arial" w:eastAsiaTheme="majorEastAsia" w:hAnsi="Arial" w:cs="Arial"/>
          <w:b/>
          <w:bCs/>
          <w:color w:val="000000" w:themeColor="text1"/>
        </w:rPr>
      </w:pPr>
      <w:r w:rsidRPr="00F14A75">
        <w:rPr>
          <w:rFonts w:ascii="Arial" w:eastAsiaTheme="majorEastAsia" w:hAnsi="Arial" w:cs="Arial"/>
          <w:b/>
          <w:bCs/>
          <w:color w:val="000000" w:themeColor="text1"/>
        </w:rPr>
        <w:lastRenderedPageBreak/>
        <w:t>MENIČNA IZJAVA S POOBLASTILOM ZA IZPOLNITEV IN UNOVČENJE MENICE ZA RESNOST PONUDBE</w:t>
      </w:r>
      <w:bookmarkEnd w:id="47"/>
      <w:bookmarkEnd w:id="48"/>
      <w:bookmarkEnd w:id="49"/>
      <w:bookmarkEnd w:id="50"/>
      <w:bookmarkEnd w:id="51"/>
    </w:p>
    <w:p w14:paraId="4929D434" w14:textId="77777777" w:rsidR="00A96F26" w:rsidRPr="00195BD2" w:rsidRDefault="00A96F26" w:rsidP="00C11656">
      <w:pPr>
        <w:tabs>
          <w:tab w:val="left" w:pos="426"/>
        </w:tabs>
        <w:spacing w:before="120" w:after="120"/>
        <w:jc w:val="both"/>
        <w:rPr>
          <w:rFonts w:ascii="Arial" w:hAnsi="Arial" w:cs="Arial"/>
          <w:color w:val="000000" w:themeColor="text1"/>
          <w:sz w:val="20"/>
          <w:szCs w:val="18"/>
        </w:rPr>
      </w:pPr>
      <w:r w:rsidRPr="00195BD2">
        <w:rPr>
          <w:rFonts w:ascii="Arial" w:hAnsi="Arial" w:cs="Arial"/>
          <w:color w:val="000000" w:themeColor="text1"/>
          <w:sz w:val="20"/>
          <w:szCs w:val="18"/>
        </w:rPr>
        <w:t>MENIČNA IZJAVA IN NALOG ZA PLAČILO MENIC</w:t>
      </w:r>
    </w:p>
    <w:p w14:paraId="6E809FC2"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p>
    <w:p w14:paraId="577DC8CA" w14:textId="5D6544D9" w:rsidR="00F14A75" w:rsidRPr="00A358CB" w:rsidRDefault="00F14A75" w:rsidP="00C11656">
      <w:pPr>
        <w:spacing w:after="120"/>
        <w:jc w:val="both"/>
        <w:rPr>
          <w:rFonts w:ascii="Arial" w:hAnsi="Arial" w:cs="Arial"/>
          <w:sz w:val="18"/>
          <w:szCs w:val="18"/>
        </w:rPr>
      </w:pPr>
      <w:r w:rsidRPr="00F14A75">
        <w:rPr>
          <w:rFonts w:ascii="Arial" w:hAnsi="Arial" w:cs="Arial"/>
          <w:color w:val="000000" w:themeColor="text1"/>
          <w:sz w:val="18"/>
          <w:szCs w:val="18"/>
        </w:rPr>
        <w:t>Mestni ob</w:t>
      </w:r>
      <w:r w:rsidRPr="00F14A75">
        <w:rPr>
          <w:rFonts w:ascii="Arial" w:hAnsi="Arial" w:cs="Arial" w:hint="eastAsia"/>
          <w:color w:val="000000" w:themeColor="text1"/>
          <w:sz w:val="18"/>
          <w:szCs w:val="18"/>
        </w:rPr>
        <w:t>č</w:t>
      </w:r>
      <w:r w:rsidRPr="00F14A75">
        <w:rPr>
          <w:rFonts w:ascii="Arial" w:hAnsi="Arial" w:cs="Arial"/>
          <w:color w:val="000000" w:themeColor="text1"/>
          <w:sz w:val="18"/>
          <w:szCs w:val="18"/>
        </w:rPr>
        <w:t xml:space="preserve">ini Velenje, Titov trg 1, </w:t>
      </w:r>
      <w:r w:rsidRPr="00A358CB">
        <w:rPr>
          <w:rFonts w:ascii="Arial" w:hAnsi="Arial" w:cs="Arial"/>
          <w:sz w:val="18"/>
          <w:szCs w:val="18"/>
        </w:rPr>
        <w:t>3320 Velenje (v nadaljevanju: ob</w:t>
      </w:r>
      <w:r w:rsidRPr="00A358CB">
        <w:rPr>
          <w:rFonts w:ascii="Arial" w:hAnsi="Arial" w:cs="Arial" w:hint="eastAsia"/>
          <w:sz w:val="18"/>
          <w:szCs w:val="18"/>
        </w:rPr>
        <w:t>č</w:t>
      </w:r>
      <w:r w:rsidRPr="00A358CB">
        <w:rPr>
          <w:rFonts w:ascii="Arial" w:hAnsi="Arial" w:cs="Arial"/>
          <w:sz w:val="18"/>
          <w:szCs w:val="18"/>
        </w:rPr>
        <w:t>ina) kot zavarovanje za resnost naše ponudbe za pridobitev javnega naro</w:t>
      </w:r>
      <w:r w:rsidRPr="00A358CB">
        <w:rPr>
          <w:rFonts w:ascii="Arial" w:hAnsi="Arial" w:cs="Arial" w:hint="eastAsia"/>
          <w:sz w:val="18"/>
          <w:szCs w:val="18"/>
        </w:rPr>
        <w:t>č</w:t>
      </w:r>
      <w:r w:rsidRPr="00A358CB">
        <w:rPr>
          <w:rFonts w:ascii="Arial" w:hAnsi="Arial" w:cs="Arial"/>
          <w:sz w:val="18"/>
          <w:szCs w:val="18"/>
        </w:rPr>
        <w:t xml:space="preserve">ila </w:t>
      </w:r>
      <w:r w:rsidRPr="00A358CB">
        <w:rPr>
          <w:rFonts w:ascii="Arial" w:hAnsi="Arial" w:cs="Arial"/>
          <w:b/>
          <w:bCs/>
          <w:sz w:val="18"/>
          <w:szCs w:val="18"/>
        </w:rPr>
        <w:t>»</w:t>
      </w:r>
      <w:bookmarkStart w:id="53" w:name="_Hlk126910671"/>
      <w:r w:rsidR="00D70C3E" w:rsidRPr="00A358CB">
        <w:rPr>
          <w:rFonts w:ascii="Arial" w:hAnsi="Arial" w:cs="Arial"/>
          <w:b/>
          <w:bCs/>
          <w:sz w:val="18"/>
          <w:szCs w:val="18"/>
        </w:rPr>
        <w:t>Izdelava izhodišč za izvedbo sprememb in dopolnitev veljavnega prostorskega izvedbenega akta in idejne zasnove za izvedbo toplotne črpalke z zalogovnikom in sončne elektrarne</w:t>
      </w:r>
      <w:r w:rsidRPr="00A358CB">
        <w:rPr>
          <w:rFonts w:ascii="Arial" w:hAnsi="Arial" w:cs="Arial"/>
          <w:b/>
          <w:bCs/>
          <w:sz w:val="18"/>
          <w:szCs w:val="18"/>
        </w:rPr>
        <w:t xml:space="preserve">« </w:t>
      </w:r>
      <w:bookmarkEnd w:id="53"/>
      <w:r w:rsidRPr="00A358CB">
        <w:rPr>
          <w:rFonts w:ascii="Arial" w:hAnsi="Arial" w:cs="Arial"/>
          <w:sz w:val="18"/>
          <w:szCs w:val="18"/>
        </w:rPr>
        <w:t>izro</w:t>
      </w:r>
      <w:r w:rsidRPr="00A358CB">
        <w:rPr>
          <w:rFonts w:ascii="Arial" w:hAnsi="Arial" w:cs="Arial" w:hint="eastAsia"/>
          <w:sz w:val="18"/>
          <w:szCs w:val="18"/>
        </w:rPr>
        <w:t>č</w:t>
      </w:r>
      <w:r w:rsidRPr="00A358CB">
        <w:rPr>
          <w:rFonts w:ascii="Arial" w:hAnsi="Arial" w:cs="Arial"/>
          <w:sz w:val="18"/>
          <w:szCs w:val="18"/>
        </w:rPr>
        <w:t>amo  bianco menic</w:t>
      </w:r>
      <w:r w:rsidR="0007238E" w:rsidRPr="00A358CB">
        <w:rPr>
          <w:rFonts w:ascii="Arial" w:hAnsi="Arial" w:cs="Arial"/>
          <w:sz w:val="18"/>
          <w:szCs w:val="18"/>
        </w:rPr>
        <w:t>o</w:t>
      </w:r>
      <w:r w:rsidRPr="00A358CB">
        <w:rPr>
          <w:rFonts w:ascii="Arial" w:hAnsi="Arial" w:cs="Arial"/>
          <w:sz w:val="18"/>
          <w:szCs w:val="18"/>
        </w:rPr>
        <w:t xml:space="preserve"> z meni</w:t>
      </w:r>
      <w:r w:rsidRPr="00A358CB">
        <w:rPr>
          <w:rFonts w:ascii="Arial" w:hAnsi="Arial" w:cs="Arial" w:hint="eastAsia"/>
          <w:sz w:val="18"/>
          <w:szCs w:val="18"/>
        </w:rPr>
        <w:t>č</w:t>
      </w:r>
      <w:r w:rsidRPr="00A358CB">
        <w:rPr>
          <w:rFonts w:ascii="Arial" w:hAnsi="Arial" w:cs="Arial"/>
          <w:sz w:val="18"/>
          <w:szCs w:val="18"/>
        </w:rPr>
        <w:t>no izjavo s pooblastilom za izpolnitev in unov</w:t>
      </w:r>
      <w:r w:rsidRPr="00A358CB">
        <w:rPr>
          <w:rFonts w:ascii="Arial" w:hAnsi="Arial" w:cs="Arial" w:hint="eastAsia"/>
          <w:sz w:val="18"/>
          <w:szCs w:val="18"/>
        </w:rPr>
        <w:t>č</w:t>
      </w:r>
      <w:r w:rsidRPr="00A358CB">
        <w:rPr>
          <w:rFonts w:ascii="Arial" w:hAnsi="Arial" w:cs="Arial"/>
          <w:sz w:val="18"/>
          <w:szCs w:val="18"/>
        </w:rPr>
        <w:t>enje menice, ki ju je podpisal/a oziroma sta ju podpisali pooblaš</w:t>
      </w:r>
      <w:r w:rsidRPr="00A358CB">
        <w:rPr>
          <w:rFonts w:ascii="Arial" w:hAnsi="Arial" w:cs="Arial" w:hint="eastAsia"/>
          <w:sz w:val="18"/>
          <w:szCs w:val="18"/>
        </w:rPr>
        <w:t>č</w:t>
      </w:r>
      <w:r w:rsidRPr="00A358CB">
        <w:rPr>
          <w:rFonts w:ascii="Arial" w:hAnsi="Arial" w:cs="Arial"/>
          <w:sz w:val="18"/>
          <w:szCs w:val="18"/>
        </w:rPr>
        <w:t>ena/i oseba/i za podpisovanje:</w:t>
      </w:r>
    </w:p>
    <w:p w14:paraId="0F8CDC34" w14:textId="77777777" w:rsidR="00F14A75" w:rsidRPr="00A358CB" w:rsidRDefault="00F14A75" w:rsidP="00C11656">
      <w:pPr>
        <w:spacing w:after="0" w:line="240" w:lineRule="auto"/>
        <w:jc w:val="both"/>
        <w:rPr>
          <w:rFonts w:ascii="Arial" w:eastAsia="Calibri" w:hAnsi="Arial" w:cs="Arial"/>
          <w:sz w:val="18"/>
          <w:szCs w:val="18"/>
          <w:lang w:eastAsia="sl-SI"/>
        </w:rPr>
      </w:pPr>
    </w:p>
    <w:p w14:paraId="57FCDF03" w14:textId="77777777" w:rsidR="00F14A75" w:rsidRPr="00A358CB" w:rsidRDefault="00F14A75" w:rsidP="00C11656">
      <w:pPr>
        <w:spacing w:after="0" w:line="240" w:lineRule="auto"/>
        <w:jc w:val="both"/>
        <w:rPr>
          <w:rFonts w:ascii="Arial" w:eastAsia="Calibri" w:hAnsi="Arial" w:cs="Arial"/>
          <w:sz w:val="18"/>
          <w:szCs w:val="18"/>
          <w:lang w:eastAsia="sl-SI"/>
        </w:rPr>
      </w:pPr>
      <w:r w:rsidRPr="00A358CB">
        <w:rPr>
          <w:rFonts w:ascii="Arial" w:eastAsia="Calibri" w:hAnsi="Arial" w:cs="Arial"/>
          <w:sz w:val="18"/>
          <w:szCs w:val="18"/>
          <w:lang w:eastAsia="sl-SI"/>
        </w:rPr>
        <w:t>_____________________ kot _________________, ki se podpisuje _____________________</w:t>
      </w:r>
    </w:p>
    <w:p w14:paraId="1B04607E" w14:textId="77777777" w:rsidR="00F14A75" w:rsidRPr="00A358CB" w:rsidRDefault="00F14A75" w:rsidP="00C11656">
      <w:pPr>
        <w:spacing w:after="0" w:line="240" w:lineRule="auto"/>
        <w:jc w:val="both"/>
        <w:rPr>
          <w:rFonts w:ascii="Arial" w:eastAsia="Calibri" w:hAnsi="Arial" w:cs="Arial"/>
          <w:sz w:val="18"/>
          <w:szCs w:val="18"/>
          <w:lang w:eastAsia="sl-SI"/>
        </w:rPr>
      </w:pPr>
    </w:p>
    <w:p w14:paraId="11F6728E" w14:textId="4CADBD49" w:rsidR="00F14A75" w:rsidRPr="00A358CB" w:rsidRDefault="00F14A75" w:rsidP="00C11656">
      <w:pPr>
        <w:spacing w:after="0" w:line="240" w:lineRule="auto"/>
        <w:contextualSpacing/>
        <w:jc w:val="both"/>
        <w:rPr>
          <w:rFonts w:ascii="Arial" w:eastAsia="Calibri" w:hAnsi="Arial" w:cs="Arial"/>
          <w:b/>
          <w:sz w:val="18"/>
          <w:szCs w:val="18"/>
          <w:lang w:eastAsia="sl-SI"/>
        </w:rPr>
      </w:pPr>
      <w:r w:rsidRPr="00A358CB">
        <w:rPr>
          <w:rFonts w:ascii="Arial" w:eastAsia="Calibri" w:hAnsi="Arial" w:cs="Arial"/>
          <w:sz w:val="18"/>
          <w:szCs w:val="18"/>
          <w:lang w:eastAsia="sl-SI"/>
        </w:rPr>
        <w:t>Ob</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ino pooblaš</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 xml:space="preserve">amo, da izpolni priloženo bianco menico v višini </w:t>
      </w:r>
      <w:r w:rsidR="00D70C3E" w:rsidRPr="00A358CB">
        <w:rPr>
          <w:rFonts w:ascii="Arial" w:eastAsia="Calibri" w:hAnsi="Arial" w:cs="Arial"/>
          <w:b/>
          <w:bCs/>
          <w:sz w:val="18"/>
          <w:szCs w:val="18"/>
          <w:lang w:eastAsia="sl-SI"/>
        </w:rPr>
        <w:t>5.000</w:t>
      </w:r>
      <w:r w:rsidRPr="00A358CB">
        <w:rPr>
          <w:rFonts w:ascii="Arial" w:eastAsia="Calibri" w:hAnsi="Arial" w:cs="Arial"/>
          <w:b/>
          <w:sz w:val="18"/>
          <w:szCs w:val="18"/>
          <w:lang w:eastAsia="sl-SI"/>
        </w:rPr>
        <w:t>,00 EUR</w:t>
      </w:r>
      <w:r w:rsidR="002518D2" w:rsidRPr="00A358CB">
        <w:rPr>
          <w:rFonts w:ascii="Arial" w:eastAsia="Calibri" w:hAnsi="Arial" w:cs="Arial"/>
          <w:b/>
          <w:sz w:val="18"/>
          <w:szCs w:val="18"/>
          <w:lang w:eastAsia="sl-SI"/>
        </w:rPr>
        <w:t xml:space="preserve"> </w:t>
      </w:r>
      <w:r w:rsidRPr="00A358CB">
        <w:rPr>
          <w:rFonts w:ascii="Arial" w:eastAsia="Calibri" w:hAnsi="Arial" w:cs="Arial"/>
          <w:sz w:val="18"/>
          <w:szCs w:val="18"/>
          <w:lang w:eastAsia="sl-SI"/>
        </w:rPr>
        <w:t>in z vsemi ostalimi potrebnimi podatki ter jo na naš ra</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un unov</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 xml:space="preserve">i v primeru, </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e:</w:t>
      </w:r>
    </w:p>
    <w:p w14:paraId="36956E94" w14:textId="77777777" w:rsidR="00F14A75" w:rsidRPr="00A358CB" w:rsidRDefault="00F14A75" w:rsidP="00C11656">
      <w:pPr>
        <w:spacing w:after="0" w:line="240" w:lineRule="auto"/>
        <w:contextualSpacing/>
        <w:jc w:val="both"/>
        <w:rPr>
          <w:rFonts w:ascii="Arial" w:eastAsia="Calibri" w:hAnsi="Arial" w:cs="Arial"/>
          <w:sz w:val="18"/>
          <w:szCs w:val="18"/>
          <w:lang w:eastAsia="sl-SI"/>
        </w:rPr>
      </w:pPr>
      <w:r w:rsidRPr="00A358CB">
        <w:rPr>
          <w:rFonts w:ascii="Arial" w:eastAsia="Calibri" w:hAnsi="Arial" w:cs="Arial" w:hint="eastAsia"/>
          <w:sz w:val="18"/>
          <w:szCs w:val="18"/>
          <w:lang w:eastAsia="sl-SI"/>
        </w:rPr>
        <w:t>•</w:t>
      </w:r>
      <w:r w:rsidRPr="00A358CB">
        <w:rPr>
          <w:rFonts w:ascii="Arial" w:eastAsia="Calibri" w:hAnsi="Arial" w:cs="Arial"/>
          <w:sz w:val="18"/>
          <w:szCs w:val="18"/>
          <w:lang w:eastAsia="sl-SI"/>
        </w:rPr>
        <w:tab/>
        <w:t>ponudbo umaknemo po roku za oddajo ponudb oziroma odstopimo od ponudbe ali</w:t>
      </w:r>
    </w:p>
    <w:p w14:paraId="1DBFF810" w14:textId="77777777" w:rsidR="00F14A75" w:rsidRPr="00A358CB" w:rsidRDefault="00F14A75" w:rsidP="00C11656">
      <w:pPr>
        <w:spacing w:after="0" w:line="240" w:lineRule="auto"/>
        <w:contextualSpacing/>
        <w:jc w:val="both"/>
        <w:rPr>
          <w:rFonts w:ascii="Arial" w:eastAsia="Calibri" w:hAnsi="Arial" w:cs="Arial"/>
          <w:sz w:val="18"/>
          <w:szCs w:val="18"/>
          <w:lang w:eastAsia="sl-SI"/>
        </w:rPr>
      </w:pPr>
      <w:r w:rsidRPr="00A358CB">
        <w:rPr>
          <w:rFonts w:ascii="Arial" w:eastAsia="Calibri" w:hAnsi="Arial" w:cs="Arial" w:hint="eastAsia"/>
          <w:sz w:val="18"/>
          <w:szCs w:val="18"/>
          <w:lang w:eastAsia="sl-SI"/>
        </w:rPr>
        <w:t>•</w:t>
      </w:r>
      <w:r w:rsidRPr="00A358CB">
        <w:rPr>
          <w:rFonts w:ascii="Arial" w:eastAsia="Calibri" w:hAnsi="Arial" w:cs="Arial"/>
          <w:sz w:val="18"/>
          <w:szCs w:val="18"/>
          <w:lang w:eastAsia="sl-SI"/>
        </w:rPr>
        <w:tab/>
        <w:t>ne predložimo zahtevanih dokazil za navedbe v ponudbi v dolo</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enem roku ali</w:t>
      </w:r>
    </w:p>
    <w:p w14:paraId="689C3E8C" w14:textId="77777777" w:rsidR="00F14A75" w:rsidRPr="00A358CB" w:rsidRDefault="00F14A75" w:rsidP="00C11656">
      <w:pPr>
        <w:spacing w:after="0" w:line="240" w:lineRule="auto"/>
        <w:contextualSpacing/>
        <w:jc w:val="both"/>
        <w:rPr>
          <w:rFonts w:ascii="Arial" w:eastAsia="Calibri" w:hAnsi="Arial" w:cs="Arial"/>
          <w:sz w:val="18"/>
          <w:szCs w:val="18"/>
          <w:lang w:eastAsia="sl-SI"/>
        </w:rPr>
      </w:pPr>
      <w:r w:rsidRPr="00A358CB">
        <w:rPr>
          <w:rFonts w:ascii="Arial" w:eastAsia="Calibri" w:hAnsi="Arial" w:cs="Arial" w:hint="eastAsia"/>
          <w:sz w:val="18"/>
          <w:szCs w:val="18"/>
          <w:lang w:eastAsia="sl-SI"/>
        </w:rPr>
        <w:t>•</w:t>
      </w:r>
      <w:r w:rsidRPr="00A358CB">
        <w:rPr>
          <w:rFonts w:ascii="Arial" w:eastAsia="Calibri" w:hAnsi="Arial" w:cs="Arial"/>
          <w:sz w:val="18"/>
          <w:szCs w:val="18"/>
          <w:lang w:eastAsia="sl-SI"/>
        </w:rPr>
        <w:tab/>
        <w:t>ne soglašamo z odpravo napak v ponudbi ali</w:t>
      </w:r>
    </w:p>
    <w:p w14:paraId="4D187EAA" w14:textId="77777777" w:rsidR="00F14A75" w:rsidRPr="00A358CB" w:rsidRDefault="00F14A75" w:rsidP="00C11656">
      <w:pPr>
        <w:spacing w:after="0" w:line="240" w:lineRule="auto"/>
        <w:contextualSpacing/>
        <w:jc w:val="both"/>
        <w:rPr>
          <w:rFonts w:ascii="Arial" w:eastAsia="Calibri" w:hAnsi="Arial" w:cs="Arial"/>
          <w:sz w:val="18"/>
          <w:szCs w:val="18"/>
          <w:lang w:eastAsia="sl-SI"/>
        </w:rPr>
      </w:pPr>
      <w:r w:rsidRPr="00A358CB">
        <w:rPr>
          <w:rFonts w:ascii="Arial" w:eastAsia="Calibri" w:hAnsi="Arial" w:cs="Arial" w:hint="eastAsia"/>
          <w:sz w:val="18"/>
          <w:szCs w:val="18"/>
          <w:lang w:eastAsia="sl-SI"/>
        </w:rPr>
        <w:t>•</w:t>
      </w:r>
      <w:r w:rsidRPr="00A358CB">
        <w:rPr>
          <w:rFonts w:ascii="Arial" w:eastAsia="Calibri" w:hAnsi="Arial" w:cs="Arial"/>
          <w:sz w:val="18"/>
          <w:szCs w:val="18"/>
          <w:lang w:eastAsia="sl-SI"/>
        </w:rPr>
        <w:tab/>
        <w:t>ne sklenemo pogodbe v dolo</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 xml:space="preserve">enem roku ali </w:t>
      </w:r>
    </w:p>
    <w:p w14:paraId="3FC018A0" w14:textId="77777777" w:rsidR="00F14A75" w:rsidRPr="00A358CB" w:rsidRDefault="00F14A75" w:rsidP="00C11656">
      <w:pPr>
        <w:spacing w:after="0" w:line="240" w:lineRule="auto"/>
        <w:contextualSpacing/>
        <w:jc w:val="both"/>
        <w:rPr>
          <w:rFonts w:ascii="Arial" w:eastAsia="Calibri" w:hAnsi="Arial" w:cs="Arial"/>
          <w:sz w:val="18"/>
          <w:szCs w:val="18"/>
          <w:lang w:eastAsia="sl-SI"/>
        </w:rPr>
      </w:pPr>
      <w:r w:rsidRPr="00A358CB">
        <w:rPr>
          <w:rFonts w:ascii="Arial" w:eastAsia="Calibri" w:hAnsi="Arial" w:cs="Arial" w:hint="eastAsia"/>
          <w:sz w:val="18"/>
          <w:szCs w:val="18"/>
          <w:lang w:eastAsia="sl-SI"/>
        </w:rPr>
        <w:t>•</w:t>
      </w:r>
      <w:r w:rsidRPr="00A358CB">
        <w:rPr>
          <w:rFonts w:ascii="Arial" w:eastAsia="Calibri" w:hAnsi="Arial" w:cs="Arial"/>
          <w:sz w:val="18"/>
          <w:szCs w:val="18"/>
          <w:lang w:eastAsia="sl-SI"/>
        </w:rPr>
        <w:tab/>
        <w:t>po sklenitvi pogodbe v dolo</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enem roku ne predložimo finančnega zavarovanja za dobro izvedbo pogodbenih obveznosti.</w:t>
      </w:r>
    </w:p>
    <w:p w14:paraId="477D75EF" w14:textId="77777777" w:rsidR="00F14A75" w:rsidRPr="00A358CB" w:rsidRDefault="00F14A75" w:rsidP="00C11656">
      <w:pPr>
        <w:spacing w:after="0" w:line="240" w:lineRule="auto"/>
        <w:contextualSpacing/>
        <w:jc w:val="both"/>
        <w:rPr>
          <w:rFonts w:ascii="Arial" w:eastAsia="Calibri" w:hAnsi="Arial" w:cs="Arial"/>
          <w:sz w:val="18"/>
          <w:szCs w:val="18"/>
          <w:lang w:eastAsia="sl-SI"/>
        </w:rPr>
      </w:pPr>
    </w:p>
    <w:p w14:paraId="33223A6D" w14:textId="39FF5B17" w:rsidR="00F14A75" w:rsidRPr="00A358CB" w:rsidRDefault="00F14A75" w:rsidP="00C11656">
      <w:pPr>
        <w:spacing w:after="0" w:line="240" w:lineRule="auto"/>
        <w:jc w:val="both"/>
        <w:rPr>
          <w:rFonts w:ascii="Arial" w:eastAsia="Calibri" w:hAnsi="Arial" w:cs="Arial"/>
          <w:sz w:val="18"/>
          <w:szCs w:val="18"/>
          <w:lang w:eastAsia="sl-SI"/>
        </w:rPr>
      </w:pPr>
      <w:r w:rsidRPr="00A358CB">
        <w:rPr>
          <w:rFonts w:ascii="Arial" w:eastAsia="Calibri" w:hAnsi="Arial" w:cs="Arial"/>
          <w:sz w:val="18"/>
          <w:szCs w:val="18"/>
          <w:lang w:eastAsia="sl-SI"/>
        </w:rPr>
        <w:t>Meni</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na izjava je veljavna od njenega podpisa do izteka roka veljavnosti zavarovanja za resnost ponudbe po predmetnem naro</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ilu, t. j. najkasneje do ____________ (najmanj 90 dni od roka za predložitev ponudb). Menic</w:t>
      </w:r>
      <w:r w:rsidR="00A56247" w:rsidRPr="00A358CB">
        <w:rPr>
          <w:rFonts w:ascii="Arial" w:eastAsia="Calibri" w:hAnsi="Arial" w:cs="Arial"/>
          <w:sz w:val="18"/>
          <w:szCs w:val="18"/>
          <w:lang w:eastAsia="sl-SI"/>
        </w:rPr>
        <w:t>a</w:t>
      </w:r>
      <w:r w:rsidRPr="00A358CB">
        <w:rPr>
          <w:rFonts w:ascii="Arial" w:eastAsia="Calibri" w:hAnsi="Arial" w:cs="Arial"/>
          <w:sz w:val="18"/>
          <w:szCs w:val="18"/>
          <w:lang w:eastAsia="sl-SI"/>
        </w:rPr>
        <w:t xml:space="preserve"> </w:t>
      </w:r>
      <w:r w:rsidR="00A56247" w:rsidRPr="00A358CB">
        <w:rPr>
          <w:rFonts w:ascii="Arial" w:eastAsia="Calibri" w:hAnsi="Arial" w:cs="Arial"/>
          <w:sz w:val="18"/>
          <w:szCs w:val="18"/>
          <w:lang w:eastAsia="sl-SI"/>
        </w:rPr>
        <w:t>je</w:t>
      </w:r>
      <w:r w:rsidRPr="00A358CB">
        <w:rPr>
          <w:rFonts w:ascii="Arial" w:eastAsia="Calibri" w:hAnsi="Arial" w:cs="Arial"/>
          <w:sz w:val="18"/>
          <w:szCs w:val="18"/>
          <w:lang w:eastAsia="sl-SI"/>
        </w:rPr>
        <w:t xml:space="preserve"> unov</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 xml:space="preserve">ljivi pri: </w:t>
      </w:r>
    </w:p>
    <w:p w14:paraId="432830F4" w14:textId="77777777" w:rsidR="00F14A75" w:rsidRPr="00A358CB" w:rsidRDefault="00F14A75" w:rsidP="00C11656">
      <w:pPr>
        <w:spacing w:after="0" w:line="240" w:lineRule="auto"/>
        <w:jc w:val="both"/>
        <w:rPr>
          <w:rFonts w:ascii="Arial" w:eastAsia="Calibri" w:hAnsi="Arial" w:cs="Arial"/>
          <w:sz w:val="18"/>
          <w:szCs w:val="18"/>
          <w:lang w:eastAsia="sl-SI"/>
        </w:rPr>
      </w:pPr>
      <w:r w:rsidRPr="00A358CB">
        <w:rPr>
          <w:rFonts w:ascii="Arial" w:eastAsia="Calibri" w:hAnsi="Arial" w:cs="Arial"/>
          <w:sz w:val="18"/>
          <w:szCs w:val="18"/>
          <w:lang w:eastAsia="sl-SI"/>
        </w:rPr>
        <w:t>________________________________, transakcijski ra</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un št. ______________________________________</w:t>
      </w:r>
    </w:p>
    <w:p w14:paraId="77EAD3CF" w14:textId="77777777" w:rsidR="00F14A75" w:rsidRPr="00A358CB" w:rsidRDefault="00F14A75" w:rsidP="00C11656">
      <w:pPr>
        <w:spacing w:after="0" w:line="240" w:lineRule="auto"/>
        <w:jc w:val="both"/>
        <w:rPr>
          <w:rFonts w:ascii="Arial" w:eastAsia="Calibri" w:hAnsi="Arial" w:cs="Arial"/>
          <w:sz w:val="18"/>
          <w:szCs w:val="18"/>
          <w:lang w:eastAsia="sl-SI"/>
        </w:rPr>
      </w:pPr>
      <w:r w:rsidRPr="00A358CB">
        <w:rPr>
          <w:rFonts w:ascii="Arial" w:eastAsia="Calibri" w:hAnsi="Arial" w:cs="Arial"/>
          <w:sz w:val="18"/>
          <w:szCs w:val="18"/>
          <w:lang w:eastAsia="sl-SI"/>
        </w:rPr>
        <w:t>________________________________, transakcijski ra</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un št. ______________________________________</w:t>
      </w:r>
    </w:p>
    <w:p w14:paraId="06CC9DDF" w14:textId="77777777" w:rsidR="00F14A75" w:rsidRPr="00A358CB" w:rsidRDefault="00F14A75" w:rsidP="00C11656">
      <w:pPr>
        <w:spacing w:after="0" w:line="240" w:lineRule="auto"/>
        <w:jc w:val="both"/>
        <w:rPr>
          <w:rFonts w:ascii="Arial" w:eastAsia="Calibri" w:hAnsi="Arial" w:cs="Arial"/>
          <w:sz w:val="18"/>
          <w:szCs w:val="18"/>
          <w:lang w:eastAsia="sl-SI"/>
        </w:rPr>
      </w:pPr>
      <w:r w:rsidRPr="00A358CB">
        <w:rPr>
          <w:rFonts w:ascii="Arial" w:eastAsia="Calibri" w:hAnsi="Arial" w:cs="Arial"/>
          <w:sz w:val="18"/>
          <w:szCs w:val="18"/>
          <w:lang w:eastAsia="sl-SI"/>
        </w:rPr>
        <w:t>________________________________, transakcijski ra</w:t>
      </w:r>
      <w:r w:rsidRPr="00A358CB">
        <w:rPr>
          <w:rFonts w:ascii="Arial" w:eastAsia="Calibri" w:hAnsi="Arial" w:cs="Arial" w:hint="eastAsia"/>
          <w:sz w:val="18"/>
          <w:szCs w:val="18"/>
          <w:lang w:eastAsia="sl-SI"/>
        </w:rPr>
        <w:t>č</w:t>
      </w:r>
      <w:r w:rsidRPr="00A358CB">
        <w:rPr>
          <w:rFonts w:ascii="Arial" w:eastAsia="Calibri" w:hAnsi="Arial" w:cs="Arial"/>
          <w:sz w:val="18"/>
          <w:szCs w:val="18"/>
          <w:lang w:eastAsia="sl-SI"/>
        </w:rPr>
        <w:t>un št. ______________________________________</w:t>
      </w:r>
    </w:p>
    <w:p w14:paraId="72D11640"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p>
    <w:p w14:paraId="5A4F95D3"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r w:rsidRPr="00F14A75">
        <w:rPr>
          <w:rFonts w:ascii="Arial" w:eastAsia="Calibri" w:hAnsi="Arial" w:cs="Arial"/>
          <w:color w:val="000000" w:themeColor="text1"/>
          <w:sz w:val="18"/>
          <w:szCs w:val="18"/>
          <w:lang w:eastAsia="sl-SI"/>
        </w:rPr>
        <w:t>Ob</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ino izrecno pooblaš</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amo, da zgornji seznam sama dopolni z navedbo novih bank, hranilnic ali hranilno kreditnih služb ter številkami ra</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unov, ki jih imamo oziroma jih bomo imeli pri njih.</w:t>
      </w:r>
    </w:p>
    <w:p w14:paraId="3A33B42B"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p>
    <w:p w14:paraId="6C939A67" w14:textId="7EF8F3E0"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r w:rsidRPr="00F14A75">
        <w:rPr>
          <w:rFonts w:ascii="Arial" w:eastAsia="Calibri" w:hAnsi="Arial" w:cs="Arial"/>
          <w:color w:val="000000" w:themeColor="text1"/>
          <w:sz w:val="18"/>
          <w:szCs w:val="18"/>
          <w:lang w:eastAsia="sl-SI"/>
        </w:rPr>
        <w:t>Podpisani izdajatelj menic</w:t>
      </w:r>
      <w:r w:rsidR="00336C88">
        <w:rPr>
          <w:rFonts w:ascii="Arial" w:eastAsia="Calibri" w:hAnsi="Arial" w:cs="Arial"/>
          <w:color w:val="000000" w:themeColor="text1"/>
          <w:sz w:val="18"/>
          <w:szCs w:val="18"/>
          <w:lang w:eastAsia="sl-SI"/>
        </w:rPr>
        <w:t>e</w:t>
      </w:r>
      <w:r w:rsidRPr="00F14A75">
        <w:rPr>
          <w:rFonts w:ascii="Arial" w:eastAsia="Calibri" w:hAnsi="Arial" w:cs="Arial"/>
          <w:color w:val="000000" w:themeColor="text1"/>
          <w:sz w:val="18"/>
          <w:szCs w:val="18"/>
          <w:lang w:eastAsia="sl-SI"/>
        </w:rPr>
        <w:t xml:space="preserve"> nepreklicno in brezpogojno pooblaš</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am in nalagam zgoraj navedenim bankam ali katerikoli drugi banki, hranilnici ali hranilno kreditni službi, ki vodi naš ra</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un, da na podlagi s to izjavo danega naloga in pooblastila unov</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i menico v breme našega zgoraj navedenega ra</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una ali kateregakoli drugega ra</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una, in meni</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ni znesek nakaže na ra</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un meni</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nega upnika, to je podra</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un EZR Mestne ob</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 xml:space="preserve">ine Velenje, št. SI56 0133 3010 0018 411. </w:t>
      </w:r>
    </w:p>
    <w:p w14:paraId="759757E0"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p>
    <w:p w14:paraId="4A133352"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e je/bo naš ra</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un voden v ve</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 xml:space="preserve"> tujih valutah in v EUR in v valuti, na katero se glasi menica, ne bo dovolj sredstev, s podpisom te izjave banki, hranilnici ali hranilno kreditni službi, ki vodi naš ra</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un, izdajamo nalog za izvršitev konverzije iz razpoložljivih tujih valut v valuto, na katero se glasita menici.</w:t>
      </w:r>
    </w:p>
    <w:p w14:paraId="5DA4AFDF"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p>
    <w:p w14:paraId="11FBEB1C"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r w:rsidRPr="00F14A75">
        <w:rPr>
          <w:rFonts w:ascii="Arial" w:eastAsia="Calibri" w:hAnsi="Arial" w:cs="Arial"/>
          <w:color w:val="000000" w:themeColor="text1"/>
          <w:sz w:val="18"/>
          <w:szCs w:val="18"/>
          <w:lang w:eastAsia="sl-SI"/>
        </w:rPr>
        <w:t>Izjavljamo, da bomo vsako menico, ki jo ob</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ina izpolni in uporabi skladno s pooblastilom po tej meni</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ni izjavi, nadomestili z novo bianco menico.</w:t>
      </w:r>
    </w:p>
    <w:p w14:paraId="087756A2"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p>
    <w:p w14:paraId="654346F0"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r w:rsidRPr="00F14A75">
        <w:rPr>
          <w:rFonts w:ascii="Arial" w:eastAsia="Calibri" w:hAnsi="Arial" w:cs="Arial"/>
          <w:color w:val="000000" w:themeColor="text1"/>
          <w:sz w:val="18"/>
          <w:szCs w:val="18"/>
          <w:lang w:eastAsia="sl-SI"/>
        </w:rPr>
        <w:t>Menici lahko ob</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ina izpolni s klavzulo "brez protesta".</w:t>
      </w:r>
    </w:p>
    <w:p w14:paraId="610546F8"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p>
    <w:p w14:paraId="22807382"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r w:rsidRPr="00F14A75">
        <w:rPr>
          <w:rFonts w:ascii="Arial" w:eastAsia="Calibri" w:hAnsi="Arial" w:cs="Arial"/>
          <w:color w:val="000000" w:themeColor="text1"/>
          <w:sz w:val="18"/>
          <w:szCs w:val="18"/>
          <w:lang w:eastAsia="sl-SI"/>
        </w:rPr>
        <w:t>Ob</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ina nam bo po izpolnitvi vseh naših obveznosti iz zgoraj navedene pogodbe na naš poziv vrnila neuporabljeni bianco menici z meni</w:t>
      </w:r>
      <w:r w:rsidRPr="00F14A75">
        <w:rPr>
          <w:rFonts w:ascii="Arial" w:eastAsia="Calibri" w:hAnsi="Arial" w:cs="Arial" w:hint="eastAsia"/>
          <w:color w:val="000000" w:themeColor="text1"/>
          <w:sz w:val="18"/>
          <w:szCs w:val="18"/>
          <w:lang w:eastAsia="sl-SI"/>
        </w:rPr>
        <w:t>č</w:t>
      </w:r>
      <w:r w:rsidRPr="00F14A75">
        <w:rPr>
          <w:rFonts w:ascii="Arial" w:eastAsia="Calibri" w:hAnsi="Arial" w:cs="Arial"/>
          <w:color w:val="000000" w:themeColor="text1"/>
          <w:sz w:val="18"/>
          <w:szCs w:val="18"/>
          <w:lang w:eastAsia="sl-SI"/>
        </w:rPr>
        <w:t>no izjavo.</w:t>
      </w:r>
    </w:p>
    <w:p w14:paraId="34DC0CC8"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p>
    <w:p w14:paraId="78E3243A"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r w:rsidRPr="00F14A75">
        <w:rPr>
          <w:rFonts w:ascii="Arial" w:eastAsia="Calibri" w:hAnsi="Arial" w:cs="Arial"/>
          <w:color w:val="000000" w:themeColor="text1"/>
          <w:sz w:val="18"/>
          <w:szCs w:val="18"/>
          <w:lang w:eastAsia="sl-SI"/>
        </w:rPr>
        <w:t>Kraj: _______________</w:t>
      </w:r>
      <w:r w:rsidRPr="00F14A75">
        <w:rPr>
          <w:rFonts w:ascii="Arial" w:eastAsia="Calibri" w:hAnsi="Arial" w:cs="Arial"/>
          <w:color w:val="000000" w:themeColor="text1"/>
          <w:sz w:val="18"/>
          <w:szCs w:val="18"/>
          <w:lang w:eastAsia="sl-SI"/>
        </w:rPr>
        <w:tab/>
        <w:t>Izdajatelj menice: _______________</w:t>
      </w:r>
    </w:p>
    <w:p w14:paraId="3CF1C187"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p>
    <w:p w14:paraId="219A26A5" w14:textId="77777777" w:rsidR="00F14A75" w:rsidRPr="00F14A75" w:rsidRDefault="00F14A75" w:rsidP="00C11656">
      <w:pPr>
        <w:spacing w:after="0" w:line="240" w:lineRule="auto"/>
        <w:jc w:val="both"/>
        <w:rPr>
          <w:rFonts w:ascii="Arial" w:eastAsia="Calibri" w:hAnsi="Arial" w:cs="Arial"/>
          <w:color w:val="000000" w:themeColor="text1"/>
          <w:sz w:val="18"/>
          <w:szCs w:val="18"/>
          <w:lang w:eastAsia="sl-SI"/>
        </w:rPr>
      </w:pPr>
      <w:r w:rsidRPr="00F14A75">
        <w:rPr>
          <w:rFonts w:ascii="Arial" w:eastAsia="Calibri" w:hAnsi="Arial" w:cs="Arial"/>
          <w:color w:val="000000" w:themeColor="text1"/>
          <w:sz w:val="18"/>
          <w:szCs w:val="18"/>
          <w:lang w:eastAsia="sl-SI"/>
        </w:rPr>
        <w:t>Datum: _______________</w:t>
      </w:r>
      <w:r w:rsidRPr="00F14A75">
        <w:rPr>
          <w:rFonts w:ascii="Arial" w:eastAsia="Calibri" w:hAnsi="Arial" w:cs="Arial"/>
          <w:color w:val="000000" w:themeColor="text1"/>
          <w:sz w:val="18"/>
          <w:szCs w:val="18"/>
          <w:lang w:eastAsia="sl-SI"/>
        </w:rPr>
        <w:tab/>
        <w:t>(žig in podpis)</w:t>
      </w:r>
    </w:p>
    <w:p w14:paraId="31C9502C" w14:textId="34895BA6" w:rsidR="00F14A75" w:rsidRDefault="00F14A75" w:rsidP="00C11656">
      <w:pPr>
        <w:spacing w:after="0" w:line="240" w:lineRule="auto"/>
        <w:jc w:val="both"/>
        <w:rPr>
          <w:rFonts w:ascii="Arial" w:eastAsia="Calibri" w:hAnsi="Arial" w:cs="Arial"/>
          <w:color w:val="000000" w:themeColor="text1"/>
          <w:sz w:val="18"/>
          <w:szCs w:val="18"/>
          <w:lang w:eastAsia="sl-SI"/>
        </w:rPr>
      </w:pPr>
      <w:r w:rsidRPr="00F14A75">
        <w:rPr>
          <w:rFonts w:ascii="Arial" w:eastAsia="Calibri" w:hAnsi="Arial" w:cs="Arial"/>
          <w:color w:val="000000" w:themeColor="text1"/>
          <w:sz w:val="18"/>
          <w:szCs w:val="18"/>
          <w:lang w:eastAsia="sl-SI"/>
        </w:rPr>
        <w:tab/>
      </w:r>
      <w:r w:rsidRPr="00F14A75">
        <w:rPr>
          <w:rFonts w:ascii="Arial" w:eastAsia="Calibri" w:hAnsi="Arial" w:cs="Arial"/>
          <w:color w:val="000000" w:themeColor="text1"/>
          <w:sz w:val="18"/>
          <w:szCs w:val="18"/>
          <w:lang w:eastAsia="sl-SI"/>
        </w:rPr>
        <w:tab/>
      </w:r>
      <w:r w:rsidRPr="00F14A75">
        <w:rPr>
          <w:rFonts w:ascii="Arial" w:eastAsia="Calibri" w:hAnsi="Arial" w:cs="Arial"/>
          <w:color w:val="000000" w:themeColor="text1"/>
          <w:sz w:val="18"/>
          <w:szCs w:val="18"/>
          <w:lang w:eastAsia="sl-SI"/>
        </w:rPr>
        <w:tab/>
      </w:r>
      <w:r w:rsidRPr="00F14A75">
        <w:rPr>
          <w:rFonts w:ascii="Arial" w:eastAsia="Calibri" w:hAnsi="Arial" w:cs="Arial"/>
          <w:color w:val="000000" w:themeColor="text1"/>
          <w:sz w:val="18"/>
          <w:szCs w:val="18"/>
          <w:lang w:eastAsia="sl-SI"/>
        </w:rPr>
        <w:tab/>
      </w:r>
      <w:r w:rsidRPr="00F14A75">
        <w:rPr>
          <w:rFonts w:ascii="Arial" w:eastAsia="Calibri" w:hAnsi="Arial" w:cs="Arial"/>
          <w:color w:val="000000" w:themeColor="text1"/>
          <w:sz w:val="18"/>
          <w:szCs w:val="18"/>
          <w:lang w:eastAsia="sl-SI"/>
        </w:rPr>
        <w:tab/>
      </w:r>
      <w:r w:rsidRPr="00F14A75">
        <w:rPr>
          <w:rFonts w:ascii="Arial" w:eastAsia="Calibri" w:hAnsi="Arial" w:cs="Arial"/>
          <w:color w:val="000000" w:themeColor="text1"/>
          <w:sz w:val="18"/>
          <w:szCs w:val="18"/>
          <w:lang w:eastAsia="sl-SI"/>
        </w:rPr>
        <w:tab/>
      </w:r>
      <w:r w:rsidRPr="00F14A75">
        <w:rPr>
          <w:rFonts w:ascii="Arial" w:eastAsia="Calibri" w:hAnsi="Arial" w:cs="Arial"/>
          <w:color w:val="000000" w:themeColor="text1"/>
          <w:sz w:val="18"/>
          <w:szCs w:val="18"/>
          <w:lang w:eastAsia="sl-SI"/>
        </w:rPr>
        <w:tab/>
      </w:r>
      <w:r w:rsidRPr="00F14A75">
        <w:rPr>
          <w:rFonts w:ascii="Arial" w:eastAsia="Calibri" w:hAnsi="Arial" w:cs="Arial"/>
          <w:color w:val="000000" w:themeColor="text1"/>
          <w:sz w:val="18"/>
          <w:szCs w:val="18"/>
          <w:lang w:eastAsia="sl-SI"/>
        </w:rPr>
        <w:tab/>
      </w:r>
      <w:r w:rsidRPr="00F14A75">
        <w:rPr>
          <w:rFonts w:ascii="Arial" w:eastAsia="Calibri" w:hAnsi="Arial" w:cs="Arial"/>
          <w:color w:val="000000" w:themeColor="text1"/>
          <w:sz w:val="18"/>
          <w:szCs w:val="18"/>
          <w:lang w:eastAsia="sl-SI"/>
        </w:rPr>
        <w:tab/>
        <w:t>Priloga: 2 bianco menici</w:t>
      </w:r>
    </w:p>
    <w:p w14:paraId="148DB49E" w14:textId="7FE839C3" w:rsidR="00A96F26" w:rsidRDefault="00A96F26" w:rsidP="00C11656">
      <w:pPr>
        <w:jc w:val="both"/>
        <w:rPr>
          <w:rFonts w:ascii="Arial" w:eastAsia="Calibri" w:hAnsi="Arial" w:cs="Arial"/>
          <w:color w:val="000000" w:themeColor="text1"/>
          <w:sz w:val="18"/>
          <w:szCs w:val="18"/>
          <w:lang w:eastAsia="sl-SI"/>
        </w:rPr>
      </w:pPr>
      <w:r>
        <w:rPr>
          <w:rFonts w:ascii="Arial" w:eastAsia="Calibri" w:hAnsi="Arial" w:cs="Arial"/>
          <w:color w:val="000000" w:themeColor="text1"/>
          <w:sz w:val="18"/>
          <w:szCs w:val="18"/>
          <w:lang w:eastAsia="sl-SI"/>
        </w:rPr>
        <w:br w:type="page"/>
      </w:r>
    </w:p>
    <w:p w14:paraId="230E7BB6" w14:textId="77777777" w:rsidR="00A96F26" w:rsidRPr="00195BD2" w:rsidRDefault="00A96F26" w:rsidP="00C11656">
      <w:pPr>
        <w:keepNext/>
        <w:keepLines/>
        <w:spacing w:before="200" w:after="0"/>
        <w:jc w:val="both"/>
        <w:outlineLvl w:val="2"/>
        <w:rPr>
          <w:rFonts w:ascii="Arial" w:eastAsiaTheme="majorEastAsia" w:hAnsi="Arial" w:cs="Arial"/>
          <w:b/>
          <w:bCs/>
          <w:color w:val="000000" w:themeColor="text1"/>
        </w:rPr>
      </w:pPr>
      <w:r w:rsidRPr="00195BD2">
        <w:rPr>
          <w:rFonts w:ascii="Arial" w:eastAsiaTheme="majorEastAsia" w:hAnsi="Arial" w:cs="Arial"/>
          <w:b/>
          <w:bCs/>
          <w:color w:val="000000" w:themeColor="text1"/>
        </w:rPr>
        <w:lastRenderedPageBreak/>
        <w:t xml:space="preserve">VZOREC FINANČNEGA ZAVAROVANJA ZA DOBRO IZVEDBO POGODBENIH OBVEZNOSTI </w:t>
      </w:r>
    </w:p>
    <w:p w14:paraId="7DACC630" w14:textId="77777777" w:rsidR="00A96F26" w:rsidRPr="00A358CB" w:rsidRDefault="00A96F26" w:rsidP="00C11656">
      <w:pPr>
        <w:tabs>
          <w:tab w:val="left" w:pos="426"/>
        </w:tabs>
        <w:spacing w:before="120" w:after="120"/>
        <w:jc w:val="both"/>
        <w:rPr>
          <w:rFonts w:ascii="Arial" w:hAnsi="Arial" w:cs="Arial"/>
          <w:sz w:val="20"/>
          <w:szCs w:val="18"/>
        </w:rPr>
      </w:pPr>
      <w:r w:rsidRPr="00195BD2">
        <w:rPr>
          <w:rFonts w:ascii="Arial" w:hAnsi="Arial" w:cs="Arial"/>
          <w:color w:val="000000" w:themeColor="text1"/>
          <w:sz w:val="20"/>
          <w:szCs w:val="18"/>
        </w:rPr>
        <w:t xml:space="preserve">MENIČNA IZJAVA IN </w:t>
      </w:r>
      <w:r w:rsidRPr="00A358CB">
        <w:rPr>
          <w:rFonts w:ascii="Arial" w:hAnsi="Arial" w:cs="Arial"/>
          <w:sz w:val="20"/>
          <w:szCs w:val="18"/>
        </w:rPr>
        <w:t>NALOG ZA PLAČILO MENIC</w:t>
      </w:r>
    </w:p>
    <w:p w14:paraId="683C0DCE" w14:textId="23C081CA" w:rsidR="00A96F26" w:rsidRPr="00195BD2" w:rsidRDefault="00A96F26" w:rsidP="00C11656">
      <w:pPr>
        <w:spacing w:after="0"/>
        <w:jc w:val="both"/>
        <w:rPr>
          <w:rFonts w:ascii="Arial" w:hAnsi="Arial" w:cs="Arial"/>
          <w:b/>
          <w:color w:val="000000" w:themeColor="text1"/>
          <w:sz w:val="18"/>
          <w:szCs w:val="18"/>
        </w:rPr>
      </w:pPr>
      <w:r w:rsidRPr="00A358CB">
        <w:rPr>
          <w:rFonts w:ascii="Arial" w:hAnsi="Arial" w:cs="Arial"/>
          <w:sz w:val="18"/>
          <w:szCs w:val="18"/>
        </w:rPr>
        <w:t>Mestni ob</w:t>
      </w:r>
      <w:r w:rsidRPr="00A358CB">
        <w:rPr>
          <w:rFonts w:ascii="Arial" w:hAnsi="Arial" w:cs="Arial" w:hint="eastAsia"/>
          <w:sz w:val="18"/>
          <w:szCs w:val="18"/>
        </w:rPr>
        <w:t>č</w:t>
      </w:r>
      <w:r w:rsidRPr="00A358CB">
        <w:rPr>
          <w:rFonts w:ascii="Arial" w:hAnsi="Arial" w:cs="Arial"/>
          <w:sz w:val="18"/>
          <w:szCs w:val="18"/>
        </w:rPr>
        <w:t>ini Velenje, Titov trg 1, 3320 Velenje (v nadaljevanju: ob</w:t>
      </w:r>
      <w:r w:rsidRPr="00A358CB">
        <w:rPr>
          <w:rFonts w:ascii="Arial" w:hAnsi="Arial" w:cs="Arial" w:hint="eastAsia"/>
          <w:sz w:val="18"/>
          <w:szCs w:val="18"/>
        </w:rPr>
        <w:t>č</w:t>
      </w:r>
      <w:r w:rsidRPr="00A358CB">
        <w:rPr>
          <w:rFonts w:ascii="Arial" w:hAnsi="Arial" w:cs="Arial"/>
          <w:sz w:val="18"/>
          <w:szCs w:val="18"/>
        </w:rPr>
        <w:t>ina) kot zavarovanje za dobro izvedbo pogodbenih obveznosti javnega naro</w:t>
      </w:r>
      <w:r w:rsidRPr="00A358CB">
        <w:rPr>
          <w:rFonts w:ascii="Arial" w:hAnsi="Arial" w:cs="Arial" w:hint="eastAsia"/>
          <w:sz w:val="18"/>
          <w:szCs w:val="18"/>
        </w:rPr>
        <w:t>č</w:t>
      </w:r>
      <w:r w:rsidRPr="00A358CB">
        <w:rPr>
          <w:rFonts w:ascii="Arial" w:hAnsi="Arial" w:cs="Arial"/>
          <w:sz w:val="18"/>
          <w:szCs w:val="18"/>
        </w:rPr>
        <w:t xml:space="preserve">ila </w:t>
      </w:r>
      <w:r w:rsidRPr="00A358CB">
        <w:rPr>
          <w:rFonts w:ascii="Arial" w:hAnsi="Arial" w:cs="Arial"/>
          <w:b/>
          <w:bCs/>
          <w:sz w:val="18"/>
          <w:szCs w:val="18"/>
        </w:rPr>
        <w:t>»</w:t>
      </w:r>
      <w:r w:rsidR="00D70C3E" w:rsidRPr="00A358CB">
        <w:rPr>
          <w:rFonts w:ascii="Arial" w:hAnsi="Arial" w:cs="Arial"/>
          <w:b/>
          <w:bCs/>
          <w:sz w:val="18"/>
          <w:szCs w:val="18"/>
        </w:rPr>
        <w:t>Izdelava izhodišč za izvedbo sprememb in dopolnitev veljavnega prostorskega izvedbenega akta in idejne zasnove za izvedbo toplotne črpalke z zalogovnikom in sončne elektrarne«</w:t>
      </w:r>
      <w:r w:rsidRPr="00A358CB">
        <w:rPr>
          <w:rFonts w:ascii="Arial" w:hAnsi="Arial" w:cs="Arial"/>
          <w:b/>
          <w:sz w:val="18"/>
          <w:szCs w:val="18"/>
        </w:rPr>
        <w:t xml:space="preserve"> </w:t>
      </w:r>
      <w:r w:rsidRPr="00A358CB">
        <w:rPr>
          <w:rFonts w:ascii="Arial" w:hAnsi="Arial" w:cs="Arial"/>
          <w:sz w:val="18"/>
          <w:szCs w:val="18"/>
        </w:rPr>
        <w:t>izro</w:t>
      </w:r>
      <w:r w:rsidRPr="00A358CB">
        <w:rPr>
          <w:rFonts w:ascii="Arial" w:hAnsi="Arial" w:cs="Arial" w:hint="eastAsia"/>
          <w:sz w:val="18"/>
          <w:szCs w:val="18"/>
        </w:rPr>
        <w:t>č</w:t>
      </w:r>
      <w:r w:rsidRPr="00A358CB">
        <w:rPr>
          <w:rFonts w:ascii="Arial" w:hAnsi="Arial" w:cs="Arial"/>
          <w:sz w:val="18"/>
          <w:szCs w:val="18"/>
        </w:rPr>
        <w:t>amo 2 bianco menici z meni</w:t>
      </w:r>
      <w:r w:rsidRPr="00A358CB">
        <w:rPr>
          <w:rFonts w:ascii="Arial" w:hAnsi="Arial" w:cs="Arial" w:hint="eastAsia"/>
          <w:sz w:val="18"/>
          <w:szCs w:val="18"/>
        </w:rPr>
        <w:t>č</w:t>
      </w:r>
      <w:r w:rsidRPr="00A358CB">
        <w:rPr>
          <w:rFonts w:ascii="Arial" w:hAnsi="Arial" w:cs="Arial"/>
          <w:sz w:val="18"/>
          <w:szCs w:val="18"/>
        </w:rPr>
        <w:t>no izjavo s pooblastilom za izpolnitev in unov</w:t>
      </w:r>
      <w:r w:rsidRPr="00A358CB">
        <w:rPr>
          <w:rFonts w:ascii="Arial" w:hAnsi="Arial" w:cs="Arial" w:hint="eastAsia"/>
          <w:sz w:val="18"/>
          <w:szCs w:val="18"/>
        </w:rPr>
        <w:t>č</w:t>
      </w:r>
      <w:r w:rsidRPr="00A358CB">
        <w:rPr>
          <w:rFonts w:ascii="Arial" w:hAnsi="Arial" w:cs="Arial"/>
          <w:sz w:val="18"/>
          <w:szCs w:val="18"/>
        </w:rPr>
        <w:t>enje menice, ki ju je podpisal/a oziroma sta ju podpisali pooblaš</w:t>
      </w:r>
      <w:r w:rsidRPr="00A358CB">
        <w:rPr>
          <w:rFonts w:ascii="Arial" w:hAnsi="Arial" w:cs="Arial" w:hint="eastAsia"/>
          <w:sz w:val="18"/>
          <w:szCs w:val="18"/>
        </w:rPr>
        <w:t>č</w:t>
      </w:r>
      <w:r w:rsidRPr="00A358CB">
        <w:rPr>
          <w:rFonts w:ascii="Arial" w:hAnsi="Arial" w:cs="Arial"/>
          <w:sz w:val="18"/>
          <w:szCs w:val="18"/>
        </w:rPr>
        <w:t>ena/i oseba</w:t>
      </w:r>
      <w:r w:rsidRPr="00195BD2">
        <w:rPr>
          <w:rFonts w:ascii="Arial" w:hAnsi="Arial" w:cs="Arial"/>
          <w:color w:val="000000" w:themeColor="text1"/>
          <w:sz w:val="18"/>
          <w:szCs w:val="18"/>
        </w:rPr>
        <w:t>/i za podpisovanje:</w:t>
      </w:r>
    </w:p>
    <w:p w14:paraId="62EA871A" w14:textId="77777777" w:rsidR="00A96F26" w:rsidRPr="00195BD2" w:rsidRDefault="00A96F26" w:rsidP="00C11656">
      <w:pPr>
        <w:spacing w:after="0"/>
        <w:jc w:val="both"/>
        <w:rPr>
          <w:rFonts w:ascii="Arial" w:hAnsi="Arial" w:cs="Arial"/>
          <w:color w:val="000000" w:themeColor="text1"/>
          <w:sz w:val="18"/>
          <w:szCs w:val="18"/>
        </w:rPr>
      </w:pPr>
    </w:p>
    <w:p w14:paraId="5A4DE688"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_____________________ kot _________________, ki se podpisuje _____________________</w:t>
      </w:r>
    </w:p>
    <w:p w14:paraId="7991D36F"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_____________________ kot _________________, ki se podpisuje _____________________</w:t>
      </w:r>
    </w:p>
    <w:p w14:paraId="6A6935F8" w14:textId="77777777" w:rsidR="00A96F26" w:rsidRPr="00195BD2" w:rsidRDefault="00A96F26" w:rsidP="00C11656">
      <w:pPr>
        <w:spacing w:after="0"/>
        <w:jc w:val="both"/>
        <w:rPr>
          <w:rFonts w:ascii="Arial" w:hAnsi="Arial" w:cs="Arial"/>
          <w:color w:val="000000" w:themeColor="text1"/>
          <w:sz w:val="18"/>
          <w:szCs w:val="18"/>
        </w:rPr>
      </w:pPr>
    </w:p>
    <w:p w14:paraId="6148539E" w14:textId="77777777" w:rsidR="00A96F26" w:rsidRPr="00195BD2" w:rsidRDefault="00A96F26" w:rsidP="00C11656">
      <w:pPr>
        <w:spacing w:after="0" w:line="240" w:lineRule="auto"/>
        <w:contextualSpacing/>
        <w:jc w:val="both"/>
        <w:rPr>
          <w:rFonts w:ascii="Arial" w:hAnsi="Arial" w:cs="Arial"/>
          <w:b/>
          <w:color w:val="000000" w:themeColor="text1"/>
          <w:sz w:val="18"/>
          <w:szCs w:val="18"/>
        </w:rPr>
      </w:pPr>
      <w:r w:rsidRPr="00195BD2">
        <w:rPr>
          <w:rFonts w:ascii="Arial" w:hAnsi="Arial" w:cs="Arial"/>
          <w:color w:val="000000" w:themeColor="text1"/>
          <w:sz w:val="18"/>
          <w:szCs w:val="18"/>
        </w:rPr>
        <w:t>Ob</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ino pooblaš</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 xml:space="preserve">amo, da izpolni priloženi bianco menici z zneskom do skupne višine </w:t>
      </w:r>
      <w:r w:rsidRPr="00195BD2">
        <w:rPr>
          <w:rFonts w:ascii="Arial" w:hAnsi="Arial" w:cs="Arial"/>
          <w:b/>
          <w:color w:val="000000" w:themeColor="text1"/>
          <w:sz w:val="18"/>
          <w:szCs w:val="18"/>
        </w:rPr>
        <w:t>_______________EUR</w:t>
      </w:r>
      <w:r w:rsidRPr="00195BD2">
        <w:rPr>
          <w:rFonts w:ascii="Arial" w:hAnsi="Arial" w:cs="Arial"/>
          <w:color w:val="000000" w:themeColor="text1"/>
          <w:sz w:val="18"/>
          <w:szCs w:val="18"/>
        </w:rPr>
        <w:t xml:space="preserve"> in z vsemi ostalimi potrebnimi podatki ter jo na naš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 unov</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 xml:space="preserve">i v primeru, </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e:</w:t>
      </w:r>
    </w:p>
    <w:p w14:paraId="2EBCBD26" w14:textId="77777777" w:rsidR="00A96F26" w:rsidRPr="00195BD2" w:rsidRDefault="00A96F26" w:rsidP="00C11656">
      <w:pPr>
        <w:spacing w:after="0" w:line="240" w:lineRule="auto"/>
        <w:contextualSpacing/>
        <w:jc w:val="both"/>
        <w:rPr>
          <w:rFonts w:ascii="Arial" w:hAnsi="Arial" w:cs="Arial"/>
          <w:color w:val="000000" w:themeColor="text1"/>
          <w:sz w:val="18"/>
          <w:szCs w:val="18"/>
        </w:rPr>
      </w:pPr>
      <w:r w:rsidRPr="00195BD2">
        <w:rPr>
          <w:rFonts w:ascii="Arial" w:hAnsi="Arial" w:cs="Arial" w:hint="eastAsia"/>
          <w:color w:val="000000" w:themeColor="text1"/>
          <w:sz w:val="18"/>
          <w:szCs w:val="18"/>
        </w:rPr>
        <w:t>•</w:t>
      </w:r>
      <w:r w:rsidRPr="00195BD2">
        <w:rPr>
          <w:rFonts w:ascii="Arial" w:hAnsi="Arial" w:cs="Arial"/>
          <w:color w:val="000000" w:themeColor="text1"/>
          <w:sz w:val="18"/>
          <w:szCs w:val="18"/>
        </w:rPr>
        <w:tab/>
        <w:t>če svojih pogodbenih obveznosti ne bo izpolnimo v dogovorjeni kakovosti, količini in rokih in na način, opredeljen v pogodbi ali</w:t>
      </w:r>
    </w:p>
    <w:p w14:paraId="19B13219" w14:textId="77777777" w:rsidR="00A96F26" w:rsidRPr="00195BD2" w:rsidRDefault="00A96F26" w:rsidP="00C11656">
      <w:pPr>
        <w:spacing w:after="0" w:line="240" w:lineRule="auto"/>
        <w:contextualSpacing/>
        <w:jc w:val="both"/>
        <w:rPr>
          <w:rFonts w:ascii="Arial" w:hAnsi="Arial" w:cs="Arial"/>
          <w:color w:val="000000" w:themeColor="text1"/>
          <w:sz w:val="18"/>
          <w:szCs w:val="18"/>
        </w:rPr>
      </w:pPr>
      <w:r w:rsidRPr="00195BD2">
        <w:rPr>
          <w:rFonts w:ascii="Arial" w:hAnsi="Arial" w:cs="Arial" w:hint="eastAsia"/>
          <w:color w:val="000000" w:themeColor="text1"/>
          <w:sz w:val="18"/>
          <w:szCs w:val="18"/>
        </w:rPr>
        <w:t>•</w:t>
      </w:r>
      <w:r w:rsidRPr="00195BD2">
        <w:rPr>
          <w:rFonts w:ascii="Arial" w:hAnsi="Arial" w:cs="Arial"/>
          <w:color w:val="000000" w:themeColor="text1"/>
          <w:sz w:val="18"/>
          <w:szCs w:val="18"/>
        </w:rPr>
        <w:tab/>
        <w:t>v primeru stečaja, likvidacijskega postopka ali drugega postopka, katerega posledica ali namen je prenehanje poslovanja izvajalca ali katerikoli drug postopek, podoben navedenim postopkom, skladno s predpisi države, v kateri ima izvajalec sedež ali</w:t>
      </w:r>
    </w:p>
    <w:p w14:paraId="3DDBB403" w14:textId="77777777" w:rsidR="00A96F26" w:rsidRPr="00195BD2" w:rsidRDefault="00A96F26" w:rsidP="00C11656">
      <w:pPr>
        <w:spacing w:after="0" w:line="240" w:lineRule="auto"/>
        <w:contextualSpacing/>
        <w:jc w:val="both"/>
        <w:rPr>
          <w:rFonts w:ascii="Arial" w:hAnsi="Arial" w:cs="Arial"/>
          <w:color w:val="000000" w:themeColor="text1"/>
          <w:sz w:val="18"/>
          <w:szCs w:val="18"/>
        </w:rPr>
      </w:pPr>
      <w:r w:rsidRPr="00195BD2">
        <w:rPr>
          <w:rFonts w:ascii="Arial" w:hAnsi="Arial" w:cs="Arial" w:hint="eastAsia"/>
          <w:color w:val="000000" w:themeColor="text1"/>
          <w:sz w:val="18"/>
          <w:szCs w:val="18"/>
        </w:rPr>
        <w:t>•</w:t>
      </w:r>
      <w:r w:rsidRPr="00195BD2">
        <w:rPr>
          <w:rFonts w:ascii="Arial" w:hAnsi="Arial" w:cs="Arial"/>
          <w:color w:val="000000" w:themeColor="text1"/>
          <w:sz w:val="18"/>
          <w:szCs w:val="18"/>
        </w:rPr>
        <w:tab/>
        <w:t>če naročniku v predvidenem roku ne predložimo finančnega zavarovanja za odpravo napak v garancijskem roku.</w:t>
      </w:r>
    </w:p>
    <w:p w14:paraId="3095A325" w14:textId="77777777" w:rsidR="00A96F26" w:rsidRPr="00195BD2" w:rsidRDefault="00A96F26" w:rsidP="00C11656">
      <w:pPr>
        <w:spacing w:after="0"/>
        <w:jc w:val="both"/>
        <w:rPr>
          <w:rFonts w:ascii="Arial" w:hAnsi="Arial" w:cs="Arial"/>
          <w:color w:val="000000" w:themeColor="text1"/>
          <w:sz w:val="18"/>
          <w:szCs w:val="18"/>
        </w:rPr>
      </w:pPr>
    </w:p>
    <w:p w14:paraId="77A083ED"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Meni</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na izjava je veljavna od njenega podpisa do izteka roka veljavnosti zavarovanja za dobro izvedbo pogodbenih obveznosti po predmetnem javnem naro</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 xml:space="preserve">ilu, </w:t>
      </w:r>
      <w:proofErr w:type="spellStart"/>
      <w:r w:rsidRPr="00195BD2">
        <w:rPr>
          <w:rFonts w:ascii="Arial" w:hAnsi="Arial" w:cs="Arial"/>
          <w:color w:val="000000" w:themeColor="text1"/>
          <w:sz w:val="18"/>
          <w:szCs w:val="18"/>
        </w:rPr>
        <w:t>t.j</w:t>
      </w:r>
      <w:proofErr w:type="spellEnd"/>
      <w:r w:rsidRPr="00195BD2">
        <w:rPr>
          <w:rFonts w:ascii="Arial" w:hAnsi="Arial" w:cs="Arial"/>
          <w:color w:val="000000" w:themeColor="text1"/>
          <w:sz w:val="18"/>
          <w:szCs w:val="18"/>
        </w:rPr>
        <w:t xml:space="preserve">. najkasneje do ____________ (najmanj 30 dni od podpisa končnega primopredajnega zapisnika). </w:t>
      </w:r>
    </w:p>
    <w:p w14:paraId="63F211DB" w14:textId="77777777" w:rsidR="00A96F26" w:rsidRPr="00195BD2" w:rsidRDefault="00A96F26" w:rsidP="00C11656">
      <w:pPr>
        <w:spacing w:after="0"/>
        <w:jc w:val="both"/>
        <w:rPr>
          <w:rFonts w:ascii="Arial" w:hAnsi="Arial" w:cs="Arial"/>
          <w:color w:val="000000" w:themeColor="text1"/>
          <w:sz w:val="18"/>
          <w:szCs w:val="18"/>
        </w:rPr>
      </w:pPr>
    </w:p>
    <w:p w14:paraId="58A3FB03"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Menici sta unov</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 xml:space="preserve">ljivi pri: </w:t>
      </w:r>
    </w:p>
    <w:p w14:paraId="25E196FB"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________________________________, transakcijski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 št. ______________________________________</w:t>
      </w:r>
    </w:p>
    <w:p w14:paraId="5A69DC72"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________________________________, transakcijski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 št. ______________________________________</w:t>
      </w:r>
    </w:p>
    <w:p w14:paraId="2A3AE346"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________________________________, transakcijski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 št. ______________________________________</w:t>
      </w:r>
    </w:p>
    <w:p w14:paraId="302DB073" w14:textId="77777777" w:rsidR="00A96F26" w:rsidRPr="00195BD2" w:rsidRDefault="00A96F26" w:rsidP="00C11656">
      <w:pPr>
        <w:spacing w:after="0"/>
        <w:jc w:val="both"/>
        <w:rPr>
          <w:rFonts w:ascii="Arial" w:hAnsi="Arial" w:cs="Arial"/>
          <w:color w:val="000000" w:themeColor="text1"/>
          <w:sz w:val="18"/>
          <w:szCs w:val="18"/>
        </w:rPr>
      </w:pPr>
    </w:p>
    <w:p w14:paraId="63D6F235"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Ob</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ino izrecno pooblaš</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amo, da zgornji seznam sama dopolni z navedbo novih bank, hranilnic ali hranilno kreditnih služb ter številkami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unov, ki jih imamo oziroma jih bomo imeli pri njih.</w:t>
      </w:r>
    </w:p>
    <w:p w14:paraId="4816D191" w14:textId="77777777" w:rsidR="00A96F26" w:rsidRPr="00195BD2" w:rsidRDefault="00A96F26" w:rsidP="00C11656">
      <w:pPr>
        <w:spacing w:after="0"/>
        <w:jc w:val="both"/>
        <w:rPr>
          <w:rFonts w:ascii="Arial" w:hAnsi="Arial" w:cs="Arial"/>
          <w:color w:val="000000" w:themeColor="text1"/>
          <w:sz w:val="18"/>
          <w:szCs w:val="18"/>
        </w:rPr>
      </w:pPr>
    </w:p>
    <w:p w14:paraId="2E727A40"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Podpisani izdajatelj menic nepreklicno in brezpogojno pooblaš</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am in nalagam zgoraj navedenim bankam ali katerikoli drugi banki, hranilnici ali hranilno kreditni službi, ki vodi naš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 da na podlagi s to izjavo danega naloga in pooblastila unov</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i menici v breme našega zgoraj navedenega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una ali kateregakoli drugega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una, in meni</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ni znesek nakaže na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 meni</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nega upnika, to je podra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 EZR Mestne ob</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 xml:space="preserve">ine Velenje, št. SI56 0133 3010 0018 411. </w:t>
      </w:r>
    </w:p>
    <w:p w14:paraId="78C8A32B" w14:textId="77777777" w:rsidR="00A96F26" w:rsidRPr="00195BD2" w:rsidRDefault="00A96F26" w:rsidP="00C11656">
      <w:pPr>
        <w:spacing w:after="0"/>
        <w:jc w:val="both"/>
        <w:rPr>
          <w:rFonts w:ascii="Arial" w:hAnsi="Arial" w:cs="Arial"/>
          <w:color w:val="000000" w:themeColor="text1"/>
          <w:sz w:val="18"/>
          <w:szCs w:val="18"/>
        </w:rPr>
      </w:pPr>
    </w:p>
    <w:p w14:paraId="4428921F"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e je/bo naš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 voden v ve</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 xml:space="preserve"> tujih valutah in v EUR in v valuti, na katero se glasita menici, ne bo dovolj sredstev, s podpisom te izjave banki, hranilnici ali hranilno kreditni službi, ki vodi naš ra</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un, izdajamo nalog za izvršitev konverzije iz razpoložljivih tujih valut v valuto, na katero se glasita menici.</w:t>
      </w:r>
    </w:p>
    <w:p w14:paraId="637A7F82"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Izjavljamo, da bomo menico, ki jo ob</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ina izpolni in uporabi skladno s pooblastilom po tej meni</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ni izjavi, nadomestili z novo lastno bianco menico.</w:t>
      </w:r>
    </w:p>
    <w:p w14:paraId="6D7A8CAB"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Menici lahko ob</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 xml:space="preserve">ina izpolni s klavzulo "brez protesta". </w:t>
      </w:r>
    </w:p>
    <w:p w14:paraId="11737249"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Ob</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ina nam bo po izpolnitvi vseh naših obveznosti iz zgoraj navedene pogodbe na naš poziv vrnila neuporabljeno/i bianco menici z meni</w:t>
      </w:r>
      <w:r w:rsidRPr="00195BD2">
        <w:rPr>
          <w:rFonts w:ascii="Arial" w:hAnsi="Arial" w:cs="Arial" w:hint="eastAsia"/>
          <w:color w:val="000000" w:themeColor="text1"/>
          <w:sz w:val="18"/>
          <w:szCs w:val="18"/>
        </w:rPr>
        <w:t>č</w:t>
      </w:r>
      <w:r w:rsidRPr="00195BD2">
        <w:rPr>
          <w:rFonts w:ascii="Arial" w:hAnsi="Arial" w:cs="Arial"/>
          <w:color w:val="000000" w:themeColor="text1"/>
          <w:sz w:val="18"/>
          <w:szCs w:val="18"/>
        </w:rPr>
        <w:t>no izjavo.</w:t>
      </w:r>
    </w:p>
    <w:p w14:paraId="14F41F3B" w14:textId="77777777" w:rsidR="00A96F26" w:rsidRPr="00195BD2" w:rsidRDefault="00A96F26" w:rsidP="00C11656">
      <w:pPr>
        <w:spacing w:after="0"/>
        <w:jc w:val="both"/>
        <w:rPr>
          <w:rFonts w:ascii="Arial" w:hAnsi="Arial" w:cs="Arial"/>
          <w:color w:val="000000" w:themeColor="text1"/>
          <w:sz w:val="18"/>
          <w:szCs w:val="18"/>
        </w:rPr>
      </w:pPr>
    </w:p>
    <w:p w14:paraId="745EE390"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Kraj: _______________</w:t>
      </w:r>
      <w:r w:rsidRPr="00195BD2">
        <w:rPr>
          <w:rFonts w:ascii="Arial" w:hAnsi="Arial" w:cs="Arial"/>
          <w:color w:val="000000" w:themeColor="text1"/>
          <w:sz w:val="18"/>
          <w:szCs w:val="18"/>
        </w:rPr>
        <w:tab/>
        <w:t>Izdajatelj menic: _______________</w:t>
      </w:r>
    </w:p>
    <w:p w14:paraId="774CEFF0" w14:textId="77777777" w:rsidR="00A96F26" w:rsidRPr="00195BD2" w:rsidRDefault="00A96F26" w:rsidP="00C11656">
      <w:pPr>
        <w:spacing w:after="0"/>
        <w:jc w:val="both"/>
        <w:rPr>
          <w:rFonts w:ascii="Arial" w:hAnsi="Arial" w:cs="Arial"/>
          <w:color w:val="000000" w:themeColor="text1"/>
          <w:sz w:val="18"/>
          <w:szCs w:val="18"/>
        </w:rPr>
      </w:pPr>
    </w:p>
    <w:p w14:paraId="5D9DC84A" w14:textId="77777777" w:rsidR="00A96F26" w:rsidRPr="00195BD2" w:rsidRDefault="00A96F26" w:rsidP="00C11656">
      <w:pPr>
        <w:spacing w:after="0"/>
        <w:jc w:val="both"/>
        <w:rPr>
          <w:rFonts w:ascii="Arial" w:hAnsi="Arial" w:cs="Arial"/>
          <w:color w:val="000000" w:themeColor="text1"/>
          <w:sz w:val="18"/>
          <w:szCs w:val="18"/>
        </w:rPr>
      </w:pPr>
      <w:r w:rsidRPr="00195BD2">
        <w:rPr>
          <w:rFonts w:ascii="Arial" w:hAnsi="Arial" w:cs="Arial"/>
          <w:color w:val="000000" w:themeColor="text1"/>
          <w:sz w:val="18"/>
          <w:szCs w:val="18"/>
        </w:rPr>
        <w:t>Datum: _______________</w:t>
      </w:r>
      <w:r w:rsidRPr="00195BD2">
        <w:rPr>
          <w:rFonts w:ascii="Arial" w:hAnsi="Arial" w:cs="Arial"/>
          <w:color w:val="000000" w:themeColor="text1"/>
          <w:sz w:val="18"/>
          <w:szCs w:val="18"/>
        </w:rPr>
        <w:tab/>
        <w:t>(žig in podpis)</w:t>
      </w:r>
    </w:p>
    <w:p w14:paraId="0919B3B3" w14:textId="77777777" w:rsidR="00A96F26" w:rsidRPr="00195BD2" w:rsidRDefault="00A96F26" w:rsidP="00C11656">
      <w:pPr>
        <w:spacing w:after="0"/>
        <w:jc w:val="both"/>
        <w:rPr>
          <w:rFonts w:ascii="Arial" w:hAnsi="Arial" w:cs="Arial"/>
          <w:i/>
          <w:color w:val="000000" w:themeColor="text1"/>
          <w:sz w:val="18"/>
          <w:szCs w:val="18"/>
        </w:rPr>
      </w:pPr>
      <w:r w:rsidRPr="00195BD2">
        <w:rPr>
          <w:rFonts w:ascii="Arial" w:hAnsi="Arial" w:cs="Arial"/>
          <w:color w:val="000000" w:themeColor="text1"/>
          <w:sz w:val="18"/>
          <w:szCs w:val="18"/>
        </w:rPr>
        <w:tab/>
      </w:r>
      <w:r w:rsidRPr="00195BD2">
        <w:rPr>
          <w:rFonts w:ascii="Arial" w:hAnsi="Arial" w:cs="Arial"/>
          <w:color w:val="000000" w:themeColor="text1"/>
          <w:sz w:val="18"/>
          <w:szCs w:val="18"/>
        </w:rPr>
        <w:tab/>
      </w:r>
      <w:r w:rsidRPr="00195BD2">
        <w:rPr>
          <w:rFonts w:ascii="Arial" w:hAnsi="Arial" w:cs="Arial"/>
          <w:color w:val="000000" w:themeColor="text1"/>
          <w:sz w:val="18"/>
          <w:szCs w:val="18"/>
        </w:rPr>
        <w:tab/>
      </w:r>
      <w:r w:rsidRPr="00195BD2">
        <w:rPr>
          <w:rFonts w:ascii="Arial" w:hAnsi="Arial" w:cs="Arial"/>
          <w:color w:val="000000" w:themeColor="text1"/>
          <w:sz w:val="18"/>
          <w:szCs w:val="18"/>
        </w:rPr>
        <w:tab/>
      </w:r>
      <w:r w:rsidRPr="00195BD2">
        <w:rPr>
          <w:rFonts w:ascii="Arial" w:hAnsi="Arial" w:cs="Arial"/>
          <w:color w:val="000000" w:themeColor="text1"/>
          <w:sz w:val="18"/>
          <w:szCs w:val="18"/>
        </w:rPr>
        <w:tab/>
      </w:r>
      <w:r w:rsidRPr="00195BD2">
        <w:rPr>
          <w:rFonts w:ascii="Arial" w:hAnsi="Arial" w:cs="Arial"/>
          <w:color w:val="000000" w:themeColor="text1"/>
          <w:sz w:val="18"/>
          <w:szCs w:val="18"/>
        </w:rPr>
        <w:tab/>
      </w:r>
      <w:r w:rsidRPr="00195BD2">
        <w:rPr>
          <w:rFonts w:ascii="Arial" w:hAnsi="Arial" w:cs="Arial"/>
          <w:color w:val="000000" w:themeColor="text1"/>
          <w:sz w:val="18"/>
          <w:szCs w:val="18"/>
        </w:rPr>
        <w:tab/>
      </w:r>
      <w:r w:rsidRPr="00195BD2">
        <w:rPr>
          <w:rFonts w:ascii="Arial" w:hAnsi="Arial" w:cs="Arial"/>
          <w:color w:val="000000" w:themeColor="text1"/>
          <w:sz w:val="18"/>
          <w:szCs w:val="18"/>
        </w:rPr>
        <w:tab/>
      </w:r>
      <w:r w:rsidRPr="00195BD2">
        <w:rPr>
          <w:rFonts w:ascii="Arial" w:hAnsi="Arial" w:cs="Arial"/>
          <w:color w:val="000000" w:themeColor="text1"/>
          <w:sz w:val="18"/>
          <w:szCs w:val="18"/>
        </w:rPr>
        <w:tab/>
        <w:t>Priloga: dve bianco menici</w:t>
      </w:r>
    </w:p>
    <w:p w14:paraId="5ED38618" w14:textId="3826F24A" w:rsidR="00F14A75" w:rsidRPr="008A7908" w:rsidRDefault="00A96F26" w:rsidP="00C11656">
      <w:pPr>
        <w:spacing w:after="0" w:line="240" w:lineRule="auto"/>
        <w:jc w:val="both"/>
        <w:rPr>
          <w:rFonts w:ascii="Arial" w:eastAsia="Calibri" w:hAnsi="Arial" w:cs="Arial"/>
          <w:b/>
          <w:color w:val="000000" w:themeColor="text1"/>
          <w:sz w:val="20"/>
          <w:szCs w:val="20"/>
          <w:u w:val="single"/>
          <w:lang w:eastAsia="sl-SI"/>
        </w:rPr>
      </w:pPr>
      <w:r w:rsidRPr="00F14A75">
        <w:rPr>
          <w:rFonts w:ascii="Arial" w:eastAsia="Calibri" w:hAnsi="Arial" w:cs="Arial"/>
          <w:b/>
          <w:color w:val="000000" w:themeColor="text1"/>
          <w:sz w:val="20"/>
          <w:szCs w:val="20"/>
          <w:u w:val="single"/>
          <w:lang w:eastAsia="sl-SI"/>
        </w:rPr>
        <w:br w:type="page"/>
      </w:r>
    </w:p>
    <w:p w14:paraId="72624B06" w14:textId="77777777" w:rsidR="00EA04BE" w:rsidRPr="00EB1B17" w:rsidRDefault="00BD56C3" w:rsidP="00C11656">
      <w:pPr>
        <w:pStyle w:val="Naslov2"/>
        <w:jc w:val="both"/>
        <w:rPr>
          <w:rFonts w:ascii="Arial" w:hAnsi="Arial" w:cs="Arial"/>
          <w:sz w:val="28"/>
          <w:u w:val="single"/>
        </w:rPr>
      </w:pPr>
      <w:bookmarkStart w:id="54" w:name="_Toc57651632"/>
      <w:bookmarkStart w:id="55" w:name="_Toc138055716"/>
      <w:bookmarkEnd w:id="52"/>
      <w:r w:rsidRPr="00EB1B17">
        <w:rPr>
          <w:rFonts w:ascii="Arial" w:hAnsi="Arial" w:cs="Arial"/>
          <w:sz w:val="28"/>
          <w:u w:val="single"/>
        </w:rPr>
        <w:lastRenderedPageBreak/>
        <w:t xml:space="preserve">IV. </w:t>
      </w:r>
      <w:r w:rsidR="00EA04BE" w:rsidRPr="00EB1B17">
        <w:rPr>
          <w:rFonts w:ascii="Arial" w:hAnsi="Arial" w:cs="Arial"/>
          <w:sz w:val="28"/>
          <w:u w:val="single"/>
        </w:rPr>
        <w:t>MERIL</w:t>
      </w:r>
      <w:r w:rsidR="006E6FAA" w:rsidRPr="00EB1B17">
        <w:rPr>
          <w:rFonts w:ascii="Arial" w:hAnsi="Arial" w:cs="Arial"/>
          <w:sz w:val="28"/>
          <w:u w:val="single"/>
        </w:rPr>
        <w:t>A</w:t>
      </w:r>
      <w:bookmarkEnd w:id="54"/>
      <w:r w:rsidR="00F50D5C" w:rsidRPr="00EB1B17">
        <w:rPr>
          <w:rFonts w:ascii="Arial" w:hAnsi="Arial" w:cs="Arial"/>
          <w:sz w:val="28"/>
          <w:u w:val="single"/>
        </w:rPr>
        <w:t xml:space="preserve"> </w:t>
      </w:r>
      <w:bookmarkEnd w:id="55"/>
    </w:p>
    <w:p w14:paraId="5E81EF63" w14:textId="77777777" w:rsidR="00E67A75" w:rsidRDefault="00E67A75" w:rsidP="00C11656">
      <w:pPr>
        <w:spacing w:after="0"/>
        <w:jc w:val="both"/>
        <w:rPr>
          <w:rFonts w:ascii="Arial" w:hAnsi="Arial" w:cs="Arial"/>
          <w:sz w:val="18"/>
          <w:szCs w:val="18"/>
        </w:rPr>
      </w:pPr>
    </w:p>
    <w:p w14:paraId="6F81284B" w14:textId="7B3E6CBA" w:rsidR="00097204" w:rsidRPr="001F5664" w:rsidRDefault="00097204" w:rsidP="00097204">
      <w:pPr>
        <w:rPr>
          <w:rFonts w:ascii="Arial" w:hAnsi="Arial" w:cs="Arial"/>
          <w:sz w:val="18"/>
          <w:szCs w:val="18"/>
        </w:rPr>
      </w:pPr>
      <w:r w:rsidRPr="001F5664">
        <w:rPr>
          <w:rFonts w:ascii="Arial" w:hAnsi="Arial" w:cs="Arial"/>
          <w:sz w:val="18"/>
          <w:szCs w:val="18"/>
        </w:rPr>
        <w:t xml:space="preserve">Kot najugodnejša bo izbrana ekonomsko najugodnejša ponudba, ki v seštevku </w:t>
      </w:r>
      <w:r w:rsidRPr="004F292D">
        <w:rPr>
          <w:rFonts w:ascii="Arial" w:hAnsi="Arial" w:cs="Arial"/>
          <w:sz w:val="18"/>
          <w:szCs w:val="18"/>
        </w:rPr>
        <w:t>postavk A</w:t>
      </w:r>
      <w:r>
        <w:rPr>
          <w:rFonts w:ascii="Arial" w:hAnsi="Arial" w:cs="Arial"/>
          <w:sz w:val="18"/>
          <w:szCs w:val="18"/>
        </w:rPr>
        <w:t>,</w:t>
      </w:r>
      <w:r w:rsidRPr="004F292D">
        <w:rPr>
          <w:rFonts w:ascii="Arial" w:hAnsi="Arial" w:cs="Arial"/>
          <w:sz w:val="18"/>
          <w:szCs w:val="18"/>
        </w:rPr>
        <w:t xml:space="preserve"> B </w:t>
      </w:r>
      <w:r>
        <w:rPr>
          <w:rFonts w:ascii="Arial" w:hAnsi="Arial" w:cs="Arial"/>
          <w:sz w:val="18"/>
          <w:szCs w:val="18"/>
        </w:rPr>
        <w:t xml:space="preserve">in C </w:t>
      </w:r>
      <w:r w:rsidRPr="004F292D">
        <w:rPr>
          <w:rFonts w:ascii="Arial" w:hAnsi="Arial" w:cs="Arial"/>
          <w:sz w:val="18"/>
          <w:szCs w:val="18"/>
        </w:rPr>
        <w:t>prejme največ točk. Največje možno število točk je 100.</w:t>
      </w:r>
    </w:p>
    <w:p w14:paraId="48F3B2F1" w14:textId="77777777" w:rsidR="00097204" w:rsidRPr="001F5664" w:rsidRDefault="00097204" w:rsidP="00097204">
      <w:pPr>
        <w:jc w:val="both"/>
        <w:rPr>
          <w:rFonts w:ascii="Arial" w:hAnsi="Arial" w:cs="Arial"/>
          <w:b/>
          <w:sz w:val="18"/>
          <w:szCs w:val="18"/>
        </w:rPr>
      </w:pPr>
      <w:r w:rsidRPr="001F5664">
        <w:rPr>
          <w:rFonts w:ascii="Arial" w:hAnsi="Arial" w:cs="Arial"/>
          <w:b/>
          <w:sz w:val="18"/>
          <w:szCs w:val="18"/>
        </w:rPr>
        <w:t>A = »Skupna ponujena cena« (največ 80 točk)</w:t>
      </w:r>
    </w:p>
    <w:p w14:paraId="48249E64" w14:textId="77777777" w:rsidR="00097204" w:rsidRPr="001F5664" w:rsidRDefault="00097204" w:rsidP="00097204">
      <w:pPr>
        <w:jc w:val="both"/>
        <w:rPr>
          <w:rFonts w:ascii="Arial" w:hAnsi="Arial" w:cs="Arial"/>
          <w:sz w:val="18"/>
          <w:szCs w:val="18"/>
        </w:rPr>
      </w:pPr>
      <w:r w:rsidRPr="001F5664">
        <w:rPr>
          <w:rFonts w:ascii="Arial" w:hAnsi="Arial" w:cs="Arial"/>
          <w:sz w:val="18"/>
          <w:szCs w:val="18"/>
        </w:rPr>
        <w:t>V okviru tega merila bo ponudba z najnižjo skupno ponudbeno ceno v EUR z DDV prejela 80 točk, ostale ponudbe pa bodo prejele sorazmerno manjše število točk, glede na ponujeno ceno, po naslednji formuli:</w:t>
      </w:r>
    </w:p>
    <w:p w14:paraId="3FDD502C" w14:textId="77777777" w:rsidR="00097204" w:rsidRPr="004F292D" w:rsidRDefault="00097204" w:rsidP="00097204">
      <w:pPr>
        <w:jc w:val="both"/>
        <w:rPr>
          <w:rFonts w:ascii="Arial" w:hAnsi="Arial" w:cs="Arial"/>
          <w:sz w:val="18"/>
          <w:szCs w:val="18"/>
        </w:rPr>
      </w:pPr>
      <w:r w:rsidRPr="001F5664">
        <w:rPr>
          <w:rFonts w:ascii="Arial" w:hAnsi="Arial" w:cs="Arial"/>
          <w:sz w:val="18"/>
          <w:szCs w:val="18"/>
        </w:rPr>
        <w:t xml:space="preserve">A </w:t>
      </w:r>
      <w:r w:rsidRPr="004F292D">
        <w:rPr>
          <w:rFonts w:ascii="Arial" w:hAnsi="Arial" w:cs="Arial"/>
          <w:sz w:val="18"/>
          <w:szCs w:val="18"/>
        </w:rPr>
        <w:t>= (najnižja ponujena vrednost z DDV / ponujena vrednost ocenjevane ponudbe z DDV) x 80</w:t>
      </w:r>
    </w:p>
    <w:p w14:paraId="28598CC4" w14:textId="6B52D888" w:rsidR="00097204" w:rsidRPr="004F292D" w:rsidRDefault="00097204" w:rsidP="00097204">
      <w:pPr>
        <w:jc w:val="both"/>
        <w:rPr>
          <w:rFonts w:ascii="Arial" w:hAnsi="Arial" w:cs="Arial"/>
          <w:sz w:val="18"/>
          <w:szCs w:val="18"/>
        </w:rPr>
      </w:pPr>
      <w:r w:rsidRPr="004F292D">
        <w:rPr>
          <w:rFonts w:ascii="Arial" w:hAnsi="Arial" w:cs="Arial"/>
          <w:sz w:val="18"/>
          <w:szCs w:val="18"/>
        </w:rPr>
        <w:t>Način dokazovanja: Ponudnik ceno vnese v obrazec PONUDB</w:t>
      </w:r>
      <w:r w:rsidR="00C52A6A">
        <w:rPr>
          <w:rFonts w:ascii="Arial" w:hAnsi="Arial" w:cs="Arial"/>
          <w:sz w:val="18"/>
          <w:szCs w:val="18"/>
        </w:rPr>
        <w:t>ENI PREDRAČUN</w:t>
      </w:r>
      <w:r w:rsidRPr="004F292D">
        <w:rPr>
          <w:rFonts w:ascii="Arial" w:hAnsi="Arial" w:cs="Arial"/>
          <w:sz w:val="18"/>
          <w:szCs w:val="18"/>
        </w:rPr>
        <w:t>.</w:t>
      </w:r>
    </w:p>
    <w:p w14:paraId="1E3B8ABA" w14:textId="093562C5" w:rsidR="00097204" w:rsidRPr="00C61AA8" w:rsidRDefault="00097204" w:rsidP="00097204">
      <w:pPr>
        <w:jc w:val="both"/>
        <w:rPr>
          <w:rFonts w:ascii="Arial" w:hAnsi="Arial" w:cs="Arial"/>
          <w:b/>
          <w:sz w:val="18"/>
          <w:szCs w:val="18"/>
        </w:rPr>
      </w:pPr>
      <w:r w:rsidRPr="004F292D">
        <w:rPr>
          <w:rFonts w:ascii="Arial" w:hAnsi="Arial" w:cs="Arial"/>
          <w:b/>
          <w:sz w:val="18"/>
          <w:szCs w:val="18"/>
        </w:rPr>
        <w:t>B = »</w:t>
      </w:r>
      <w:r w:rsidRPr="00C61AA8">
        <w:rPr>
          <w:rFonts w:ascii="Arial" w:hAnsi="Arial" w:cs="Arial"/>
          <w:b/>
          <w:sz w:val="18"/>
          <w:szCs w:val="18"/>
        </w:rPr>
        <w:t>Dodatna referenca za poob</w:t>
      </w:r>
      <w:r w:rsidR="00C933C4" w:rsidRPr="00C61AA8">
        <w:rPr>
          <w:rFonts w:ascii="Arial" w:hAnsi="Arial" w:cs="Arial"/>
          <w:b/>
          <w:sz w:val="18"/>
          <w:szCs w:val="18"/>
        </w:rPr>
        <w:t>laščenega prostorskega načrtovalca</w:t>
      </w:r>
      <w:r w:rsidRPr="00C61AA8">
        <w:rPr>
          <w:rFonts w:ascii="Arial" w:hAnsi="Arial" w:cs="Arial"/>
          <w:b/>
          <w:sz w:val="18"/>
          <w:szCs w:val="18"/>
        </w:rPr>
        <w:t xml:space="preserve">« (največ </w:t>
      </w:r>
      <w:r w:rsidR="00C933C4" w:rsidRPr="00C61AA8">
        <w:rPr>
          <w:rFonts w:ascii="Arial" w:hAnsi="Arial" w:cs="Arial"/>
          <w:b/>
          <w:sz w:val="18"/>
          <w:szCs w:val="18"/>
        </w:rPr>
        <w:t>1</w:t>
      </w:r>
      <w:r w:rsidRPr="00C61AA8">
        <w:rPr>
          <w:rFonts w:ascii="Arial" w:hAnsi="Arial" w:cs="Arial"/>
          <w:b/>
          <w:sz w:val="18"/>
          <w:szCs w:val="18"/>
        </w:rPr>
        <w:t>0 točk)</w:t>
      </w:r>
    </w:p>
    <w:p w14:paraId="28110A15" w14:textId="5C4294CF" w:rsidR="00097204" w:rsidRPr="00C61AA8" w:rsidRDefault="00097204" w:rsidP="00097204">
      <w:pPr>
        <w:spacing w:before="225" w:after="225" w:line="240" w:lineRule="auto"/>
        <w:jc w:val="both"/>
        <w:rPr>
          <w:rFonts w:ascii="Arial" w:hAnsi="Arial" w:cs="Arial"/>
          <w:sz w:val="18"/>
          <w:szCs w:val="18"/>
        </w:rPr>
      </w:pPr>
      <w:r w:rsidRPr="00C61AA8">
        <w:rPr>
          <w:rFonts w:ascii="Arial" w:hAnsi="Arial" w:cs="Arial"/>
          <w:sz w:val="18"/>
          <w:szCs w:val="18"/>
        </w:rPr>
        <w:t xml:space="preserve">Ponudnik za vsako dodatno referenco za </w:t>
      </w:r>
      <w:r w:rsidR="00C933C4" w:rsidRPr="00C61AA8">
        <w:rPr>
          <w:rFonts w:ascii="Arial" w:hAnsi="Arial" w:cs="Arial"/>
          <w:sz w:val="18"/>
          <w:szCs w:val="18"/>
        </w:rPr>
        <w:t>pooblaščenega prostorskega načrtovalca,</w:t>
      </w:r>
      <w:r w:rsidRPr="00C61AA8">
        <w:rPr>
          <w:rFonts w:ascii="Arial" w:hAnsi="Arial" w:cs="Arial"/>
          <w:sz w:val="18"/>
          <w:szCs w:val="18"/>
        </w:rPr>
        <w:t xml:space="preserve"> ki zadostuje zahtev</w:t>
      </w:r>
      <w:r w:rsidR="00582B14" w:rsidRPr="00C61AA8">
        <w:rPr>
          <w:rFonts w:ascii="Arial" w:hAnsi="Arial" w:cs="Arial"/>
          <w:sz w:val="18"/>
          <w:szCs w:val="18"/>
        </w:rPr>
        <w:t>i</w:t>
      </w:r>
      <w:r w:rsidRPr="00C61AA8">
        <w:rPr>
          <w:rFonts w:ascii="Arial" w:hAnsi="Arial" w:cs="Arial"/>
          <w:sz w:val="18"/>
          <w:szCs w:val="18"/>
        </w:rPr>
        <w:t xml:space="preserve"> določeni v pogoju Pogoja 9 – KADRI</w:t>
      </w:r>
      <w:r w:rsidR="00C933C4" w:rsidRPr="00C61AA8">
        <w:rPr>
          <w:rFonts w:ascii="Arial" w:hAnsi="Arial" w:cs="Arial"/>
          <w:sz w:val="18"/>
          <w:szCs w:val="18"/>
        </w:rPr>
        <w:t xml:space="preserve"> IN REFERENCE</w:t>
      </w:r>
      <w:r w:rsidRPr="00C61AA8">
        <w:rPr>
          <w:rFonts w:ascii="Arial" w:hAnsi="Arial" w:cs="Arial"/>
          <w:sz w:val="18"/>
          <w:szCs w:val="18"/>
        </w:rPr>
        <w:t xml:space="preserve"> prejme</w:t>
      </w:r>
      <w:r w:rsidR="00582B14" w:rsidRPr="00C61AA8">
        <w:rPr>
          <w:rFonts w:ascii="Arial" w:hAnsi="Arial" w:cs="Arial"/>
          <w:sz w:val="18"/>
          <w:szCs w:val="18"/>
        </w:rPr>
        <w:t xml:space="preserve"> 10 točk. </w:t>
      </w:r>
      <w:r w:rsidRPr="00C61AA8">
        <w:rPr>
          <w:rFonts w:ascii="Arial" w:hAnsi="Arial" w:cs="Arial"/>
          <w:sz w:val="18"/>
          <w:szCs w:val="18"/>
        </w:rPr>
        <w:t xml:space="preserve">Maksimalno število dodatnih točk je </w:t>
      </w:r>
      <w:r w:rsidR="00C933C4" w:rsidRPr="00C61AA8">
        <w:rPr>
          <w:rFonts w:ascii="Arial" w:hAnsi="Arial" w:cs="Arial"/>
          <w:sz w:val="18"/>
          <w:szCs w:val="18"/>
        </w:rPr>
        <w:t>1</w:t>
      </w:r>
      <w:r w:rsidRPr="00C61AA8">
        <w:rPr>
          <w:rFonts w:ascii="Arial" w:hAnsi="Arial" w:cs="Arial"/>
          <w:sz w:val="18"/>
          <w:szCs w:val="18"/>
        </w:rPr>
        <w:t>0 (</w:t>
      </w:r>
      <w:proofErr w:type="spellStart"/>
      <w:r w:rsidRPr="00C61AA8">
        <w:rPr>
          <w:rFonts w:ascii="Arial" w:hAnsi="Arial" w:cs="Arial"/>
          <w:sz w:val="18"/>
          <w:szCs w:val="18"/>
        </w:rPr>
        <w:t>max</w:t>
      </w:r>
      <w:proofErr w:type="spellEnd"/>
      <w:r w:rsidRPr="00C61AA8">
        <w:rPr>
          <w:rFonts w:ascii="Arial" w:hAnsi="Arial" w:cs="Arial"/>
          <w:sz w:val="18"/>
          <w:szCs w:val="18"/>
        </w:rPr>
        <w:t xml:space="preserve">. </w:t>
      </w:r>
      <w:r w:rsidR="00C933C4" w:rsidRPr="00C61AA8">
        <w:rPr>
          <w:rFonts w:ascii="Arial" w:hAnsi="Arial" w:cs="Arial"/>
          <w:sz w:val="18"/>
          <w:szCs w:val="18"/>
        </w:rPr>
        <w:t>1</w:t>
      </w:r>
      <w:r w:rsidRPr="00C61AA8">
        <w:rPr>
          <w:rFonts w:ascii="Arial" w:hAnsi="Arial" w:cs="Arial"/>
          <w:sz w:val="18"/>
          <w:szCs w:val="18"/>
        </w:rPr>
        <w:t xml:space="preserve"> dodatn</w:t>
      </w:r>
      <w:r w:rsidR="00C933C4" w:rsidRPr="00C61AA8">
        <w:rPr>
          <w:rFonts w:ascii="Arial" w:hAnsi="Arial" w:cs="Arial"/>
          <w:sz w:val="18"/>
          <w:szCs w:val="18"/>
        </w:rPr>
        <w:t>a</w:t>
      </w:r>
      <w:r w:rsidRPr="00C61AA8">
        <w:rPr>
          <w:rFonts w:ascii="Arial" w:hAnsi="Arial" w:cs="Arial"/>
          <w:sz w:val="18"/>
          <w:szCs w:val="18"/>
        </w:rPr>
        <w:t xml:space="preserve"> referenc</w:t>
      </w:r>
      <w:r w:rsidR="00C933C4" w:rsidRPr="00C61AA8">
        <w:rPr>
          <w:rFonts w:ascii="Arial" w:hAnsi="Arial" w:cs="Arial"/>
          <w:sz w:val="18"/>
          <w:szCs w:val="18"/>
        </w:rPr>
        <w:t>a</w:t>
      </w:r>
      <w:r w:rsidRPr="00C61AA8">
        <w:rPr>
          <w:rFonts w:ascii="Arial" w:hAnsi="Arial" w:cs="Arial"/>
          <w:sz w:val="18"/>
          <w:szCs w:val="18"/>
        </w:rPr>
        <w:t xml:space="preserve">). </w:t>
      </w:r>
    </w:p>
    <w:p w14:paraId="506A6F45" w14:textId="77777777" w:rsidR="00097204" w:rsidRPr="00C61AA8" w:rsidRDefault="00097204" w:rsidP="00097204">
      <w:pPr>
        <w:pStyle w:val="Paragraf"/>
        <w:tabs>
          <w:tab w:val="left" w:pos="426"/>
        </w:tabs>
        <w:jc w:val="both"/>
        <w:rPr>
          <w:rFonts w:ascii="Arial" w:hAnsi="Arial" w:cs="Arial"/>
        </w:rPr>
      </w:pPr>
    </w:p>
    <w:p w14:paraId="7889A693" w14:textId="495D5F70" w:rsidR="00097204" w:rsidRPr="00C61AA8" w:rsidRDefault="00C933C4" w:rsidP="00097204">
      <w:pPr>
        <w:jc w:val="both"/>
        <w:rPr>
          <w:rFonts w:ascii="Arial" w:hAnsi="Arial" w:cs="Arial"/>
          <w:b/>
          <w:sz w:val="18"/>
          <w:szCs w:val="18"/>
        </w:rPr>
      </w:pPr>
      <w:r w:rsidRPr="00C61AA8">
        <w:rPr>
          <w:rFonts w:ascii="Arial" w:hAnsi="Arial" w:cs="Arial"/>
          <w:b/>
          <w:sz w:val="18"/>
          <w:szCs w:val="18"/>
        </w:rPr>
        <w:t>C</w:t>
      </w:r>
      <w:r w:rsidR="00097204" w:rsidRPr="00C61AA8">
        <w:rPr>
          <w:rFonts w:ascii="Arial" w:hAnsi="Arial" w:cs="Arial"/>
          <w:b/>
          <w:sz w:val="18"/>
          <w:szCs w:val="18"/>
        </w:rPr>
        <w:t xml:space="preserve"> = »Dodatna referenca za vodjo projektiranja« (največ </w:t>
      </w:r>
      <w:r w:rsidRPr="00C61AA8">
        <w:rPr>
          <w:rFonts w:ascii="Arial" w:hAnsi="Arial" w:cs="Arial"/>
          <w:b/>
          <w:sz w:val="18"/>
          <w:szCs w:val="18"/>
        </w:rPr>
        <w:t>1</w:t>
      </w:r>
      <w:r w:rsidR="00097204" w:rsidRPr="00C61AA8">
        <w:rPr>
          <w:rFonts w:ascii="Arial" w:hAnsi="Arial" w:cs="Arial"/>
          <w:b/>
          <w:sz w:val="18"/>
          <w:szCs w:val="18"/>
        </w:rPr>
        <w:t>0 točk)</w:t>
      </w:r>
    </w:p>
    <w:p w14:paraId="4817215E" w14:textId="6E629CFD" w:rsidR="00582B14" w:rsidRPr="00C61AA8" w:rsidRDefault="00097204" w:rsidP="00582B14">
      <w:pPr>
        <w:pStyle w:val="Odstavekseznama"/>
        <w:numPr>
          <w:ilvl w:val="0"/>
          <w:numId w:val="27"/>
        </w:numPr>
        <w:spacing w:before="135" w:after="135"/>
        <w:jc w:val="both"/>
        <w:textAlignment w:val="center"/>
        <w:rPr>
          <w:rFonts w:ascii="Arial" w:hAnsi="Arial" w:cs="Arial"/>
          <w:sz w:val="18"/>
          <w:szCs w:val="18"/>
        </w:rPr>
      </w:pPr>
      <w:r w:rsidRPr="00C61AA8">
        <w:rPr>
          <w:rFonts w:ascii="Arial" w:hAnsi="Arial" w:cs="Arial"/>
          <w:sz w:val="18"/>
          <w:szCs w:val="18"/>
        </w:rPr>
        <w:t>Ponudnik za vsako dodatno referenco za vodjo projektiranja</w:t>
      </w:r>
      <w:r w:rsidR="00582B14" w:rsidRPr="00C61AA8">
        <w:rPr>
          <w:rFonts w:ascii="Arial" w:hAnsi="Arial" w:cs="Arial"/>
          <w:sz w:val="18"/>
          <w:szCs w:val="18"/>
        </w:rPr>
        <w:t xml:space="preserve">, ki zadostuje eni izmed zahtev določenih v pogoju Pogoja 9 – KADRI IN REFERENCE, prejme 5  točk.  </w:t>
      </w:r>
    </w:p>
    <w:p w14:paraId="3BC1B228" w14:textId="5F33F18C" w:rsidR="00582B14" w:rsidRPr="00C61AA8" w:rsidRDefault="00582B14" w:rsidP="00582B14">
      <w:pPr>
        <w:pStyle w:val="Odstavekseznama"/>
        <w:spacing w:before="135" w:after="135"/>
        <w:jc w:val="both"/>
        <w:textAlignment w:val="center"/>
        <w:rPr>
          <w:rFonts w:ascii="Arial" w:hAnsi="Arial" w:cs="Arial"/>
          <w:sz w:val="18"/>
          <w:szCs w:val="18"/>
        </w:rPr>
      </w:pPr>
      <w:r w:rsidRPr="00C61AA8">
        <w:rPr>
          <w:rFonts w:ascii="Arial" w:hAnsi="Arial" w:cs="Arial"/>
          <w:sz w:val="18"/>
          <w:szCs w:val="18"/>
        </w:rPr>
        <w:t xml:space="preserve">In sicer 5 točk za </w:t>
      </w:r>
      <w:r w:rsidRPr="00C61AA8">
        <w:rPr>
          <w:rFonts w:ascii="Arial" w:eastAsia="Calibri" w:hAnsi="Arial" w:cs="Arial"/>
          <w:position w:val="-2"/>
          <w:sz w:val="18"/>
          <w:szCs w:val="18"/>
        </w:rPr>
        <w:t xml:space="preserve">istovrstno projektno dokumentacijo in sicer faza IDZ </w:t>
      </w:r>
      <w:r w:rsidRPr="00C61AA8">
        <w:rPr>
          <w:rFonts w:ascii="Arial" w:hAnsi="Arial" w:cs="Arial"/>
          <w:position w:val="-2"/>
          <w:sz w:val="18"/>
          <w:szCs w:val="18"/>
        </w:rPr>
        <w:t>za objekt fotonapetostne elektrarne, nazivne izhodne električne moči najmanj 1 MW</w:t>
      </w:r>
      <w:r w:rsidRPr="00C61AA8">
        <w:rPr>
          <w:rFonts w:ascii="Arial" w:hAnsi="Arial" w:cs="Arial"/>
          <w:b/>
          <w:bCs/>
          <w:position w:val="-2"/>
          <w:sz w:val="18"/>
          <w:szCs w:val="18"/>
        </w:rPr>
        <w:t xml:space="preserve"> in</w:t>
      </w:r>
      <w:r w:rsidRPr="00C61AA8">
        <w:rPr>
          <w:rFonts w:ascii="Arial" w:hAnsi="Arial" w:cs="Arial"/>
          <w:position w:val="-2"/>
          <w:sz w:val="18"/>
          <w:szCs w:val="18"/>
        </w:rPr>
        <w:t xml:space="preserve"> 5 točk za </w:t>
      </w:r>
      <w:r w:rsidRPr="00C61AA8">
        <w:rPr>
          <w:rFonts w:ascii="Arial" w:eastAsia="Calibri" w:hAnsi="Arial" w:cs="Arial"/>
          <w:position w:val="-2"/>
          <w:sz w:val="18"/>
          <w:szCs w:val="18"/>
        </w:rPr>
        <w:t xml:space="preserve">istovrstno projektno dokumentacijo faza IDZ za </w:t>
      </w:r>
      <w:r w:rsidRPr="00C61AA8">
        <w:rPr>
          <w:rFonts w:ascii="Arial" w:hAnsi="Arial" w:cs="Arial"/>
          <w:position w:val="-2"/>
          <w:sz w:val="18"/>
          <w:szCs w:val="18"/>
        </w:rPr>
        <w:t xml:space="preserve"> toplotno črpalke voda – voda nazivne toplotne moči najmanj 0,5 MW. </w:t>
      </w:r>
    </w:p>
    <w:p w14:paraId="483E04FC" w14:textId="4F640777" w:rsidR="00097204" w:rsidRPr="00C61AA8" w:rsidRDefault="00097204" w:rsidP="00582B14">
      <w:pPr>
        <w:spacing w:after="0" w:line="240" w:lineRule="auto"/>
        <w:jc w:val="both"/>
        <w:rPr>
          <w:rFonts w:ascii="Arial" w:hAnsi="Arial" w:cs="Arial"/>
          <w:sz w:val="18"/>
          <w:szCs w:val="18"/>
        </w:rPr>
      </w:pPr>
      <w:r w:rsidRPr="00C61AA8">
        <w:rPr>
          <w:rFonts w:ascii="Arial" w:hAnsi="Arial" w:cs="Arial"/>
          <w:sz w:val="18"/>
          <w:szCs w:val="18"/>
        </w:rPr>
        <w:t xml:space="preserve">Maksimalno število dodatnih točk je </w:t>
      </w:r>
      <w:r w:rsidR="00C933C4" w:rsidRPr="00C61AA8">
        <w:rPr>
          <w:rFonts w:ascii="Arial" w:hAnsi="Arial" w:cs="Arial"/>
          <w:sz w:val="18"/>
          <w:szCs w:val="18"/>
        </w:rPr>
        <w:t>10</w:t>
      </w:r>
      <w:r w:rsidRPr="00C61AA8">
        <w:rPr>
          <w:rFonts w:ascii="Arial" w:hAnsi="Arial" w:cs="Arial"/>
          <w:sz w:val="18"/>
          <w:szCs w:val="18"/>
        </w:rPr>
        <w:t xml:space="preserve"> (</w:t>
      </w:r>
      <w:proofErr w:type="spellStart"/>
      <w:r w:rsidRPr="00C61AA8">
        <w:rPr>
          <w:rFonts w:ascii="Arial" w:hAnsi="Arial" w:cs="Arial"/>
          <w:sz w:val="18"/>
          <w:szCs w:val="18"/>
        </w:rPr>
        <w:t>max</w:t>
      </w:r>
      <w:proofErr w:type="spellEnd"/>
      <w:r w:rsidRPr="00C61AA8">
        <w:rPr>
          <w:rFonts w:ascii="Arial" w:hAnsi="Arial" w:cs="Arial"/>
          <w:sz w:val="18"/>
          <w:szCs w:val="18"/>
        </w:rPr>
        <w:t xml:space="preserve">. </w:t>
      </w:r>
      <w:r w:rsidR="00582B14" w:rsidRPr="00C61AA8">
        <w:rPr>
          <w:rFonts w:ascii="Arial" w:hAnsi="Arial" w:cs="Arial"/>
          <w:sz w:val="18"/>
          <w:szCs w:val="18"/>
        </w:rPr>
        <w:t>2</w:t>
      </w:r>
      <w:r w:rsidRPr="00C61AA8">
        <w:rPr>
          <w:rFonts w:ascii="Arial" w:hAnsi="Arial" w:cs="Arial"/>
          <w:sz w:val="18"/>
          <w:szCs w:val="18"/>
        </w:rPr>
        <w:t xml:space="preserve"> dodatn</w:t>
      </w:r>
      <w:r w:rsidR="00582B14" w:rsidRPr="00C61AA8">
        <w:rPr>
          <w:rFonts w:ascii="Arial" w:hAnsi="Arial" w:cs="Arial"/>
          <w:sz w:val="18"/>
          <w:szCs w:val="18"/>
        </w:rPr>
        <w:t>i</w:t>
      </w:r>
      <w:r w:rsidRPr="00C61AA8">
        <w:rPr>
          <w:rFonts w:ascii="Arial" w:hAnsi="Arial" w:cs="Arial"/>
          <w:sz w:val="18"/>
          <w:szCs w:val="18"/>
        </w:rPr>
        <w:t xml:space="preserve"> referenc</w:t>
      </w:r>
      <w:r w:rsidR="00582B14" w:rsidRPr="00C61AA8">
        <w:rPr>
          <w:rFonts w:ascii="Arial" w:hAnsi="Arial" w:cs="Arial"/>
          <w:sz w:val="18"/>
          <w:szCs w:val="18"/>
        </w:rPr>
        <w:t>i, ena za posamezno zahtevo</w:t>
      </w:r>
      <w:r w:rsidRPr="00C61AA8">
        <w:rPr>
          <w:rFonts w:ascii="Arial" w:hAnsi="Arial" w:cs="Arial"/>
          <w:sz w:val="18"/>
          <w:szCs w:val="18"/>
        </w:rPr>
        <w:t xml:space="preserve">). </w:t>
      </w:r>
    </w:p>
    <w:p w14:paraId="59BBDE5A" w14:textId="77777777" w:rsidR="003068DC" w:rsidRPr="00C61AA8" w:rsidRDefault="003068DC" w:rsidP="00C11656">
      <w:pPr>
        <w:spacing w:after="0"/>
        <w:contextualSpacing/>
        <w:jc w:val="both"/>
        <w:rPr>
          <w:rFonts w:ascii="Arial" w:eastAsia="Calibri" w:hAnsi="Arial" w:cs="Arial"/>
          <w:sz w:val="18"/>
          <w:szCs w:val="18"/>
        </w:rPr>
      </w:pPr>
    </w:p>
    <w:p w14:paraId="4EA3DB58" w14:textId="77777777" w:rsidR="00E67A75" w:rsidRPr="00C61AA8" w:rsidRDefault="00E67A75" w:rsidP="00C11656">
      <w:pPr>
        <w:spacing w:after="0" w:line="240" w:lineRule="auto"/>
        <w:jc w:val="both"/>
        <w:rPr>
          <w:rFonts w:ascii="Calibri" w:eastAsia="Times New Roman" w:hAnsi="Calibri" w:cs="Calibri"/>
          <w:sz w:val="20"/>
          <w:szCs w:val="20"/>
          <w:lang w:eastAsia="ja-JP"/>
        </w:rPr>
      </w:pPr>
    </w:p>
    <w:p w14:paraId="38EAB806" w14:textId="3083CC8B" w:rsidR="000419F8" w:rsidRPr="00C61AA8" w:rsidRDefault="009D14BD" w:rsidP="00C11656">
      <w:pPr>
        <w:spacing w:before="225" w:after="225" w:line="240" w:lineRule="auto"/>
        <w:jc w:val="both"/>
        <w:rPr>
          <w:rFonts w:ascii="Arial" w:hAnsi="Arial" w:cs="Arial"/>
          <w:sz w:val="20"/>
          <w:szCs w:val="18"/>
        </w:rPr>
      </w:pPr>
      <w:r w:rsidRPr="00C61AA8">
        <w:rPr>
          <w:rFonts w:ascii="Arial" w:hAnsi="Arial" w:cs="Arial"/>
          <w:sz w:val="18"/>
          <w:szCs w:val="18"/>
        </w:rPr>
        <w:br w:type="page"/>
      </w:r>
    </w:p>
    <w:p w14:paraId="67067EC3" w14:textId="77777777" w:rsidR="00FE54D2" w:rsidRDefault="00472CA9" w:rsidP="00FE54D2">
      <w:pPr>
        <w:pStyle w:val="Naslov2"/>
        <w:contextualSpacing/>
        <w:jc w:val="both"/>
        <w:rPr>
          <w:rFonts w:ascii="Arial" w:hAnsi="Arial" w:cs="Arial"/>
          <w:sz w:val="28"/>
          <w:szCs w:val="28"/>
          <w:u w:val="single"/>
        </w:rPr>
      </w:pPr>
      <w:bookmarkStart w:id="56" w:name="_Toc138055717"/>
      <w:r w:rsidRPr="00FE54D2">
        <w:rPr>
          <w:rFonts w:ascii="Arial" w:hAnsi="Arial" w:cs="Arial"/>
          <w:sz w:val="28"/>
          <w:szCs w:val="28"/>
          <w:u w:val="single"/>
        </w:rPr>
        <w:lastRenderedPageBreak/>
        <w:t>V. TEHNIČNE SPECIFIKACIJE</w:t>
      </w:r>
      <w:bookmarkEnd w:id="56"/>
    </w:p>
    <w:p w14:paraId="4874CBBF" w14:textId="77777777" w:rsidR="00443DD0" w:rsidRPr="00582B14" w:rsidRDefault="00443DD0" w:rsidP="00443DD0"/>
    <w:p w14:paraId="2E8B55DB" w14:textId="77777777" w:rsidR="00443DD0" w:rsidRPr="00582B14" w:rsidRDefault="00443DD0" w:rsidP="00443DD0">
      <w:pPr>
        <w:spacing w:before="225" w:after="225" w:line="240" w:lineRule="auto"/>
        <w:jc w:val="both"/>
        <w:rPr>
          <w:rFonts w:ascii="Arial" w:hAnsi="Arial" w:cs="Arial"/>
          <w:sz w:val="18"/>
          <w:szCs w:val="18"/>
        </w:rPr>
      </w:pPr>
      <w:r w:rsidRPr="00582B14">
        <w:rPr>
          <w:rFonts w:ascii="Arial" w:hAnsi="Arial" w:cs="Arial"/>
          <w:sz w:val="18"/>
          <w:szCs w:val="18"/>
        </w:rPr>
        <w:t>Cilj projekta je zagotovitev oskrbe z obnovljivimi viri energije, zmanjšanje emisij toplogrednih plinov ter podpora sistemu daljinskega ogrevanja v okviru pravičnega prehoda iz premoga. Projekt zasleduje nadomeščanje obstoječih virov z obnovljivimi viri energije (OVE) za potrebe sistema daljinskega ogrevanja v Šaleški dolini.</w:t>
      </w:r>
    </w:p>
    <w:p w14:paraId="326970E6" w14:textId="03C99BE9" w:rsidR="00443DD0" w:rsidRPr="00582B14" w:rsidRDefault="00443DD0" w:rsidP="00443DD0">
      <w:pPr>
        <w:spacing w:before="225" w:after="225" w:line="240" w:lineRule="auto"/>
        <w:jc w:val="both"/>
        <w:rPr>
          <w:rFonts w:ascii="Arial" w:hAnsi="Arial" w:cs="Arial"/>
          <w:sz w:val="18"/>
          <w:szCs w:val="18"/>
        </w:rPr>
      </w:pPr>
      <w:r w:rsidRPr="00582B14">
        <w:rPr>
          <w:rFonts w:ascii="Arial" w:hAnsi="Arial" w:cs="Arial"/>
          <w:sz w:val="18"/>
          <w:szCs w:val="18"/>
        </w:rPr>
        <w:t xml:space="preserve">Predvidena rešitev temelji na Akcijskem načrtu za preobrazbo sistema daljinskega ogrevanja (SDO) v Šaleški dolini, podrobneje pa jo opredeljuje projektna naloga (Izdelava študije za umeščanje OVE tehnologij za Območje v Mestni občini Velenje in Občini Šoštanj). </w:t>
      </w:r>
    </w:p>
    <w:p w14:paraId="3581AD20" w14:textId="66AF953F" w:rsidR="00443DD0" w:rsidRPr="00582B14" w:rsidRDefault="00443DD0" w:rsidP="00443DD0">
      <w:pPr>
        <w:tabs>
          <w:tab w:val="left" w:pos="426"/>
          <w:tab w:val="left" w:pos="6286"/>
        </w:tabs>
        <w:spacing w:before="120" w:after="120"/>
        <w:contextualSpacing/>
        <w:jc w:val="both"/>
        <w:rPr>
          <w:rFonts w:ascii="Arial" w:hAnsi="Arial" w:cs="Arial"/>
          <w:b/>
          <w:bCs/>
          <w:sz w:val="18"/>
          <w:szCs w:val="18"/>
        </w:rPr>
      </w:pPr>
      <w:r w:rsidRPr="00582B14">
        <w:rPr>
          <w:rFonts w:ascii="Arial" w:hAnsi="Arial" w:cs="Arial"/>
          <w:sz w:val="18"/>
          <w:szCs w:val="18"/>
        </w:rPr>
        <w:t>Izvajalec bo moral v ta namen izdelati</w:t>
      </w:r>
      <w:r w:rsidRPr="00582B14">
        <w:rPr>
          <w:rFonts w:ascii="Arial" w:hAnsi="Arial" w:cs="Arial"/>
          <w:b/>
          <w:bCs/>
          <w:sz w:val="18"/>
          <w:szCs w:val="18"/>
        </w:rPr>
        <w:t>:</w:t>
      </w:r>
    </w:p>
    <w:p w14:paraId="4ADB72A0" w14:textId="77777777" w:rsidR="00443DD0" w:rsidRPr="00582B14" w:rsidRDefault="00443DD0" w:rsidP="00443DD0">
      <w:pPr>
        <w:tabs>
          <w:tab w:val="left" w:pos="426"/>
          <w:tab w:val="left" w:pos="6286"/>
        </w:tabs>
        <w:spacing w:before="120" w:after="120"/>
        <w:contextualSpacing/>
        <w:jc w:val="both"/>
        <w:rPr>
          <w:rFonts w:ascii="Arial" w:eastAsia="Arial" w:hAnsi="Arial" w:cs="Arial"/>
          <w:sz w:val="18"/>
          <w:szCs w:val="18"/>
        </w:rPr>
      </w:pPr>
    </w:p>
    <w:p w14:paraId="5FC94156" w14:textId="7591ADC6" w:rsidR="00443DD0" w:rsidRPr="00582B14" w:rsidRDefault="00443DD0" w:rsidP="00443DD0">
      <w:pPr>
        <w:pStyle w:val="Odstavekseznama"/>
        <w:numPr>
          <w:ilvl w:val="0"/>
          <w:numId w:val="46"/>
        </w:numPr>
        <w:spacing w:before="120" w:after="120"/>
        <w:jc w:val="both"/>
        <w:rPr>
          <w:rFonts w:ascii="Arial" w:hAnsi="Arial" w:cs="Arial"/>
          <w:sz w:val="18"/>
          <w:szCs w:val="18"/>
        </w:rPr>
      </w:pPr>
      <w:r w:rsidRPr="00582B14">
        <w:rPr>
          <w:sz w:val="18"/>
          <w:szCs w:val="18"/>
        </w:rPr>
        <w:t xml:space="preserve">Izhodišča za izvedbo sprememb in dopolnitev veljavnega prostorskega izvedbenega akta na način, da bo omogočena vzpostavitev nove energetske lokacije </w:t>
      </w:r>
      <w:r w:rsidRPr="00582B14">
        <w:rPr>
          <w:rFonts w:ascii="Arial" w:hAnsi="Arial" w:cs="Arial"/>
          <w:sz w:val="18"/>
          <w:szCs w:val="18"/>
        </w:rPr>
        <w:t>za izgradnjo OVE v kombinaciji: Sončne elektrarne s toplotno črpalko (voda-voda) z zalogovnikom energije in tehnološkimi povezavami s črpališčem za SDO (Sistem daljinskega ogrevanja Šaleške doline)</w:t>
      </w:r>
    </w:p>
    <w:p w14:paraId="46DC5895" w14:textId="77777777" w:rsidR="00443DD0" w:rsidRPr="00582B14" w:rsidRDefault="00443DD0" w:rsidP="00443DD0">
      <w:pPr>
        <w:pStyle w:val="Odstavekseznama"/>
        <w:spacing w:before="120" w:after="120"/>
        <w:jc w:val="both"/>
        <w:rPr>
          <w:rFonts w:ascii="Arial" w:hAnsi="Arial" w:cs="Arial"/>
          <w:sz w:val="18"/>
          <w:szCs w:val="18"/>
        </w:rPr>
      </w:pPr>
      <w:r w:rsidRPr="00582B14">
        <w:rPr>
          <w:rFonts w:ascii="Arial" w:hAnsi="Arial" w:cs="Arial"/>
          <w:sz w:val="18"/>
          <w:szCs w:val="18"/>
        </w:rPr>
        <w:t xml:space="preserve">               in</w:t>
      </w:r>
    </w:p>
    <w:p w14:paraId="0E3F2BE4" w14:textId="0DD875B3" w:rsidR="00443DD0" w:rsidRPr="00582B14" w:rsidRDefault="00443DD0" w:rsidP="00443DD0">
      <w:pPr>
        <w:pStyle w:val="Odstavekseznama"/>
        <w:numPr>
          <w:ilvl w:val="0"/>
          <w:numId w:val="46"/>
        </w:numPr>
        <w:spacing w:before="120" w:after="120"/>
        <w:jc w:val="both"/>
        <w:rPr>
          <w:rFonts w:ascii="Arial" w:hAnsi="Arial" w:cs="Arial"/>
          <w:sz w:val="18"/>
          <w:szCs w:val="18"/>
        </w:rPr>
      </w:pPr>
      <w:r w:rsidRPr="00582B14">
        <w:rPr>
          <w:rFonts w:ascii="Arial" w:hAnsi="Arial" w:cs="Arial"/>
          <w:sz w:val="18"/>
          <w:szCs w:val="18"/>
        </w:rPr>
        <w:t xml:space="preserve">Projektno dokumentacijo IDZ (dokument idejne zasnove) in DPP (dokument za pridobitev projektnih in drugih pogojev) za izgradnjo OVE v kombinaciji: Sončne elektrarne s toplotno črpalko (voda-voda) z zalogovnikom energije in tehnološkimi povezavami s črpališčem za SDO (Sistem daljinskega ogrevanja Šaleške doline) </w:t>
      </w:r>
    </w:p>
    <w:p w14:paraId="63077976" w14:textId="77777777" w:rsidR="00443DD0" w:rsidRPr="00582B14" w:rsidRDefault="00443DD0" w:rsidP="00443DD0">
      <w:pPr>
        <w:spacing w:before="120" w:after="120"/>
        <w:contextualSpacing/>
        <w:jc w:val="both"/>
        <w:rPr>
          <w:rFonts w:ascii="Arial" w:hAnsi="Arial" w:cs="Arial"/>
          <w:b/>
          <w:bCs/>
          <w:sz w:val="18"/>
          <w:szCs w:val="18"/>
        </w:rPr>
      </w:pPr>
    </w:p>
    <w:p w14:paraId="341689AB" w14:textId="31366E46" w:rsidR="00443DD0" w:rsidRDefault="00443DD0" w:rsidP="00443DD0">
      <w:pPr>
        <w:spacing w:before="120" w:after="120"/>
        <w:jc w:val="both"/>
        <w:rPr>
          <w:rFonts w:ascii="Arial" w:hAnsi="Arial" w:cs="Arial"/>
          <w:sz w:val="18"/>
          <w:szCs w:val="18"/>
        </w:rPr>
      </w:pPr>
      <w:r w:rsidRPr="00582B14">
        <w:rPr>
          <w:rFonts w:ascii="Arial" w:hAnsi="Arial" w:cs="Arial"/>
          <w:sz w:val="18"/>
          <w:szCs w:val="18"/>
        </w:rPr>
        <w:t xml:space="preserve">Zaradi neposredne povezave dokumentov  (iz prve in druge alineje) mora ponudnik uskladiti časovno in vsebinsko izvedbo, na način, da bo na podlagi </w:t>
      </w:r>
      <w:r w:rsidRPr="00582B14">
        <w:rPr>
          <w:sz w:val="18"/>
          <w:szCs w:val="18"/>
        </w:rPr>
        <w:t>izhodišč za izvedbo sprememb in dopolnitev veljavnega prostorskega izvedbenega akta mogoč</w:t>
      </w:r>
      <w:r w:rsidR="005D6801" w:rsidRPr="00582B14">
        <w:rPr>
          <w:sz w:val="18"/>
          <w:szCs w:val="18"/>
        </w:rPr>
        <w:t>a</w:t>
      </w:r>
      <w:r w:rsidRPr="00582B14">
        <w:rPr>
          <w:sz w:val="18"/>
          <w:szCs w:val="18"/>
        </w:rPr>
        <w:t xml:space="preserve"> vzpostavitev nove energetske lokacije </w:t>
      </w:r>
      <w:r w:rsidRPr="00582B14">
        <w:rPr>
          <w:rFonts w:ascii="Arial" w:hAnsi="Arial" w:cs="Arial"/>
          <w:sz w:val="18"/>
          <w:szCs w:val="18"/>
        </w:rPr>
        <w:t>za izgradnjo OVE v kombinaciji: Sončne elektrarne s toplotno črpalko (voda-voda) z zalogovnikom energije in tehnološkimi povezavami s črpališčem za SDO (Sistem daljinskega ogrevanja Šaleške doline) na podlagi izdelane projektne dokumentacije IDZ in DPP iz prve alineje, in da bodo vsi dokumenti naročniku predani v predvidenem roku.</w:t>
      </w:r>
    </w:p>
    <w:p w14:paraId="38DB2EDB" w14:textId="77777777" w:rsidR="001A4E47" w:rsidRPr="00850128" w:rsidRDefault="001A4E47" w:rsidP="001A4E47">
      <w:pPr>
        <w:pStyle w:val="Naslov2"/>
        <w:spacing w:line="240" w:lineRule="auto"/>
        <w:jc w:val="both"/>
        <w:rPr>
          <w:rFonts w:ascii="Arial" w:hAnsi="Arial" w:cs="Arial"/>
          <w:sz w:val="18"/>
          <w:szCs w:val="18"/>
        </w:rPr>
      </w:pPr>
      <w:r w:rsidRPr="00850128">
        <w:rPr>
          <w:rFonts w:ascii="Arial" w:hAnsi="Arial" w:cs="Arial"/>
          <w:sz w:val="18"/>
          <w:szCs w:val="18"/>
        </w:rPr>
        <w:t>Pregled izdelane dokumentacije, ki je sestavni del dokumentacije v zvezi z oddajo javnega naročila:</w:t>
      </w:r>
    </w:p>
    <w:p w14:paraId="4BA14E71" w14:textId="77777777" w:rsidR="001A4E47" w:rsidRPr="00850128" w:rsidRDefault="001A4E47" w:rsidP="001A4E47">
      <w:pPr>
        <w:spacing w:after="0"/>
        <w:jc w:val="both"/>
      </w:pPr>
    </w:p>
    <w:p w14:paraId="064B1873" w14:textId="77777777" w:rsidR="001A4E47" w:rsidRPr="00850128" w:rsidRDefault="001A4E47" w:rsidP="001A4E47">
      <w:pPr>
        <w:pStyle w:val="Odstavekseznama"/>
        <w:numPr>
          <w:ilvl w:val="0"/>
          <w:numId w:val="32"/>
        </w:numPr>
        <w:jc w:val="both"/>
        <w:rPr>
          <w:rFonts w:ascii="Arial" w:eastAsiaTheme="majorEastAsia" w:hAnsi="Arial" w:cs="Arial"/>
          <w:b/>
          <w:bCs/>
          <w:sz w:val="18"/>
          <w:szCs w:val="18"/>
          <w:u w:val="single"/>
        </w:rPr>
      </w:pPr>
      <w:r w:rsidRPr="00850128">
        <w:rPr>
          <w:rFonts w:ascii="Arial" w:hAnsi="Arial" w:cs="Arial"/>
          <w:sz w:val="18"/>
          <w:szCs w:val="18"/>
          <w:u w:val="single"/>
        </w:rPr>
        <w:t>Projektna naloga</w:t>
      </w:r>
    </w:p>
    <w:p w14:paraId="09F5ADA0" w14:textId="77777777" w:rsidR="001A4E47" w:rsidRPr="00443DD0" w:rsidRDefault="001A4E47" w:rsidP="001A4E47">
      <w:pPr>
        <w:pStyle w:val="Odstavekseznama"/>
        <w:numPr>
          <w:ilvl w:val="0"/>
          <w:numId w:val="32"/>
        </w:numPr>
        <w:jc w:val="both"/>
        <w:rPr>
          <w:rFonts w:ascii="Arial" w:eastAsiaTheme="majorEastAsia" w:hAnsi="Arial" w:cs="Arial"/>
          <w:b/>
          <w:bCs/>
          <w:sz w:val="18"/>
          <w:szCs w:val="18"/>
          <w:u w:val="single"/>
        </w:rPr>
      </w:pPr>
      <w:r w:rsidRPr="00850128">
        <w:rPr>
          <w:rFonts w:ascii="Arial" w:hAnsi="Arial" w:cs="Arial"/>
          <w:sz w:val="18"/>
          <w:szCs w:val="18"/>
          <w:u w:val="single"/>
        </w:rPr>
        <w:t>Geodetski posnetek</w:t>
      </w:r>
      <w:r>
        <w:rPr>
          <w:rFonts w:ascii="Arial" w:hAnsi="Arial" w:cs="Arial"/>
          <w:sz w:val="18"/>
          <w:szCs w:val="18"/>
          <w:u w:val="single"/>
        </w:rPr>
        <w:t>.</w:t>
      </w:r>
    </w:p>
    <w:p w14:paraId="7D70B85B" w14:textId="77777777" w:rsidR="007D53F8" w:rsidRDefault="007D53F8" w:rsidP="007D53F8">
      <w:pPr>
        <w:pStyle w:val="Naslov2"/>
        <w:contextualSpacing/>
        <w:jc w:val="both"/>
        <w:rPr>
          <w:rFonts w:ascii="Arial" w:hAnsi="Arial" w:cs="Arial"/>
          <w:sz w:val="24"/>
          <w:szCs w:val="24"/>
          <w:u w:val="single"/>
        </w:rPr>
      </w:pPr>
    </w:p>
    <w:p w14:paraId="5011661D" w14:textId="73BEE554" w:rsidR="00FE54D2" w:rsidRPr="00BF0AFF" w:rsidRDefault="00FE54D2" w:rsidP="007D53F8">
      <w:pPr>
        <w:pStyle w:val="Naslov2"/>
        <w:contextualSpacing/>
        <w:jc w:val="both"/>
        <w:rPr>
          <w:rFonts w:ascii="Arial" w:hAnsi="Arial" w:cs="Arial"/>
          <w:sz w:val="24"/>
          <w:szCs w:val="24"/>
          <w:u w:val="single"/>
        </w:rPr>
      </w:pPr>
      <w:r w:rsidRPr="00BF0AFF">
        <w:rPr>
          <w:rFonts w:ascii="Arial" w:hAnsi="Arial" w:cs="Arial"/>
          <w:sz w:val="24"/>
          <w:szCs w:val="24"/>
          <w:u w:val="single"/>
        </w:rPr>
        <w:t>Tehnič</w:t>
      </w:r>
      <w:r w:rsidR="00BF0AFF">
        <w:rPr>
          <w:rFonts w:ascii="Arial" w:hAnsi="Arial" w:cs="Arial"/>
          <w:sz w:val="24"/>
          <w:szCs w:val="24"/>
          <w:u w:val="single"/>
        </w:rPr>
        <w:t xml:space="preserve">ne </w:t>
      </w:r>
      <w:r w:rsidRPr="00BF0AFF">
        <w:rPr>
          <w:rFonts w:ascii="Arial" w:hAnsi="Arial" w:cs="Arial"/>
          <w:sz w:val="24"/>
          <w:szCs w:val="24"/>
          <w:u w:val="single"/>
        </w:rPr>
        <w:t>specifikacije za Izdelavo izhodišč za izvedbo sprememb in dopolnitev veljavnega prostorskega izvedbenega akta.</w:t>
      </w:r>
    </w:p>
    <w:p w14:paraId="11B514DF" w14:textId="77777777" w:rsidR="00FE54D2" w:rsidRPr="00850128" w:rsidRDefault="00FE54D2" w:rsidP="00FE54D2"/>
    <w:p w14:paraId="1755E7EA" w14:textId="77777777" w:rsidR="00FE54D2" w:rsidRPr="00850128" w:rsidRDefault="00FE54D2" w:rsidP="007D53F8">
      <w:pPr>
        <w:jc w:val="both"/>
        <w:rPr>
          <w:rFonts w:ascii="Arial" w:hAnsi="Arial" w:cs="Arial"/>
          <w:b/>
          <w:bCs/>
          <w:iCs/>
          <w:sz w:val="18"/>
          <w:szCs w:val="18"/>
        </w:rPr>
      </w:pPr>
      <w:r w:rsidRPr="00850128">
        <w:rPr>
          <w:rFonts w:ascii="Arial" w:hAnsi="Arial" w:cs="Arial"/>
          <w:b/>
          <w:bCs/>
          <w:sz w:val="18"/>
          <w:szCs w:val="18"/>
        </w:rPr>
        <w:t>Izdelava izhodišč*</w:t>
      </w:r>
      <w:r w:rsidRPr="00850128">
        <w:rPr>
          <w:rFonts w:ascii="Arial" w:hAnsi="Arial" w:cs="Arial"/>
          <w:b/>
          <w:bCs/>
          <w:i/>
          <w:iCs/>
          <w:sz w:val="18"/>
          <w:szCs w:val="18"/>
        </w:rPr>
        <w:t xml:space="preserve"> </w:t>
      </w:r>
      <w:r w:rsidRPr="00850128">
        <w:rPr>
          <w:rFonts w:ascii="Arial" w:hAnsi="Arial" w:cs="Arial"/>
          <w:b/>
          <w:bCs/>
          <w:sz w:val="18"/>
          <w:szCs w:val="18"/>
        </w:rPr>
        <w:t>na podlagi katerih bo namera predstavljena javnosti in sprejet sklep o začetku priprave sprememb in dopolnitev veljavnega prostorskega izvedbenega akta – Ureditvenega načrta za</w:t>
      </w:r>
      <w:r w:rsidRPr="00850128">
        <w:rPr>
          <w:rFonts w:ascii="Arial" w:hAnsi="Arial" w:cs="Arial"/>
          <w:b/>
          <w:bCs/>
          <w:iCs/>
          <w:sz w:val="18"/>
          <w:szCs w:val="18"/>
        </w:rPr>
        <w:t xml:space="preserve"> območje sanacije ugreznin.</w:t>
      </w:r>
    </w:p>
    <w:p w14:paraId="55AEC330" w14:textId="0341EB0A" w:rsidR="00FE54D2" w:rsidRPr="007855E6" w:rsidRDefault="00FE54D2" w:rsidP="007D53F8">
      <w:pPr>
        <w:jc w:val="both"/>
        <w:rPr>
          <w:rFonts w:ascii="Arial" w:hAnsi="Arial" w:cs="Arial"/>
          <w:position w:val="-2"/>
          <w:sz w:val="18"/>
          <w:szCs w:val="18"/>
        </w:rPr>
      </w:pPr>
      <w:r w:rsidRPr="00850128">
        <w:rPr>
          <w:rFonts w:ascii="Arial" w:hAnsi="Arial" w:cs="Arial"/>
          <w:position w:val="-2"/>
          <w:sz w:val="18"/>
          <w:szCs w:val="18"/>
        </w:rPr>
        <w:t>*kot primerljiv dokument šteje projekt</w:t>
      </w:r>
      <w:r w:rsidR="00190077">
        <w:rPr>
          <w:rFonts w:ascii="Arial" w:hAnsi="Arial" w:cs="Arial"/>
          <w:position w:val="-2"/>
          <w:sz w:val="18"/>
          <w:szCs w:val="18"/>
        </w:rPr>
        <w:t>n</w:t>
      </w:r>
      <w:r w:rsidRPr="00850128">
        <w:rPr>
          <w:rFonts w:ascii="Arial" w:hAnsi="Arial" w:cs="Arial"/>
          <w:position w:val="-2"/>
          <w:sz w:val="18"/>
          <w:szCs w:val="18"/>
        </w:rPr>
        <w:t xml:space="preserve">a naloga, ki po vsebini smiselno ustreza izhodiščem za pripravo novega ali spremembo veljavnega prostorskega izvedbenega akta kot npr. elaborat za pripravo OPPN, strokovne podlage za </w:t>
      </w:r>
      <w:r w:rsidRPr="007855E6">
        <w:rPr>
          <w:rFonts w:ascii="Arial" w:hAnsi="Arial" w:cs="Arial"/>
          <w:position w:val="-2"/>
          <w:sz w:val="18"/>
          <w:szCs w:val="18"/>
        </w:rPr>
        <w:t xml:space="preserve">pripravo OPPN, pobuda za pripravo OPPN, izhodišča za pripravo OPPN ipd. </w:t>
      </w:r>
    </w:p>
    <w:p w14:paraId="06480528" w14:textId="77777777" w:rsidR="00B63B96" w:rsidRPr="007855E6" w:rsidRDefault="00B63B96" w:rsidP="007D53F8">
      <w:pPr>
        <w:jc w:val="both"/>
        <w:rPr>
          <w:rFonts w:ascii="Arial" w:hAnsi="Arial" w:cs="Arial"/>
          <w:iCs/>
          <w:sz w:val="18"/>
          <w:szCs w:val="18"/>
        </w:rPr>
      </w:pPr>
      <w:r w:rsidRPr="007855E6">
        <w:rPr>
          <w:rFonts w:ascii="Arial" w:hAnsi="Arial" w:cs="Arial"/>
          <w:iCs/>
          <w:sz w:val="18"/>
          <w:szCs w:val="18"/>
        </w:rPr>
        <w:t>LOKACIJA:</w:t>
      </w:r>
      <w:r w:rsidRPr="007855E6">
        <w:br/>
      </w:r>
      <w:r w:rsidRPr="007855E6">
        <w:rPr>
          <w:rFonts w:ascii="Arial" w:hAnsi="Arial" w:cs="Arial"/>
          <w:sz w:val="18"/>
          <w:szCs w:val="18"/>
        </w:rPr>
        <w:t xml:space="preserve">Obravnavano območje, namenjeno vzpostaviti nove energetske lokacije, se nahaja na skrajnem zahodu območja občine Velenje, </w:t>
      </w:r>
      <w:r w:rsidRPr="007855E6">
        <w:rPr>
          <w:rFonts w:ascii="Arial" w:hAnsi="Arial" w:cs="Arial"/>
          <w:iCs/>
          <w:sz w:val="18"/>
          <w:szCs w:val="18"/>
        </w:rPr>
        <w:t xml:space="preserve">znotraj pridobivalnega prostora Premogovnika Velenje. Gre za območje </w:t>
      </w:r>
      <w:r w:rsidRPr="007855E6">
        <w:rPr>
          <w:rFonts w:ascii="Arial" w:hAnsi="Arial" w:cs="Arial"/>
          <w:sz w:val="18"/>
          <w:szCs w:val="18"/>
        </w:rPr>
        <w:t>degradiranega prostora na jugozahodni strani Velenjskega jezera in predstavlja eno izmed rekih primernih površin za umeščanje večjih oz. kompleksnejših sistemov novih proizvodnih virov za ogrevanje doline.</w:t>
      </w:r>
    </w:p>
    <w:p w14:paraId="6999D90B" w14:textId="066D1B36" w:rsidR="00B63B96" w:rsidRPr="007855E6" w:rsidRDefault="00515EE3" w:rsidP="00FE54D2">
      <w:pPr>
        <w:ind w:left="-142"/>
        <w:jc w:val="both"/>
        <w:rPr>
          <w:rFonts w:ascii="Arial" w:hAnsi="Arial" w:cs="Arial"/>
          <w:b/>
          <w:bCs/>
          <w:iCs/>
          <w:sz w:val="18"/>
          <w:szCs w:val="18"/>
        </w:rPr>
      </w:pPr>
      <w:r w:rsidRPr="007855E6">
        <w:rPr>
          <w:rFonts w:ascii="Arial" w:hAnsi="Arial" w:cs="Arial"/>
          <w:iCs/>
          <w:noProof/>
          <w:sz w:val="18"/>
          <w:szCs w:val="18"/>
          <w14:ligatures w14:val="standardContextual"/>
        </w:rPr>
        <w:lastRenderedPageBreak/>
        <w:drawing>
          <wp:inline distT="0" distB="0" distL="0" distR="0" wp14:anchorId="22B9ABA1" wp14:editId="732CE56B">
            <wp:extent cx="5759450" cy="3195250"/>
            <wp:effectExtent l="0" t="0" r="0" b="5715"/>
            <wp:docPr id="545309100" name="Slika 2" descr="Slika, ki vsebuje besede zemljevid, zračna fotografija, pogled iz ptičje perspektive,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309100" name="Slika 2" descr="Slika, ki vsebuje besede zemljevid, zračna fotografija, pogled iz ptičje perspektive, zračno&#10;&#10;Vsebina, ustvarjena z umetno inteligenco, morda ni pravilna."/>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9450" cy="3195250"/>
                    </a:xfrm>
                    <a:prstGeom prst="rect">
                      <a:avLst/>
                    </a:prstGeom>
                  </pic:spPr>
                </pic:pic>
              </a:graphicData>
            </a:graphic>
          </wp:inline>
        </w:drawing>
      </w:r>
    </w:p>
    <w:p w14:paraId="4DC2740A" w14:textId="77777777" w:rsidR="00052029" w:rsidRPr="007855E6" w:rsidRDefault="00052029" w:rsidP="00052029">
      <w:pPr>
        <w:ind w:left="-142"/>
        <w:jc w:val="both"/>
        <w:rPr>
          <w:rFonts w:ascii="Arial" w:hAnsi="Arial" w:cs="Arial"/>
          <w:i/>
          <w:sz w:val="16"/>
          <w:szCs w:val="16"/>
        </w:rPr>
      </w:pPr>
      <w:r w:rsidRPr="007855E6">
        <w:rPr>
          <w:rFonts w:ascii="Arial" w:hAnsi="Arial" w:cs="Arial"/>
          <w:i/>
          <w:sz w:val="16"/>
          <w:szCs w:val="16"/>
        </w:rPr>
        <w:t>Lokacija širše - podlaga PISO</w:t>
      </w:r>
    </w:p>
    <w:p w14:paraId="16C8E203" w14:textId="77777777" w:rsidR="00515EE3" w:rsidRPr="007855E6" w:rsidRDefault="00515EE3" w:rsidP="007855E6">
      <w:pPr>
        <w:jc w:val="both"/>
        <w:rPr>
          <w:rFonts w:ascii="Arial" w:hAnsi="Arial" w:cs="Arial"/>
          <w:b/>
          <w:bCs/>
          <w:iCs/>
          <w:sz w:val="18"/>
          <w:szCs w:val="18"/>
        </w:rPr>
      </w:pPr>
    </w:p>
    <w:p w14:paraId="2C82F7B5" w14:textId="5C8A1F5D" w:rsidR="00FE54D2" w:rsidRPr="007855E6" w:rsidRDefault="00FE54D2" w:rsidP="007D53F8">
      <w:pPr>
        <w:spacing w:after="120"/>
        <w:jc w:val="both"/>
        <w:rPr>
          <w:rFonts w:ascii="Arial" w:hAnsi="Arial" w:cs="Arial"/>
          <w:b/>
          <w:bCs/>
          <w:iCs/>
          <w:sz w:val="18"/>
          <w:szCs w:val="18"/>
        </w:rPr>
      </w:pPr>
      <w:r w:rsidRPr="007855E6">
        <w:rPr>
          <w:rFonts w:ascii="Arial" w:hAnsi="Arial" w:cs="Arial"/>
          <w:iCs/>
          <w:sz w:val="18"/>
          <w:szCs w:val="18"/>
        </w:rPr>
        <w:t>VELJAVNI PROSTORSKI AKTI:</w:t>
      </w:r>
    </w:p>
    <w:p w14:paraId="3765AA7A" w14:textId="5CCC1751" w:rsidR="00FE54D2" w:rsidRPr="00850128" w:rsidRDefault="00FE54D2" w:rsidP="007D53F8">
      <w:pPr>
        <w:spacing w:after="240"/>
        <w:jc w:val="both"/>
        <w:rPr>
          <w:rFonts w:ascii="Arial" w:hAnsi="Arial" w:cs="Arial"/>
          <w:iCs/>
          <w:sz w:val="18"/>
          <w:szCs w:val="18"/>
        </w:rPr>
      </w:pPr>
      <w:r w:rsidRPr="007855E6">
        <w:rPr>
          <w:rFonts w:ascii="Arial" w:hAnsi="Arial" w:cs="Arial"/>
          <w:iCs/>
          <w:sz w:val="18"/>
          <w:szCs w:val="18"/>
        </w:rPr>
        <w:t xml:space="preserve">Območje predvidene sončne elektrarne s spremljajočo infrastrukturo ter njegova širša okolica se trenutno ureja skladno z Odlokom o občinskim prostorskem načrtu Mestne občine Velenje (v nadaljevanju OPN) in veljavnim prostorskim izvedbenim aktom - Odlokom o ureditvenem načrtu za območje sanacije ugreznin s pepelom, žlindro in produkti </w:t>
      </w:r>
      <w:proofErr w:type="spellStart"/>
      <w:r w:rsidRPr="007855E6">
        <w:rPr>
          <w:rFonts w:ascii="Arial" w:hAnsi="Arial" w:cs="Arial"/>
          <w:iCs/>
          <w:sz w:val="18"/>
          <w:szCs w:val="18"/>
        </w:rPr>
        <w:t>razžvepljanja</w:t>
      </w:r>
      <w:proofErr w:type="spellEnd"/>
      <w:r w:rsidRPr="007855E6">
        <w:rPr>
          <w:rFonts w:ascii="Arial" w:hAnsi="Arial" w:cs="Arial"/>
          <w:iCs/>
          <w:sz w:val="18"/>
          <w:szCs w:val="18"/>
        </w:rPr>
        <w:t>.</w:t>
      </w:r>
      <w:r w:rsidR="00071BC4" w:rsidRPr="007855E6">
        <w:rPr>
          <w:rFonts w:ascii="Arial" w:hAnsi="Arial" w:cs="Arial"/>
          <w:iCs/>
          <w:sz w:val="18"/>
          <w:szCs w:val="18"/>
        </w:rPr>
        <w:t xml:space="preserve"> </w:t>
      </w:r>
      <w:r w:rsidR="00071BC4" w:rsidRPr="007855E6">
        <w:rPr>
          <w:rFonts w:ascii="Arial" w:hAnsi="Arial" w:cs="Arial"/>
          <w:i/>
          <w:iCs/>
          <w:sz w:val="18"/>
          <w:szCs w:val="18"/>
        </w:rPr>
        <w:t>(Uradni vestnik MOV, št. 7/93,  7/96, 9/04, 24/07, 10/18).</w:t>
      </w:r>
      <w:r w:rsidR="00071BC4" w:rsidRPr="00850128">
        <w:rPr>
          <w:rFonts w:ascii="Arial" w:hAnsi="Arial" w:cs="Arial"/>
          <w:iCs/>
          <w:sz w:val="18"/>
          <w:szCs w:val="18"/>
        </w:rPr>
        <w:t xml:space="preserve"> </w:t>
      </w:r>
      <w:r w:rsidRPr="00850128">
        <w:rPr>
          <w:rFonts w:ascii="Arial" w:hAnsi="Arial" w:cs="Arial"/>
          <w:iCs/>
          <w:sz w:val="18"/>
          <w:szCs w:val="18"/>
        </w:rPr>
        <w:t xml:space="preserve"> Skladno s 6. členom odloka je območje namenjeno: </w:t>
      </w:r>
      <w:r w:rsidRPr="00850128">
        <w:rPr>
          <w:rFonts w:ascii="Arial" w:hAnsi="Arial" w:cs="Arial"/>
          <w:i/>
          <w:sz w:val="18"/>
          <w:szCs w:val="18"/>
        </w:rPr>
        <w:t xml:space="preserve">sprotni in končni sanaciji; sanacija negativnih vplivov, sanacija podobe prostora in nova raba prostora. </w:t>
      </w:r>
      <w:r w:rsidRPr="00850128">
        <w:rPr>
          <w:rFonts w:ascii="Arial" w:hAnsi="Arial" w:cs="Arial"/>
          <w:iCs/>
          <w:sz w:val="18"/>
          <w:szCs w:val="18"/>
        </w:rPr>
        <w:t>Ob prestrukturiranja premogovne regije in preobrazbi sistema daljinskega ogrevanja je načrtovanje nove rabe prostora za zagotavljanje OVE vsekakor smotrno in nujno.</w:t>
      </w:r>
    </w:p>
    <w:p w14:paraId="5249EE59" w14:textId="77777777" w:rsidR="00FE54D2" w:rsidRDefault="00FE54D2" w:rsidP="007D53F8">
      <w:pPr>
        <w:spacing w:after="240"/>
        <w:jc w:val="both"/>
        <w:rPr>
          <w:rFonts w:ascii="Arial" w:hAnsi="Arial" w:cs="Arial"/>
          <w:sz w:val="18"/>
          <w:szCs w:val="18"/>
        </w:rPr>
      </w:pPr>
      <w:r w:rsidRPr="00850128">
        <w:rPr>
          <w:rFonts w:ascii="Arial" w:hAnsi="Arial" w:cs="Arial"/>
          <w:sz w:val="18"/>
          <w:szCs w:val="18"/>
        </w:rPr>
        <w:t xml:space="preserve">Občinski prostorski načrt mestne občine Velenje (OPN) na območju enote urejanja prostora (EUP), PV2/001  skladno z opredeljeno namensko rabo </w:t>
      </w:r>
      <w:r w:rsidRPr="00850128">
        <w:rPr>
          <w:rFonts w:ascii="Arial" w:hAnsi="Arial" w:cs="Arial"/>
          <w:i/>
          <w:iCs/>
          <w:sz w:val="18"/>
          <w:szCs w:val="18"/>
        </w:rPr>
        <w:t xml:space="preserve">LP – podzemni pridobivalni prostor </w:t>
      </w:r>
      <w:r w:rsidRPr="00850128">
        <w:rPr>
          <w:rFonts w:ascii="Arial" w:hAnsi="Arial" w:cs="Arial"/>
          <w:sz w:val="18"/>
          <w:szCs w:val="18"/>
        </w:rPr>
        <w:t xml:space="preserve">ne dopušča umestitve sončne elektrarne, toplotne črpalke.  </w:t>
      </w:r>
      <w:r w:rsidRPr="007855E6">
        <w:rPr>
          <w:rFonts w:ascii="Arial" w:hAnsi="Arial" w:cs="Arial"/>
          <w:sz w:val="18"/>
          <w:szCs w:val="18"/>
        </w:rPr>
        <w:t xml:space="preserve">Umestitev sončne elektrarne in toplotne črpalke z zalogovnikom je pogojena s spremembo obstoječe namenske rabe prostora v </w:t>
      </w:r>
      <w:r w:rsidRPr="007855E6">
        <w:rPr>
          <w:rFonts w:ascii="Arial" w:hAnsi="Arial" w:cs="Arial"/>
          <w:i/>
          <w:iCs/>
          <w:sz w:val="18"/>
          <w:szCs w:val="18"/>
        </w:rPr>
        <w:t>E - območje energetske infrastrukture</w:t>
      </w:r>
      <w:r w:rsidRPr="007855E6">
        <w:rPr>
          <w:rFonts w:ascii="Arial" w:hAnsi="Arial" w:cs="Arial"/>
          <w:sz w:val="18"/>
          <w:szCs w:val="18"/>
        </w:rPr>
        <w:t xml:space="preserve"> in določitvijo ustreznih prostorskih izvedbenih pogojev.</w:t>
      </w:r>
      <w:r w:rsidRPr="00850128">
        <w:rPr>
          <w:rFonts w:ascii="Arial" w:hAnsi="Arial" w:cs="Arial"/>
          <w:sz w:val="18"/>
          <w:szCs w:val="18"/>
        </w:rPr>
        <w:t xml:space="preserve"> </w:t>
      </w:r>
    </w:p>
    <w:p w14:paraId="78C5BD8D" w14:textId="17C88D66" w:rsidR="00052029" w:rsidRDefault="00582621" w:rsidP="00FE54D2">
      <w:pPr>
        <w:spacing w:after="240"/>
        <w:ind w:left="-142"/>
        <w:jc w:val="both"/>
        <w:rPr>
          <w:rFonts w:ascii="Arial" w:hAnsi="Arial" w:cs="Arial"/>
          <w:sz w:val="18"/>
          <w:szCs w:val="18"/>
        </w:rPr>
      </w:pPr>
      <w:r>
        <w:rPr>
          <w:noProof/>
          <w14:ligatures w14:val="standardContextual"/>
        </w:rPr>
        <w:lastRenderedPageBreak/>
        <w:drawing>
          <wp:inline distT="0" distB="0" distL="0" distR="0" wp14:anchorId="03E54FD6" wp14:editId="735FB688">
            <wp:extent cx="5757529" cy="3037840"/>
            <wp:effectExtent l="0" t="0" r="0" b="0"/>
            <wp:docPr id="197818445" name="Slika 1" descr="Slika, ki vsebuje besede zemljevid, besedil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18445" name="Slika 1" descr="Slika, ki vsebuje besede zemljevid, besedilo&#10;&#10;Vsebina, ustvarjena z umetno inteligenco, morda ni pravilna."/>
                    <pic:cNvPicPr/>
                  </pic:nvPicPr>
                  <pic:blipFill rotWithShape="1">
                    <a:blip r:embed="rId27"/>
                    <a:srcRect t="8875" b="5342"/>
                    <a:stretch/>
                  </pic:blipFill>
                  <pic:spPr bwMode="auto">
                    <a:xfrm>
                      <a:off x="0" y="0"/>
                      <a:ext cx="5757529" cy="3037840"/>
                    </a:xfrm>
                    <a:prstGeom prst="rect">
                      <a:avLst/>
                    </a:prstGeom>
                    <a:ln>
                      <a:noFill/>
                    </a:ln>
                    <a:extLst>
                      <a:ext uri="{53640926-AAD7-44D8-BBD7-CCE9431645EC}">
                        <a14:shadowObscured xmlns:a14="http://schemas.microsoft.com/office/drawing/2010/main"/>
                      </a:ext>
                    </a:extLst>
                  </pic:spPr>
                </pic:pic>
              </a:graphicData>
            </a:graphic>
          </wp:inline>
        </w:drawing>
      </w:r>
    </w:p>
    <w:p w14:paraId="202F0EB6" w14:textId="77777777" w:rsidR="00834035" w:rsidRPr="004B1891" w:rsidRDefault="00834035" w:rsidP="00834035">
      <w:pPr>
        <w:spacing w:after="0"/>
        <w:ind w:left="-142"/>
        <w:jc w:val="both"/>
        <w:rPr>
          <w:rFonts w:ascii="Arial" w:hAnsi="Arial" w:cs="Arial"/>
          <w:i/>
          <w:sz w:val="16"/>
          <w:szCs w:val="16"/>
        </w:rPr>
      </w:pPr>
      <w:r w:rsidRPr="007855E6">
        <w:rPr>
          <w:rFonts w:ascii="Arial" w:hAnsi="Arial" w:cs="Arial"/>
          <w:i/>
          <w:sz w:val="16"/>
          <w:szCs w:val="16"/>
        </w:rPr>
        <w:t>OPN Velenje: namenska raba prostora – vir PISO</w:t>
      </w:r>
    </w:p>
    <w:p w14:paraId="14E1EFF9" w14:textId="77777777" w:rsidR="00A122CA" w:rsidRPr="00850128" w:rsidRDefault="00A122CA" w:rsidP="00FE54D2">
      <w:pPr>
        <w:spacing w:after="240"/>
        <w:ind w:left="-142"/>
        <w:jc w:val="both"/>
        <w:rPr>
          <w:rFonts w:ascii="Arial" w:hAnsi="Arial" w:cs="Arial"/>
          <w:sz w:val="18"/>
          <w:szCs w:val="18"/>
        </w:rPr>
      </w:pPr>
    </w:p>
    <w:p w14:paraId="7949B8FA" w14:textId="77777777" w:rsidR="00FE54D2" w:rsidRPr="00850128" w:rsidRDefault="00FE54D2" w:rsidP="007855E6">
      <w:pPr>
        <w:spacing w:after="120"/>
        <w:ind w:left="-142"/>
        <w:jc w:val="both"/>
        <w:rPr>
          <w:rFonts w:ascii="Arial" w:hAnsi="Arial" w:cs="Arial"/>
          <w:sz w:val="18"/>
          <w:szCs w:val="18"/>
        </w:rPr>
      </w:pPr>
      <w:r w:rsidRPr="00850128">
        <w:rPr>
          <w:rFonts w:ascii="Arial" w:hAnsi="Arial" w:cs="Arial"/>
          <w:iCs/>
          <w:sz w:val="18"/>
          <w:szCs w:val="18"/>
        </w:rPr>
        <w:t>PRAVNA PODLAGA ZA SDUN</w:t>
      </w:r>
    </w:p>
    <w:p w14:paraId="1C4A3733" w14:textId="77777777" w:rsidR="00FE54D2" w:rsidRPr="00850128" w:rsidRDefault="00FE54D2" w:rsidP="00FE54D2">
      <w:pPr>
        <w:spacing w:after="240"/>
        <w:ind w:left="-142"/>
        <w:jc w:val="both"/>
        <w:rPr>
          <w:rFonts w:ascii="Arial" w:hAnsi="Arial" w:cs="Arial"/>
          <w:sz w:val="18"/>
          <w:szCs w:val="18"/>
        </w:rPr>
      </w:pPr>
      <w:r w:rsidRPr="00850128">
        <w:rPr>
          <w:rFonts w:ascii="Arial" w:hAnsi="Arial" w:cs="Arial"/>
          <w:sz w:val="18"/>
          <w:szCs w:val="18"/>
        </w:rPr>
        <w:t>Pravno podlago za spremembo namenske rabe prostora brez predhodne spremembe OPN predstavlja 131. člen Zakona o urejanju prostora (ZUreP-3). S spremembo veljavnega Ureditvenega načrta po postopku za OPPN za proizvodne naprave za izkoriščanje obnovljivih virov energije (131. člen) se tako istočasno spremeni namenska raba prostora in na novo določi izvedbene pogoje za umestitev sončne elektrarne namenjene izvajanju dejavnosti gospodarskih služb s področja energetike.</w:t>
      </w:r>
    </w:p>
    <w:p w14:paraId="6634540D" w14:textId="77777777" w:rsidR="00FE54D2" w:rsidRPr="00850128" w:rsidRDefault="00FE54D2" w:rsidP="007855E6">
      <w:pPr>
        <w:spacing w:after="120"/>
        <w:ind w:left="-142"/>
        <w:jc w:val="both"/>
        <w:rPr>
          <w:rFonts w:ascii="Arial" w:hAnsi="Arial" w:cs="Arial"/>
          <w:iCs/>
          <w:sz w:val="18"/>
          <w:szCs w:val="18"/>
        </w:rPr>
      </w:pPr>
      <w:r w:rsidRPr="007855E6">
        <w:rPr>
          <w:rFonts w:ascii="Arial" w:hAnsi="Arial" w:cs="Arial"/>
          <w:iCs/>
          <w:sz w:val="18"/>
          <w:szCs w:val="18"/>
        </w:rPr>
        <w:t>USMERITVE</w:t>
      </w:r>
      <w:r w:rsidRPr="00850128">
        <w:rPr>
          <w:rFonts w:ascii="Arial" w:hAnsi="Arial" w:cs="Arial"/>
          <w:b/>
          <w:bCs/>
          <w:iCs/>
          <w:sz w:val="18"/>
          <w:szCs w:val="18"/>
        </w:rPr>
        <w:t xml:space="preserve"> </w:t>
      </w:r>
      <w:r w:rsidRPr="00850128">
        <w:rPr>
          <w:rFonts w:ascii="Arial" w:hAnsi="Arial" w:cs="Arial"/>
          <w:iCs/>
          <w:sz w:val="18"/>
          <w:szCs w:val="18"/>
        </w:rPr>
        <w:t xml:space="preserve">za izdelavo izhodišč </w:t>
      </w:r>
    </w:p>
    <w:p w14:paraId="00895D3B" w14:textId="77777777" w:rsidR="00FE54D2" w:rsidRPr="00850128" w:rsidRDefault="00FE54D2" w:rsidP="00FE54D2">
      <w:pPr>
        <w:ind w:left="-142"/>
        <w:jc w:val="both"/>
        <w:rPr>
          <w:rFonts w:ascii="Arial" w:hAnsi="Arial" w:cs="Arial"/>
          <w:iCs/>
          <w:sz w:val="18"/>
          <w:szCs w:val="18"/>
        </w:rPr>
      </w:pPr>
      <w:r w:rsidRPr="00850128">
        <w:rPr>
          <w:rFonts w:ascii="Arial" w:hAnsi="Arial" w:cs="Arial"/>
          <w:iCs/>
          <w:sz w:val="18"/>
          <w:szCs w:val="18"/>
        </w:rPr>
        <w:t>Izhodišča predstavljajo</w:t>
      </w:r>
      <w:r w:rsidRPr="00850128">
        <w:rPr>
          <w:rFonts w:ascii="Arial" w:hAnsi="Arial" w:cs="Arial"/>
          <w:sz w:val="18"/>
          <w:szCs w:val="18"/>
        </w:rPr>
        <w:t xml:space="preserve"> </w:t>
      </w:r>
      <w:r w:rsidRPr="00850128">
        <w:rPr>
          <w:rFonts w:ascii="Arial" w:hAnsi="Arial" w:cs="Arial"/>
          <w:iCs/>
          <w:sz w:val="18"/>
          <w:szCs w:val="18"/>
        </w:rPr>
        <w:t>predhodno fazo, namenjeno širšemu razmisleku o tem, na kakšen način, kje in v kakšnem obsegu bo občina izvedla cilje svojega prostorskega razvoja. Izhodišča se pripravijo predvsem takrat, kadar načrtovani posegi v prostor še niso bili obravnavani ali presojani skozi postopek sprejema OPN ali OPPN. Glede na to, da umestitev proizvodnih virov v prostorske akte še ni bila presojana, predstavlja faza izhodišč neke vrste projektni dokument za pripravo OPPN oz. SDUN. Gre za fazo, ki omogoča podajanje in zbiranje različnih pobud in predlogov glede različnih potreb in interesov v prostoru in tudi za oceno finančnih posledic, ki jih odločitve v prostorskih aktih potegnejo za seboj.</w:t>
      </w:r>
    </w:p>
    <w:p w14:paraId="30CA4021" w14:textId="77777777" w:rsidR="00FE54D2" w:rsidRPr="00850128" w:rsidRDefault="00FE54D2" w:rsidP="00FE54D2">
      <w:pPr>
        <w:ind w:left="-142"/>
        <w:jc w:val="both"/>
        <w:rPr>
          <w:rFonts w:ascii="Arial" w:hAnsi="Arial" w:cs="Arial"/>
          <w:iCs/>
          <w:sz w:val="18"/>
          <w:szCs w:val="18"/>
        </w:rPr>
      </w:pPr>
      <w:r w:rsidRPr="00850128">
        <w:rPr>
          <w:rFonts w:ascii="Arial" w:hAnsi="Arial" w:cs="Arial"/>
          <w:iCs/>
          <w:sz w:val="18"/>
          <w:szCs w:val="18"/>
        </w:rPr>
        <w:t>Izhodišča za SDUN mora biti pripravljena do te mere, da bodo nosilcem urejanja prostora omogočala podajo mnenja o tem, ali se v postopku priprave prostorskega akta izvede tudi celovita presoja vplivov na okolje. Izvedba CPVO in izdelava okoljskega poročila sta v primeru obravnavnih sprememb pričakovana, saj se z SDUN spreminja tudi namenska raba prostora.</w:t>
      </w:r>
    </w:p>
    <w:p w14:paraId="5A0B0575" w14:textId="77777777" w:rsidR="00FE54D2" w:rsidRPr="00850128" w:rsidRDefault="00FE54D2" w:rsidP="00FE54D2">
      <w:pPr>
        <w:spacing w:after="0"/>
        <w:ind w:left="-142"/>
        <w:jc w:val="both"/>
        <w:rPr>
          <w:rFonts w:ascii="Arial" w:hAnsi="Arial" w:cs="Arial"/>
          <w:b/>
          <w:bCs/>
          <w:iCs/>
          <w:sz w:val="18"/>
          <w:szCs w:val="18"/>
        </w:rPr>
      </w:pPr>
    </w:p>
    <w:p w14:paraId="73DD4C2E" w14:textId="77777777" w:rsidR="00FE54D2" w:rsidRPr="00850128" w:rsidRDefault="00FE54D2" w:rsidP="00FE54D2">
      <w:pPr>
        <w:spacing w:after="0"/>
        <w:ind w:left="-142"/>
        <w:jc w:val="both"/>
        <w:rPr>
          <w:rFonts w:ascii="Arial" w:hAnsi="Arial" w:cs="Arial"/>
          <w:iCs/>
          <w:sz w:val="18"/>
          <w:szCs w:val="18"/>
        </w:rPr>
      </w:pPr>
      <w:r w:rsidRPr="00850128">
        <w:rPr>
          <w:rFonts w:ascii="Arial" w:hAnsi="Arial" w:cs="Arial"/>
          <w:b/>
          <w:bCs/>
          <w:iCs/>
          <w:sz w:val="18"/>
          <w:szCs w:val="18"/>
        </w:rPr>
        <w:t>Za oblikovanje izhodišč se smiselno uporabijo usmeritve ministrstva pristojnega za prostor, ob upoštevanju veljavnih zakonskih in podzakonskih predpisov</w:t>
      </w:r>
      <w:r w:rsidRPr="00850128">
        <w:rPr>
          <w:rFonts w:ascii="Arial" w:hAnsi="Arial" w:cs="Arial"/>
          <w:iCs/>
          <w:sz w:val="18"/>
          <w:szCs w:val="18"/>
        </w:rPr>
        <w:t xml:space="preserve">.  </w:t>
      </w:r>
    </w:p>
    <w:p w14:paraId="0BC06DCF" w14:textId="77777777" w:rsidR="00FE54D2" w:rsidRPr="00850128" w:rsidRDefault="00FE54D2" w:rsidP="00FE54D2">
      <w:pPr>
        <w:spacing w:after="0"/>
        <w:ind w:left="-142"/>
        <w:jc w:val="both"/>
        <w:rPr>
          <w:rFonts w:ascii="Arial" w:hAnsi="Arial" w:cs="Arial"/>
          <w:iCs/>
          <w:sz w:val="18"/>
          <w:szCs w:val="18"/>
        </w:rPr>
      </w:pPr>
      <w:r w:rsidRPr="00850128">
        <w:rPr>
          <w:rFonts w:ascii="Arial" w:hAnsi="Arial" w:cs="Arial"/>
          <w:iCs/>
          <w:sz w:val="18"/>
          <w:szCs w:val="18"/>
        </w:rPr>
        <w:t xml:space="preserve">Usmeritve MNVP: </w:t>
      </w:r>
    </w:p>
    <w:p w14:paraId="704163A8" w14:textId="77777777" w:rsidR="00FE54D2" w:rsidRPr="00850128" w:rsidRDefault="00FE54D2" w:rsidP="00FE54D2">
      <w:pPr>
        <w:ind w:left="-142"/>
        <w:jc w:val="both"/>
        <w:rPr>
          <w:rFonts w:ascii="Arial" w:hAnsi="Arial" w:cs="Arial"/>
          <w:iCs/>
          <w:sz w:val="18"/>
          <w:szCs w:val="18"/>
        </w:rPr>
      </w:pPr>
      <w:hyperlink r:id="rId28" w:history="1">
        <w:r w:rsidRPr="00850128">
          <w:rPr>
            <w:rStyle w:val="Hiperpovezava"/>
            <w:rFonts w:ascii="Arial" w:hAnsi="Arial" w:cs="Arial"/>
            <w:iCs/>
            <w:color w:val="auto"/>
            <w:sz w:val="18"/>
            <w:szCs w:val="18"/>
          </w:rPr>
          <w:t>https://www.gov.si/assets/ministrstva/MNVP/Dokumenti/OPN/Usmeritve_za_oblikovanje_izhodisc.pdf</w:t>
        </w:r>
      </w:hyperlink>
    </w:p>
    <w:p w14:paraId="17990C7C" w14:textId="009A337E" w:rsidR="00FE54D2" w:rsidRPr="00850128" w:rsidRDefault="00FE54D2" w:rsidP="00FE54D2">
      <w:pPr>
        <w:spacing w:after="0"/>
        <w:ind w:left="-142"/>
        <w:jc w:val="both"/>
        <w:rPr>
          <w:rFonts w:ascii="Arial" w:hAnsi="Arial" w:cs="Arial"/>
          <w:b/>
          <w:bCs/>
          <w:iCs/>
          <w:sz w:val="18"/>
          <w:szCs w:val="18"/>
        </w:rPr>
      </w:pPr>
      <w:r w:rsidRPr="00850128">
        <w:rPr>
          <w:rFonts w:ascii="Arial" w:hAnsi="Arial" w:cs="Arial"/>
          <w:b/>
          <w:bCs/>
          <w:iCs/>
          <w:sz w:val="18"/>
          <w:szCs w:val="18"/>
        </w:rPr>
        <w:t>Vsebinski</w:t>
      </w:r>
      <w:r w:rsidR="004B5BD5">
        <w:rPr>
          <w:rFonts w:ascii="Arial" w:hAnsi="Arial" w:cs="Arial"/>
          <w:b/>
          <w:bCs/>
          <w:iCs/>
          <w:sz w:val="18"/>
          <w:szCs w:val="18"/>
        </w:rPr>
        <w:t xml:space="preserve"> (tekstualni)</w:t>
      </w:r>
      <w:r w:rsidRPr="00850128">
        <w:rPr>
          <w:rFonts w:ascii="Arial" w:hAnsi="Arial" w:cs="Arial"/>
          <w:b/>
          <w:bCs/>
          <w:iCs/>
          <w:sz w:val="18"/>
          <w:szCs w:val="18"/>
        </w:rPr>
        <w:t xml:space="preserve"> del izhodišč mora obsegati vsaj:</w:t>
      </w:r>
    </w:p>
    <w:p w14:paraId="6580AC9D" w14:textId="77777777" w:rsidR="00FE54D2" w:rsidRPr="00850128" w:rsidRDefault="00FE54D2" w:rsidP="00FE54D2">
      <w:pPr>
        <w:spacing w:after="0"/>
        <w:ind w:left="-142"/>
        <w:jc w:val="both"/>
        <w:rPr>
          <w:rFonts w:ascii="Arial" w:hAnsi="Arial" w:cs="Arial"/>
          <w:iCs/>
          <w:sz w:val="18"/>
          <w:szCs w:val="18"/>
        </w:rPr>
      </w:pPr>
      <w:r w:rsidRPr="00850128">
        <w:rPr>
          <w:rFonts w:ascii="Arial" w:hAnsi="Arial" w:cs="Arial"/>
          <w:sz w:val="18"/>
          <w:szCs w:val="18"/>
        </w:rPr>
        <w:t xml:space="preserve">Uvodno obrazložitev </w:t>
      </w:r>
    </w:p>
    <w:p w14:paraId="146AEC63" w14:textId="77777777" w:rsidR="00FE54D2" w:rsidRPr="00850128" w:rsidRDefault="00FE54D2" w:rsidP="00FE54D2">
      <w:pPr>
        <w:spacing w:after="0"/>
        <w:ind w:left="-142"/>
        <w:jc w:val="both"/>
        <w:rPr>
          <w:rFonts w:ascii="Arial" w:hAnsi="Arial" w:cs="Arial"/>
          <w:sz w:val="18"/>
          <w:szCs w:val="18"/>
        </w:rPr>
      </w:pPr>
      <w:r w:rsidRPr="00850128">
        <w:rPr>
          <w:rFonts w:ascii="Arial" w:hAnsi="Arial" w:cs="Arial"/>
          <w:sz w:val="18"/>
          <w:szCs w:val="18"/>
        </w:rPr>
        <w:t xml:space="preserve">Predstavitev investicijske namere  </w:t>
      </w:r>
    </w:p>
    <w:p w14:paraId="64FB5446" w14:textId="77777777" w:rsidR="00FE54D2" w:rsidRPr="00850128" w:rsidRDefault="00FE54D2" w:rsidP="00FE54D2">
      <w:pPr>
        <w:spacing w:after="0"/>
        <w:ind w:left="-142"/>
        <w:jc w:val="both"/>
        <w:rPr>
          <w:rFonts w:ascii="Arial" w:hAnsi="Arial" w:cs="Arial"/>
          <w:iCs/>
          <w:sz w:val="18"/>
          <w:szCs w:val="18"/>
        </w:rPr>
      </w:pPr>
      <w:r w:rsidRPr="00850128">
        <w:rPr>
          <w:rFonts w:ascii="Arial" w:hAnsi="Arial" w:cs="Arial"/>
          <w:sz w:val="18"/>
          <w:szCs w:val="18"/>
        </w:rPr>
        <w:t xml:space="preserve">Namen in potreba po pripravi prostorskega akta  </w:t>
      </w:r>
    </w:p>
    <w:p w14:paraId="702765F2" w14:textId="11FB6154" w:rsidR="00FE54D2" w:rsidRPr="00850128" w:rsidRDefault="00FE54D2" w:rsidP="00FE54D2">
      <w:pPr>
        <w:spacing w:after="0"/>
        <w:ind w:left="-142"/>
        <w:jc w:val="both"/>
        <w:rPr>
          <w:rFonts w:ascii="Arial" w:hAnsi="Arial" w:cs="Arial"/>
          <w:iCs/>
          <w:sz w:val="18"/>
          <w:szCs w:val="18"/>
        </w:rPr>
      </w:pPr>
      <w:r w:rsidRPr="00850128">
        <w:rPr>
          <w:rFonts w:ascii="Arial" w:hAnsi="Arial" w:cs="Arial"/>
          <w:sz w:val="18"/>
          <w:szCs w:val="18"/>
        </w:rPr>
        <w:t xml:space="preserve">Opis prostorske ureditve  </w:t>
      </w:r>
    </w:p>
    <w:p w14:paraId="327EE6F5" w14:textId="77777777" w:rsidR="00FE54D2" w:rsidRPr="00850128" w:rsidRDefault="00FE54D2" w:rsidP="00FE54D2">
      <w:pPr>
        <w:pStyle w:val="Odstavekseznama"/>
        <w:numPr>
          <w:ilvl w:val="0"/>
          <w:numId w:val="43"/>
        </w:numPr>
        <w:spacing w:after="0" w:line="259" w:lineRule="auto"/>
        <w:jc w:val="both"/>
        <w:rPr>
          <w:rFonts w:ascii="Arial" w:hAnsi="Arial" w:cs="Arial"/>
          <w:i/>
          <w:iCs/>
          <w:sz w:val="18"/>
          <w:szCs w:val="18"/>
        </w:rPr>
      </w:pPr>
      <w:r w:rsidRPr="00850128">
        <w:rPr>
          <w:rFonts w:ascii="Arial" w:hAnsi="Arial" w:cs="Arial"/>
          <w:i/>
          <w:iCs/>
          <w:sz w:val="18"/>
          <w:szCs w:val="18"/>
        </w:rPr>
        <w:t xml:space="preserve">Opis območja </w:t>
      </w:r>
    </w:p>
    <w:p w14:paraId="6C22A212" w14:textId="7144E152" w:rsidR="007D53F8" w:rsidRPr="007D53F8" w:rsidRDefault="00FE54D2" w:rsidP="007D53F8">
      <w:pPr>
        <w:pStyle w:val="Odstavekseznama"/>
        <w:numPr>
          <w:ilvl w:val="0"/>
          <w:numId w:val="43"/>
        </w:numPr>
        <w:spacing w:after="0" w:line="259" w:lineRule="auto"/>
        <w:jc w:val="both"/>
        <w:rPr>
          <w:rFonts w:ascii="Arial" w:hAnsi="Arial" w:cs="Arial"/>
          <w:i/>
          <w:iCs/>
          <w:sz w:val="18"/>
          <w:szCs w:val="18"/>
        </w:rPr>
      </w:pPr>
      <w:r w:rsidRPr="00850128">
        <w:rPr>
          <w:rFonts w:ascii="Arial" w:hAnsi="Arial" w:cs="Arial"/>
          <w:i/>
          <w:iCs/>
          <w:sz w:val="18"/>
          <w:szCs w:val="18"/>
        </w:rPr>
        <w:lastRenderedPageBreak/>
        <w:t xml:space="preserve">Podrobnejši opis prostorske ureditve  </w:t>
      </w:r>
    </w:p>
    <w:p w14:paraId="43E5B9D6" w14:textId="4093409D" w:rsidR="00FE54D2" w:rsidRPr="00850128" w:rsidRDefault="00FE54D2" w:rsidP="00FE54D2">
      <w:pPr>
        <w:spacing w:after="0"/>
        <w:ind w:left="-142"/>
        <w:jc w:val="both"/>
        <w:rPr>
          <w:rFonts w:ascii="Arial" w:hAnsi="Arial" w:cs="Arial"/>
          <w:iCs/>
          <w:sz w:val="18"/>
          <w:szCs w:val="18"/>
        </w:rPr>
      </w:pPr>
      <w:r w:rsidRPr="00850128">
        <w:rPr>
          <w:rFonts w:ascii="Arial" w:hAnsi="Arial" w:cs="Arial"/>
          <w:sz w:val="18"/>
          <w:szCs w:val="18"/>
        </w:rPr>
        <w:t xml:space="preserve">Utemeljitev skladnosti pobude za SDUN z določili 2. odstavka 131. čl. ZUreP-3  </w:t>
      </w:r>
    </w:p>
    <w:p w14:paraId="5F1712A5" w14:textId="77777777" w:rsidR="00FE54D2" w:rsidRPr="00850128" w:rsidRDefault="00FE54D2" w:rsidP="00FE54D2">
      <w:pPr>
        <w:pStyle w:val="Odstavekseznama"/>
        <w:numPr>
          <w:ilvl w:val="0"/>
          <w:numId w:val="43"/>
        </w:numPr>
        <w:spacing w:after="0" w:line="259" w:lineRule="auto"/>
        <w:jc w:val="both"/>
        <w:rPr>
          <w:rFonts w:ascii="Arial" w:hAnsi="Arial" w:cs="Arial"/>
          <w:i/>
          <w:iCs/>
          <w:sz w:val="18"/>
          <w:szCs w:val="18"/>
        </w:rPr>
      </w:pPr>
      <w:r w:rsidRPr="00850128">
        <w:rPr>
          <w:rFonts w:ascii="Arial" w:hAnsi="Arial" w:cs="Arial"/>
          <w:i/>
          <w:iCs/>
          <w:sz w:val="18"/>
          <w:szCs w:val="18"/>
        </w:rPr>
        <w:t>Skladnost s SPRS, akcijski programi, regionalni prostorski plan, občinski prostorski plan/načrt;</w:t>
      </w:r>
    </w:p>
    <w:p w14:paraId="13331DDC" w14:textId="77777777" w:rsidR="00FE54D2" w:rsidRPr="00850128" w:rsidRDefault="00FE54D2" w:rsidP="00FE54D2">
      <w:pPr>
        <w:pStyle w:val="Odstavekseznama"/>
        <w:numPr>
          <w:ilvl w:val="0"/>
          <w:numId w:val="43"/>
        </w:numPr>
        <w:spacing w:after="0" w:line="259" w:lineRule="auto"/>
        <w:jc w:val="both"/>
        <w:rPr>
          <w:rFonts w:ascii="Arial" w:hAnsi="Arial" w:cs="Arial"/>
          <w:i/>
          <w:iCs/>
          <w:sz w:val="18"/>
          <w:szCs w:val="18"/>
        </w:rPr>
      </w:pPr>
      <w:r w:rsidRPr="00850128">
        <w:rPr>
          <w:rFonts w:ascii="Arial" w:hAnsi="Arial" w:cs="Arial"/>
          <w:i/>
          <w:iCs/>
          <w:sz w:val="18"/>
          <w:szCs w:val="18"/>
        </w:rPr>
        <w:t xml:space="preserve">Skladnost z lokalnim energetskim konceptom;  </w:t>
      </w:r>
    </w:p>
    <w:p w14:paraId="2B0D3333" w14:textId="77777777" w:rsidR="00FE54D2" w:rsidRPr="00850128" w:rsidRDefault="00FE54D2" w:rsidP="00FE54D2">
      <w:pPr>
        <w:pStyle w:val="Odstavekseznama"/>
        <w:numPr>
          <w:ilvl w:val="0"/>
          <w:numId w:val="43"/>
        </w:numPr>
        <w:spacing w:after="0" w:line="259" w:lineRule="auto"/>
        <w:jc w:val="both"/>
        <w:rPr>
          <w:rFonts w:ascii="Arial" w:hAnsi="Arial" w:cs="Arial"/>
          <w:i/>
          <w:iCs/>
          <w:sz w:val="18"/>
          <w:szCs w:val="18"/>
        </w:rPr>
      </w:pPr>
      <w:r w:rsidRPr="00850128">
        <w:rPr>
          <w:rFonts w:ascii="Arial" w:hAnsi="Arial" w:cs="Arial"/>
          <w:i/>
          <w:iCs/>
          <w:sz w:val="18"/>
          <w:szCs w:val="18"/>
        </w:rPr>
        <w:t xml:space="preserve">Skladnost z javnim interesom in cilji prostorskega razvoja občine; </w:t>
      </w:r>
    </w:p>
    <w:p w14:paraId="347200CC" w14:textId="77777777" w:rsidR="00FE54D2" w:rsidRPr="00850128" w:rsidRDefault="00FE54D2" w:rsidP="00FE54D2">
      <w:pPr>
        <w:pStyle w:val="Odstavekseznama"/>
        <w:numPr>
          <w:ilvl w:val="0"/>
          <w:numId w:val="43"/>
        </w:numPr>
        <w:spacing w:after="0" w:line="259" w:lineRule="auto"/>
        <w:jc w:val="both"/>
        <w:rPr>
          <w:rFonts w:ascii="Arial" w:hAnsi="Arial" w:cs="Arial"/>
          <w:i/>
          <w:iCs/>
          <w:sz w:val="18"/>
          <w:szCs w:val="18"/>
        </w:rPr>
      </w:pPr>
      <w:r w:rsidRPr="00850128">
        <w:rPr>
          <w:rFonts w:ascii="Arial" w:hAnsi="Arial" w:cs="Arial"/>
          <w:i/>
          <w:iCs/>
          <w:sz w:val="18"/>
          <w:szCs w:val="18"/>
        </w:rPr>
        <w:t xml:space="preserve">Skladnost s pravnimi režimi, državnimi prostorskimi izvedbenimi akti ter splošnimi in konkretnimi smernicami nosilcev urejanja prostora;  </w:t>
      </w:r>
    </w:p>
    <w:p w14:paraId="6E8A0271" w14:textId="07B080FB" w:rsidR="00EF4B97" w:rsidRPr="007855E6" w:rsidRDefault="00FE54D2" w:rsidP="007855E6">
      <w:pPr>
        <w:spacing w:after="0"/>
        <w:ind w:left="-142"/>
        <w:jc w:val="both"/>
        <w:rPr>
          <w:rFonts w:ascii="Arial" w:hAnsi="Arial" w:cs="Arial"/>
          <w:iCs/>
          <w:sz w:val="18"/>
          <w:szCs w:val="18"/>
        </w:rPr>
      </w:pPr>
      <w:r w:rsidRPr="00850128">
        <w:rPr>
          <w:rFonts w:ascii="Arial" w:hAnsi="Arial" w:cs="Arial"/>
          <w:sz w:val="18"/>
          <w:szCs w:val="18"/>
        </w:rPr>
        <w:t xml:space="preserve">Povzetek </w:t>
      </w:r>
      <w:r w:rsidR="008408C6" w:rsidRPr="007855E6">
        <w:rPr>
          <w:rFonts w:ascii="Arial" w:hAnsi="Arial" w:cs="Arial"/>
          <w:b/>
          <w:bCs/>
          <w:sz w:val="18"/>
          <w:szCs w:val="18"/>
        </w:rPr>
        <w:t>Grafični del izhodišč mora obsegati vsaj:</w:t>
      </w:r>
    </w:p>
    <w:p w14:paraId="3703A42C" w14:textId="20B8D9D8" w:rsidR="00862414" w:rsidRPr="00582B14" w:rsidRDefault="00873145" w:rsidP="00E340AF">
      <w:pPr>
        <w:pStyle w:val="Odstavekseznama"/>
        <w:numPr>
          <w:ilvl w:val="0"/>
          <w:numId w:val="43"/>
        </w:numPr>
        <w:spacing w:after="0"/>
        <w:jc w:val="both"/>
        <w:rPr>
          <w:rFonts w:ascii="Arial" w:hAnsi="Arial" w:cs="Arial"/>
          <w:iCs/>
          <w:sz w:val="18"/>
          <w:szCs w:val="18"/>
        </w:rPr>
      </w:pPr>
      <w:r w:rsidRPr="00582B14">
        <w:rPr>
          <w:rFonts w:ascii="Arial" w:hAnsi="Arial" w:cs="Arial"/>
          <w:iCs/>
          <w:sz w:val="18"/>
          <w:szCs w:val="18"/>
        </w:rPr>
        <w:t xml:space="preserve">Prikaz območja </w:t>
      </w:r>
      <w:r w:rsidR="002C2039" w:rsidRPr="00582B14">
        <w:rPr>
          <w:rFonts w:ascii="Arial" w:hAnsi="Arial" w:cs="Arial"/>
          <w:iCs/>
          <w:sz w:val="18"/>
          <w:szCs w:val="18"/>
        </w:rPr>
        <w:t>SDUN z obstoječim parcelnim stanjem</w:t>
      </w:r>
    </w:p>
    <w:p w14:paraId="1F708B94" w14:textId="417A0356" w:rsidR="002C2039" w:rsidRPr="00582B14" w:rsidRDefault="002C2039" w:rsidP="00582B14">
      <w:pPr>
        <w:pStyle w:val="Odstavekseznama"/>
        <w:numPr>
          <w:ilvl w:val="0"/>
          <w:numId w:val="43"/>
        </w:numPr>
        <w:spacing w:after="0"/>
        <w:jc w:val="both"/>
        <w:rPr>
          <w:rFonts w:ascii="Arial" w:hAnsi="Arial" w:cs="Arial"/>
          <w:iCs/>
          <w:sz w:val="18"/>
          <w:szCs w:val="18"/>
        </w:rPr>
      </w:pPr>
      <w:r w:rsidRPr="00582B14">
        <w:rPr>
          <w:rFonts w:ascii="Arial" w:hAnsi="Arial" w:cs="Arial"/>
          <w:iCs/>
          <w:sz w:val="18"/>
          <w:szCs w:val="18"/>
        </w:rPr>
        <w:t xml:space="preserve">Ureditveno situacijo </w:t>
      </w:r>
    </w:p>
    <w:p w14:paraId="26F9AF3D" w14:textId="2A1C3BAC" w:rsidR="008408C6" w:rsidRPr="00582B14" w:rsidRDefault="008408C6" w:rsidP="00582B14">
      <w:pPr>
        <w:spacing w:after="0"/>
        <w:jc w:val="both"/>
        <w:rPr>
          <w:rFonts w:ascii="Arial" w:hAnsi="Arial" w:cs="Arial"/>
          <w:sz w:val="18"/>
          <w:szCs w:val="18"/>
        </w:rPr>
      </w:pPr>
    </w:p>
    <w:p w14:paraId="7BE3AA10" w14:textId="77777777" w:rsidR="00FE54D2" w:rsidRPr="00850128" w:rsidRDefault="00FE54D2" w:rsidP="004718C5">
      <w:pPr>
        <w:spacing w:after="0"/>
        <w:jc w:val="both"/>
        <w:rPr>
          <w:rFonts w:ascii="Arial" w:hAnsi="Arial" w:cs="Arial"/>
          <w:iCs/>
          <w:sz w:val="18"/>
          <w:szCs w:val="18"/>
        </w:rPr>
      </w:pPr>
    </w:p>
    <w:p w14:paraId="680030EE" w14:textId="77777777" w:rsidR="00FE54D2" w:rsidRPr="00850128" w:rsidRDefault="00FE54D2" w:rsidP="00FE54D2">
      <w:pPr>
        <w:spacing w:after="0"/>
        <w:ind w:left="-142"/>
        <w:jc w:val="both"/>
        <w:rPr>
          <w:rFonts w:ascii="Arial" w:hAnsi="Arial" w:cs="Arial"/>
          <w:iCs/>
          <w:sz w:val="18"/>
          <w:szCs w:val="18"/>
        </w:rPr>
      </w:pPr>
      <w:r w:rsidRPr="00850128">
        <w:rPr>
          <w:rFonts w:ascii="Arial" w:hAnsi="Arial" w:cs="Arial"/>
          <w:iCs/>
          <w:sz w:val="18"/>
          <w:szCs w:val="18"/>
        </w:rPr>
        <w:t xml:space="preserve">Zaradi specifičnosti načrtovanih ureditev in določil 131. člena ZUrep-3 naj se vzporedno  s pripravo </w:t>
      </w:r>
    </w:p>
    <w:p w14:paraId="6A6203E2" w14:textId="77777777" w:rsidR="00FE54D2" w:rsidRPr="00850128" w:rsidRDefault="00FE54D2" w:rsidP="00FE54D2">
      <w:pPr>
        <w:spacing w:after="0"/>
        <w:ind w:left="-142"/>
        <w:jc w:val="both"/>
        <w:rPr>
          <w:rFonts w:ascii="Arial" w:hAnsi="Arial" w:cs="Arial"/>
          <w:b/>
          <w:bCs/>
          <w:iCs/>
          <w:sz w:val="18"/>
          <w:szCs w:val="18"/>
        </w:rPr>
      </w:pPr>
      <w:r w:rsidRPr="00850128">
        <w:rPr>
          <w:rFonts w:ascii="Arial" w:hAnsi="Arial" w:cs="Arial"/>
          <w:iCs/>
          <w:sz w:val="18"/>
          <w:szCs w:val="18"/>
        </w:rPr>
        <w:t xml:space="preserve">Izhodišč za umestitev proizvodne naprave za izkoriščanje obnovljivih virov energije, </w:t>
      </w:r>
      <w:r w:rsidRPr="00850128">
        <w:rPr>
          <w:rFonts w:ascii="Arial" w:hAnsi="Arial" w:cs="Arial"/>
          <w:b/>
          <w:bCs/>
          <w:iCs/>
          <w:sz w:val="18"/>
          <w:szCs w:val="18"/>
        </w:rPr>
        <w:t>kot obvezna strokovna podlaga izdela tudi krajinska zasnova.</w:t>
      </w:r>
    </w:p>
    <w:p w14:paraId="4D3BE4BF" w14:textId="77777777" w:rsidR="00FE54D2" w:rsidRPr="00850128" w:rsidRDefault="00FE54D2" w:rsidP="00FE54D2">
      <w:pPr>
        <w:spacing w:after="0"/>
        <w:ind w:left="-142"/>
        <w:jc w:val="both"/>
        <w:rPr>
          <w:rFonts w:ascii="Arial" w:hAnsi="Arial" w:cs="Arial"/>
          <w:iCs/>
          <w:sz w:val="18"/>
          <w:szCs w:val="18"/>
        </w:rPr>
      </w:pPr>
    </w:p>
    <w:p w14:paraId="0DC33F98" w14:textId="77777777" w:rsidR="00FE54D2" w:rsidRPr="00850128" w:rsidRDefault="00FE54D2" w:rsidP="00FE54D2">
      <w:pPr>
        <w:spacing w:after="0"/>
        <w:ind w:left="-142"/>
        <w:jc w:val="both"/>
        <w:rPr>
          <w:rFonts w:ascii="Arial" w:hAnsi="Arial" w:cs="Arial"/>
          <w:iCs/>
          <w:sz w:val="18"/>
          <w:szCs w:val="18"/>
        </w:rPr>
      </w:pPr>
      <w:r w:rsidRPr="00850128">
        <w:rPr>
          <w:rFonts w:ascii="Arial" w:hAnsi="Arial" w:cs="Arial"/>
          <w:iCs/>
          <w:sz w:val="18"/>
          <w:szCs w:val="18"/>
        </w:rPr>
        <w:t xml:space="preserve">Izhodišča morajo temeljiti na naslednjih strokovnih in drugih podlagah: </w:t>
      </w:r>
    </w:p>
    <w:p w14:paraId="166B5348" w14:textId="19C70ED2" w:rsidR="00FE54D2" w:rsidRPr="00BC5F87" w:rsidRDefault="00FE54D2" w:rsidP="00BC5F87">
      <w:pPr>
        <w:pStyle w:val="Odstavekseznama"/>
        <w:numPr>
          <w:ilvl w:val="0"/>
          <w:numId w:val="42"/>
        </w:numPr>
        <w:spacing w:line="259" w:lineRule="auto"/>
        <w:jc w:val="both"/>
        <w:rPr>
          <w:rFonts w:ascii="Arial" w:hAnsi="Arial" w:cs="Arial"/>
          <w:i/>
          <w:sz w:val="18"/>
          <w:szCs w:val="18"/>
        </w:rPr>
      </w:pPr>
      <w:r w:rsidRPr="00850128">
        <w:rPr>
          <w:rFonts w:ascii="Arial" w:hAnsi="Arial" w:cs="Arial"/>
          <w:iCs/>
          <w:sz w:val="18"/>
          <w:szCs w:val="18"/>
        </w:rPr>
        <w:t xml:space="preserve">Geodetski </w:t>
      </w:r>
      <w:r w:rsidR="00764311" w:rsidRPr="00764311">
        <w:rPr>
          <w:rFonts w:ascii="Arial" w:hAnsi="Arial" w:cs="Arial"/>
          <w:iCs/>
          <w:sz w:val="18"/>
          <w:szCs w:val="18"/>
        </w:rPr>
        <w:t xml:space="preserve">načrt št: GEOS </w:t>
      </w:r>
      <w:proofErr w:type="spellStart"/>
      <w:r w:rsidR="00764311" w:rsidRPr="00764311">
        <w:rPr>
          <w:rFonts w:ascii="Arial" w:hAnsi="Arial" w:cs="Arial"/>
          <w:iCs/>
          <w:sz w:val="18"/>
          <w:szCs w:val="18"/>
        </w:rPr>
        <w:t>s.p</w:t>
      </w:r>
      <w:proofErr w:type="spellEnd"/>
      <w:r w:rsidR="00764311" w:rsidRPr="00764311">
        <w:rPr>
          <w:rFonts w:ascii="Arial" w:hAnsi="Arial" w:cs="Arial"/>
          <w:iCs/>
          <w:sz w:val="18"/>
          <w:szCs w:val="18"/>
        </w:rPr>
        <w:t>.; 2024; 205524</w:t>
      </w:r>
      <w:r w:rsidRPr="00850128">
        <w:rPr>
          <w:rFonts w:ascii="Arial" w:hAnsi="Arial" w:cs="Arial"/>
          <w:iCs/>
          <w:sz w:val="18"/>
          <w:szCs w:val="18"/>
        </w:rPr>
        <w:t xml:space="preserve"> </w:t>
      </w:r>
      <w:r w:rsidRPr="00850128">
        <w:rPr>
          <w:rFonts w:ascii="Arial" w:hAnsi="Arial" w:cs="Arial"/>
          <w:i/>
          <w:sz w:val="18"/>
          <w:szCs w:val="18"/>
        </w:rPr>
        <w:t>(</w:t>
      </w:r>
      <w:r w:rsidR="00BC5F87">
        <w:rPr>
          <w:rFonts w:ascii="Arial" w:hAnsi="Arial" w:cs="Arial"/>
          <w:i/>
          <w:sz w:val="18"/>
          <w:szCs w:val="18"/>
        </w:rPr>
        <w:t xml:space="preserve">z dne </w:t>
      </w:r>
      <w:r w:rsidR="008140FA">
        <w:rPr>
          <w:rFonts w:ascii="Arial" w:hAnsi="Arial" w:cs="Arial"/>
          <w:i/>
          <w:sz w:val="18"/>
          <w:szCs w:val="18"/>
        </w:rPr>
        <w:t xml:space="preserve">19. 12. 2024, </w:t>
      </w:r>
      <w:r w:rsidRPr="00850128">
        <w:rPr>
          <w:rFonts w:ascii="Arial" w:hAnsi="Arial" w:cs="Arial"/>
          <w:i/>
          <w:sz w:val="18"/>
          <w:szCs w:val="18"/>
        </w:rPr>
        <w:t>izdelovalec</w:t>
      </w:r>
      <w:r w:rsidR="008140FA">
        <w:rPr>
          <w:rFonts w:ascii="Arial" w:hAnsi="Arial" w:cs="Arial"/>
          <w:i/>
          <w:sz w:val="18"/>
          <w:szCs w:val="18"/>
        </w:rPr>
        <w:t xml:space="preserve"> </w:t>
      </w:r>
      <w:proofErr w:type="spellStart"/>
      <w:r w:rsidR="00BC5F87" w:rsidRPr="00BC5F87">
        <w:rPr>
          <w:rFonts w:ascii="Arial" w:hAnsi="Arial" w:cs="Arial"/>
          <w:i/>
          <w:sz w:val="18"/>
          <w:szCs w:val="18"/>
        </w:rPr>
        <w:t>Geos</w:t>
      </w:r>
      <w:proofErr w:type="spellEnd"/>
      <w:r w:rsidR="00BC5F87" w:rsidRPr="00BC5F87">
        <w:rPr>
          <w:rFonts w:ascii="Arial" w:hAnsi="Arial" w:cs="Arial"/>
          <w:i/>
          <w:sz w:val="18"/>
          <w:szCs w:val="18"/>
        </w:rPr>
        <w:t xml:space="preserve"> - geodetske storitve in svetovanje, Desanka Ramšak </w:t>
      </w:r>
      <w:proofErr w:type="spellStart"/>
      <w:r w:rsidR="00BC5F87" w:rsidRPr="00BC5F87">
        <w:rPr>
          <w:rFonts w:ascii="Arial" w:hAnsi="Arial" w:cs="Arial"/>
          <w:i/>
          <w:sz w:val="18"/>
          <w:szCs w:val="18"/>
        </w:rPr>
        <w:t>s.p</w:t>
      </w:r>
      <w:proofErr w:type="spellEnd"/>
      <w:r w:rsidR="00BC5F87" w:rsidRPr="00BC5F87">
        <w:rPr>
          <w:rFonts w:ascii="Arial" w:hAnsi="Arial" w:cs="Arial"/>
          <w:i/>
          <w:sz w:val="18"/>
          <w:szCs w:val="18"/>
        </w:rPr>
        <w:t>.</w:t>
      </w:r>
      <w:r w:rsidRPr="00BC5F87">
        <w:rPr>
          <w:rFonts w:ascii="Arial" w:hAnsi="Arial" w:cs="Arial"/>
          <w:i/>
          <w:sz w:val="18"/>
          <w:szCs w:val="18"/>
        </w:rPr>
        <w:t>)</w:t>
      </w:r>
      <w:r w:rsidR="00764311">
        <w:rPr>
          <w:rFonts w:ascii="Arial" w:hAnsi="Arial" w:cs="Arial"/>
          <w:i/>
          <w:sz w:val="18"/>
          <w:szCs w:val="18"/>
        </w:rPr>
        <w:t>.</w:t>
      </w:r>
    </w:p>
    <w:p w14:paraId="35E008D5" w14:textId="0490533A" w:rsidR="00FE54D2" w:rsidRPr="00850128" w:rsidRDefault="00FE54D2" w:rsidP="00FE54D2">
      <w:pPr>
        <w:pStyle w:val="Odstavekseznama"/>
        <w:numPr>
          <w:ilvl w:val="0"/>
          <w:numId w:val="42"/>
        </w:numPr>
        <w:spacing w:after="0" w:line="259" w:lineRule="auto"/>
        <w:jc w:val="both"/>
        <w:rPr>
          <w:rFonts w:ascii="Arial" w:hAnsi="Arial" w:cs="Arial"/>
          <w:iCs/>
          <w:sz w:val="18"/>
          <w:szCs w:val="18"/>
        </w:rPr>
      </w:pPr>
      <w:r w:rsidRPr="00850128">
        <w:rPr>
          <w:rFonts w:ascii="Arial" w:hAnsi="Arial" w:cs="Arial"/>
          <w:iCs/>
          <w:sz w:val="18"/>
          <w:szCs w:val="18"/>
        </w:rPr>
        <w:t>Krajinska zasnova za umestitev sončne elektrarne</w:t>
      </w:r>
      <w:r w:rsidR="000669E9">
        <w:rPr>
          <w:rFonts w:ascii="Arial" w:hAnsi="Arial" w:cs="Arial"/>
          <w:iCs/>
          <w:sz w:val="18"/>
          <w:szCs w:val="18"/>
        </w:rPr>
        <w:t xml:space="preserve">, ki se izdela v okviru </w:t>
      </w:r>
      <w:r w:rsidR="007C0ED6">
        <w:rPr>
          <w:rFonts w:ascii="Arial" w:hAnsi="Arial" w:cs="Arial"/>
          <w:iCs/>
          <w:sz w:val="18"/>
          <w:szCs w:val="18"/>
        </w:rPr>
        <w:t xml:space="preserve">tega </w:t>
      </w:r>
      <w:r w:rsidR="00864664">
        <w:rPr>
          <w:rFonts w:ascii="Arial" w:hAnsi="Arial" w:cs="Arial"/>
          <w:iCs/>
          <w:sz w:val="18"/>
          <w:szCs w:val="18"/>
        </w:rPr>
        <w:t>javnega naročila</w:t>
      </w:r>
      <w:r w:rsidR="00764311">
        <w:rPr>
          <w:rFonts w:ascii="Arial" w:hAnsi="Arial" w:cs="Arial"/>
          <w:iCs/>
          <w:sz w:val="18"/>
          <w:szCs w:val="18"/>
        </w:rPr>
        <w:t>.</w:t>
      </w:r>
    </w:p>
    <w:p w14:paraId="6EBF93E4" w14:textId="2FD58FBE" w:rsidR="00FE54D2" w:rsidRPr="000A7C67" w:rsidRDefault="00FE54D2" w:rsidP="00FE54D2">
      <w:pPr>
        <w:pStyle w:val="Odstavekseznama"/>
        <w:numPr>
          <w:ilvl w:val="0"/>
          <w:numId w:val="42"/>
        </w:numPr>
        <w:spacing w:after="0" w:line="259" w:lineRule="auto"/>
        <w:jc w:val="both"/>
        <w:rPr>
          <w:rFonts w:ascii="Arial" w:hAnsi="Arial" w:cs="Arial"/>
          <w:bCs/>
          <w:iCs/>
          <w:sz w:val="18"/>
          <w:szCs w:val="18"/>
        </w:rPr>
      </w:pPr>
      <w:r w:rsidRPr="007855E6">
        <w:rPr>
          <w:rFonts w:ascii="Arial" w:hAnsi="Arial" w:cs="Arial"/>
          <w:bCs/>
          <w:sz w:val="18"/>
          <w:szCs w:val="18"/>
        </w:rPr>
        <w:t>Izhodišča se pripravi na podlagi izdelane tehnične projektne naloge</w:t>
      </w:r>
      <w:r w:rsidR="00764311">
        <w:rPr>
          <w:rFonts w:ascii="Arial" w:hAnsi="Arial" w:cs="Arial"/>
          <w:bCs/>
          <w:sz w:val="18"/>
          <w:szCs w:val="18"/>
        </w:rPr>
        <w:t>.</w:t>
      </w:r>
    </w:p>
    <w:p w14:paraId="66C04F53" w14:textId="0560A3AD" w:rsidR="004A2326" w:rsidRPr="007855E6" w:rsidRDefault="00764311" w:rsidP="00851295">
      <w:pPr>
        <w:pStyle w:val="Odstavekseznama"/>
        <w:numPr>
          <w:ilvl w:val="0"/>
          <w:numId w:val="42"/>
        </w:numPr>
        <w:spacing w:after="160" w:line="259" w:lineRule="auto"/>
        <w:jc w:val="both"/>
        <w:rPr>
          <w:rFonts w:ascii="Arial" w:hAnsi="Arial" w:cs="Arial"/>
          <w:sz w:val="18"/>
          <w:szCs w:val="18"/>
        </w:rPr>
      </w:pPr>
      <w:r>
        <w:rPr>
          <w:rFonts w:ascii="Arial" w:hAnsi="Arial" w:cs="Arial"/>
          <w:sz w:val="18"/>
          <w:szCs w:val="18"/>
        </w:rPr>
        <w:t>D</w:t>
      </w:r>
      <w:r w:rsidR="00FE54D2" w:rsidRPr="00850128">
        <w:rPr>
          <w:rFonts w:ascii="Arial" w:hAnsi="Arial" w:cs="Arial"/>
          <w:sz w:val="18"/>
          <w:szCs w:val="18"/>
        </w:rPr>
        <w:t>rugih strokovnih podlag ter študij, če se med pripravo izhodišč ugotovi, da jih je treba izdelati.</w:t>
      </w:r>
    </w:p>
    <w:p w14:paraId="090616CD" w14:textId="77777777" w:rsidR="00FE54D2" w:rsidRPr="00850128" w:rsidRDefault="00FE54D2" w:rsidP="004E0207">
      <w:pPr>
        <w:pStyle w:val="Odstavekseznama"/>
        <w:spacing w:before="120" w:after="120"/>
        <w:ind w:left="218"/>
        <w:jc w:val="both"/>
        <w:rPr>
          <w:rFonts w:ascii="Arial" w:hAnsi="Arial" w:cs="Arial"/>
          <w:sz w:val="18"/>
          <w:szCs w:val="18"/>
        </w:rPr>
      </w:pPr>
    </w:p>
    <w:p w14:paraId="0043BCEE" w14:textId="77777777" w:rsidR="00443DD0" w:rsidRPr="00443DD0" w:rsidRDefault="00443DD0" w:rsidP="00443DD0">
      <w:pPr>
        <w:pStyle w:val="Odstavekseznama"/>
        <w:jc w:val="both"/>
        <w:rPr>
          <w:rFonts w:ascii="Arial" w:eastAsiaTheme="majorEastAsia" w:hAnsi="Arial" w:cs="Arial"/>
          <w:b/>
          <w:bCs/>
          <w:sz w:val="18"/>
          <w:szCs w:val="18"/>
          <w:u w:val="single"/>
        </w:rPr>
      </w:pPr>
    </w:p>
    <w:p w14:paraId="4E10B47D" w14:textId="1DAB9D9E" w:rsidR="00443DD0" w:rsidRDefault="00443DD0" w:rsidP="00443DD0">
      <w:pPr>
        <w:pStyle w:val="Odstavekseznama"/>
        <w:ind w:left="0"/>
        <w:jc w:val="both"/>
        <w:rPr>
          <w:rFonts w:ascii="Arial" w:hAnsi="Arial" w:cs="Arial"/>
          <w:sz w:val="18"/>
          <w:szCs w:val="18"/>
          <w:u w:val="single"/>
        </w:rPr>
      </w:pPr>
      <w:r>
        <w:rPr>
          <w:rFonts w:ascii="Arial" w:hAnsi="Arial" w:cs="Arial"/>
          <w:sz w:val="18"/>
          <w:szCs w:val="18"/>
          <w:u w:val="single"/>
        </w:rPr>
        <w:t>__________________________________________________________________________________________</w:t>
      </w:r>
    </w:p>
    <w:p w14:paraId="146C3E5F" w14:textId="77777777" w:rsidR="00443DD0" w:rsidRPr="00443DD0" w:rsidRDefault="00443DD0" w:rsidP="00443DD0">
      <w:pPr>
        <w:pStyle w:val="Odstavekseznama"/>
        <w:jc w:val="both"/>
        <w:rPr>
          <w:rFonts w:ascii="Arial" w:eastAsiaTheme="majorEastAsia" w:hAnsi="Arial" w:cs="Arial"/>
          <w:b/>
          <w:bCs/>
          <w:sz w:val="18"/>
          <w:szCs w:val="18"/>
          <w:u w:val="single"/>
        </w:rPr>
      </w:pPr>
    </w:p>
    <w:p w14:paraId="4FD41C7E" w14:textId="12148A91" w:rsidR="00FE54D2" w:rsidRPr="00443DD0" w:rsidRDefault="00BF0AFF" w:rsidP="007855E6">
      <w:pPr>
        <w:spacing w:before="120" w:after="120"/>
        <w:jc w:val="both"/>
        <w:rPr>
          <w:rFonts w:ascii="Arial" w:hAnsi="Arial" w:cs="Arial"/>
          <w:sz w:val="18"/>
          <w:szCs w:val="18"/>
        </w:rPr>
      </w:pPr>
      <w:r w:rsidRPr="00443DD0">
        <w:rPr>
          <w:rFonts w:ascii="Arial" w:hAnsi="Arial" w:cs="Arial"/>
          <w:b/>
          <w:bCs/>
          <w:sz w:val="24"/>
          <w:szCs w:val="24"/>
          <w:u w:val="single"/>
        </w:rPr>
        <w:t xml:space="preserve">Tehnične specifikacije za Izdelavo projektne dokumentacije IDZ (dokument idejne zasnove) in DPP (dokument za pridobitev projektnih in drugih pogojev) </w:t>
      </w:r>
    </w:p>
    <w:p w14:paraId="20750CA4" w14:textId="77777777" w:rsidR="00D41D11" w:rsidRPr="00443DD0" w:rsidRDefault="00D41D11" w:rsidP="00D41D11">
      <w:pPr>
        <w:spacing w:before="225" w:after="225" w:line="240" w:lineRule="auto"/>
        <w:jc w:val="both"/>
        <w:rPr>
          <w:rFonts w:ascii="Arial" w:hAnsi="Arial" w:cs="Arial"/>
          <w:sz w:val="18"/>
          <w:szCs w:val="18"/>
        </w:rPr>
      </w:pPr>
      <w:r w:rsidRPr="00443DD0">
        <w:rPr>
          <w:rFonts w:ascii="Arial" w:hAnsi="Arial" w:cs="Arial"/>
          <w:sz w:val="18"/>
          <w:szCs w:val="18"/>
        </w:rPr>
        <w:t xml:space="preserve">Izdelovalec mora v idejni zasnovi (IDZ) izbrati najprimernejši tehnološki režim, ki bo omogočal optimalno pretvorbo proizvedene električne energije v toploto. Za presežke električne </w:t>
      </w:r>
      <w:r>
        <w:rPr>
          <w:rFonts w:ascii="Arial" w:hAnsi="Arial" w:cs="Arial"/>
          <w:sz w:val="18"/>
          <w:szCs w:val="18"/>
        </w:rPr>
        <w:t>in</w:t>
      </w:r>
      <w:r w:rsidRPr="00443DD0">
        <w:rPr>
          <w:rFonts w:ascii="Arial" w:hAnsi="Arial" w:cs="Arial"/>
          <w:sz w:val="18"/>
          <w:szCs w:val="18"/>
        </w:rPr>
        <w:t xml:space="preserve"> toplotne energije mora biti predvidena tehnično</w:t>
      </w:r>
      <w:r>
        <w:rPr>
          <w:rFonts w:ascii="Arial" w:hAnsi="Arial" w:cs="Arial"/>
          <w:sz w:val="18"/>
          <w:szCs w:val="18"/>
        </w:rPr>
        <w:t>-ekonomsko</w:t>
      </w:r>
      <w:r w:rsidRPr="00443DD0">
        <w:rPr>
          <w:rFonts w:ascii="Arial" w:hAnsi="Arial" w:cs="Arial"/>
          <w:sz w:val="18"/>
          <w:szCs w:val="18"/>
        </w:rPr>
        <w:t xml:space="preserve"> ustrezna rešitev za shranjevanje energije</w:t>
      </w:r>
      <w:r>
        <w:rPr>
          <w:rFonts w:ascii="Arial" w:hAnsi="Arial" w:cs="Arial"/>
          <w:sz w:val="18"/>
          <w:szCs w:val="18"/>
        </w:rPr>
        <w:t xml:space="preserve"> (kot zalogovnik in </w:t>
      </w:r>
      <w:r w:rsidRPr="00443DD0">
        <w:rPr>
          <w:rFonts w:ascii="Arial" w:hAnsi="Arial" w:cs="Arial"/>
          <w:sz w:val="18"/>
          <w:szCs w:val="18"/>
        </w:rPr>
        <w:t>manjš</w:t>
      </w:r>
      <w:r>
        <w:rPr>
          <w:rFonts w:ascii="Arial" w:hAnsi="Arial" w:cs="Arial"/>
          <w:sz w:val="18"/>
          <w:szCs w:val="18"/>
        </w:rPr>
        <w:t>i</w:t>
      </w:r>
      <w:r w:rsidRPr="00443DD0">
        <w:rPr>
          <w:rFonts w:ascii="Arial" w:hAnsi="Arial" w:cs="Arial"/>
          <w:sz w:val="18"/>
          <w:szCs w:val="18"/>
        </w:rPr>
        <w:t xml:space="preserve"> </w:t>
      </w:r>
      <w:r>
        <w:rPr>
          <w:rFonts w:ascii="Arial" w:hAnsi="Arial" w:cs="Arial"/>
          <w:sz w:val="18"/>
          <w:szCs w:val="18"/>
        </w:rPr>
        <w:t xml:space="preserve">VN </w:t>
      </w:r>
      <w:r w:rsidRPr="00443DD0">
        <w:rPr>
          <w:rFonts w:ascii="Arial" w:hAnsi="Arial" w:cs="Arial"/>
          <w:sz w:val="18"/>
          <w:szCs w:val="18"/>
        </w:rPr>
        <w:t>elektrodn</w:t>
      </w:r>
      <w:r>
        <w:rPr>
          <w:rFonts w:ascii="Arial" w:hAnsi="Arial" w:cs="Arial"/>
          <w:sz w:val="18"/>
          <w:szCs w:val="18"/>
        </w:rPr>
        <w:t>i</w:t>
      </w:r>
      <w:r w:rsidRPr="00443DD0">
        <w:rPr>
          <w:rFonts w:ascii="Arial" w:hAnsi="Arial" w:cs="Arial"/>
          <w:sz w:val="18"/>
          <w:szCs w:val="18"/>
        </w:rPr>
        <w:t xml:space="preserve"> kot</w:t>
      </w:r>
      <w:r>
        <w:rPr>
          <w:rFonts w:ascii="Arial" w:hAnsi="Arial" w:cs="Arial"/>
          <w:sz w:val="18"/>
          <w:szCs w:val="18"/>
        </w:rPr>
        <w:t>el)</w:t>
      </w:r>
      <w:r w:rsidRPr="00443DD0">
        <w:rPr>
          <w:rFonts w:ascii="Arial" w:hAnsi="Arial" w:cs="Arial"/>
          <w:sz w:val="18"/>
          <w:szCs w:val="18"/>
        </w:rPr>
        <w:t xml:space="preserve">Nov proizvodni vir mora biti zasnovan </w:t>
      </w:r>
      <w:r>
        <w:rPr>
          <w:rFonts w:ascii="Arial" w:hAnsi="Arial" w:cs="Arial"/>
          <w:sz w:val="18"/>
          <w:szCs w:val="18"/>
        </w:rPr>
        <w:t xml:space="preserve">tako, </w:t>
      </w:r>
      <w:r w:rsidRPr="00443DD0">
        <w:rPr>
          <w:rFonts w:ascii="Arial" w:hAnsi="Arial" w:cs="Arial"/>
          <w:sz w:val="18"/>
          <w:szCs w:val="18"/>
        </w:rPr>
        <w:t>da zagotavlja varno, stabilno</w:t>
      </w:r>
      <w:r>
        <w:rPr>
          <w:rFonts w:ascii="Arial" w:hAnsi="Arial" w:cs="Arial"/>
          <w:sz w:val="18"/>
          <w:szCs w:val="18"/>
        </w:rPr>
        <w:t xml:space="preserve"> in cenovno sprejemljivo</w:t>
      </w:r>
      <w:r w:rsidRPr="00443DD0">
        <w:rPr>
          <w:rFonts w:ascii="Arial" w:hAnsi="Arial" w:cs="Arial"/>
          <w:sz w:val="18"/>
          <w:szCs w:val="18"/>
        </w:rPr>
        <w:t xml:space="preserve"> </w:t>
      </w:r>
      <w:r>
        <w:rPr>
          <w:rFonts w:ascii="Arial" w:hAnsi="Arial" w:cs="Arial"/>
          <w:sz w:val="18"/>
          <w:szCs w:val="18"/>
        </w:rPr>
        <w:t>proizvodnjo toplote.</w:t>
      </w:r>
    </w:p>
    <w:p w14:paraId="4572A334" w14:textId="77777777" w:rsidR="00D41D11" w:rsidRPr="00443DD0" w:rsidRDefault="00D41D11" w:rsidP="00D41D11">
      <w:pPr>
        <w:spacing w:before="225" w:after="225" w:line="240" w:lineRule="auto"/>
        <w:jc w:val="both"/>
        <w:rPr>
          <w:rFonts w:ascii="Arial" w:hAnsi="Arial" w:cs="Arial"/>
          <w:sz w:val="18"/>
          <w:szCs w:val="18"/>
        </w:rPr>
      </w:pPr>
      <w:r w:rsidRPr="00443DD0">
        <w:rPr>
          <w:rFonts w:ascii="Arial" w:hAnsi="Arial" w:cs="Arial"/>
          <w:sz w:val="18"/>
          <w:szCs w:val="18"/>
        </w:rPr>
        <w:t xml:space="preserve">Območje predvideno za postavitev toplotne črpalke z zalogovnikom in sončne elektrarne, se nahaja na skrajnem zahodu območja občine Velenje, </w:t>
      </w:r>
      <w:r w:rsidRPr="00443DD0">
        <w:rPr>
          <w:rFonts w:ascii="Arial" w:hAnsi="Arial" w:cs="Arial"/>
          <w:iCs/>
          <w:sz w:val="18"/>
          <w:szCs w:val="18"/>
        </w:rPr>
        <w:t xml:space="preserve">znotraj pridobivalnega prostora Premogovnika Velenje. Gre za področje </w:t>
      </w:r>
      <w:r w:rsidRPr="00443DD0">
        <w:rPr>
          <w:rFonts w:ascii="Arial" w:hAnsi="Arial" w:cs="Arial"/>
          <w:sz w:val="18"/>
          <w:szCs w:val="18"/>
        </w:rPr>
        <w:t>degradiranega prostora med obema jezeroma in predstavljajo eno izmed rekih primernih površin za umeščanje večjih oz. kompleksnejših sistemov novih proizvodnih virov za ogrevanje doline.</w:t>
      </w:r>
    </w:p>
    <w:p w14:paraId="59EBE17F" w14:textId="77777777" w:rsidR="00D41D11" w:rsidRPr="00443DD0" w:rsidRDefault="00D41D11" w:rsidP="00D41D11">
      <w:pPr>
        <w:spacing w:before="225" w:after="225" w:line="240" w:lineRule="auto"/>
        <w:jc w:val="both"/>
        <w:rPr>
          <w:rFonts w:ascii="Arial" w:hAnsi="Arial" w:cs="Arial"/>
          <w:sz w:val="18"/>
          <w:szCs w:val="18"/>
        </w:rPr>
      </w:pPr>
      <w:r w:rsidRPr="00443DD0">
        <w:rPr>
          <w:rFonts w:ascii="Arial" w:hAnsi="Arial" w:cs="Arial"/>
          <w:sz w:val="18"/>
          <w:szCs w:val="18"/>
        </w:rPr>
        <w:t>Predmet javnega naročila:</w:t>
      </w:r>
    </w:p>
    <w:p w14:paraId="4936BCA6" w14:textId="77777777" w:rsidR="00D41D11" w:rsidRPr="00443DD0" w:rsidRDefault="00D41D11" w:rsidP="00D41D11">
      <w:pPr>
        <w:spacing w:before="225" w:after="225" w:line="240" w:lineRule="auto"/>
        <w:jc w:val="both"/>
        <w:rPr>
          <w:rFonts w:ascii="Arial" w:hAnsi="Arial" w:cs="Arial"/>
          <w:sz w:val="18"/>
          <w:szCs w:val="18"/>
        </w:rPr>
      </w:pPr>
      <w:r w:rsidRPr="00443DD0">
        <w:rPr>
          <w:rFonts w:ascii="Arial" w:hAnsi="Arial" w:cs="Arial"/>
          <w:sz w:val="18"/>
          <w:szCs w:val="18"/>
        </w:rPr>
        <w:t>Predmet javnega naročila je izdelava projektne dokumentacije, ki vključuje:</w:t>
      </w:r>
    </w:p>
    <w:p w14:paraId="53EFFB47" w14:textId="77777777" w:rsidR="00D41D11" w:rsidRPr="00443DD0" w:rsidRDefault="00D41D11" w:rsidP="00D41D11">
      <w:pPr>
        <w:pStyle w:val="Odstavekseznama"/>
        <w:numPr>
          <w:ilvl w:val="0"/>
          <w:numId w:val="32"/>
        </w:numPr>
        <w:spacing w:before="225" w:after="225" w:line="240" w:lineRule="auto"/>
        <w:jc w:val="both"/>
        <w:rPr>
          <w:rFonts w:ascii="Arial" w:hAnsi="Arial" w:cs="Arial"/>
          <w:sz w:val="18"/>
          <w:szCs w:val="18"/>
        </w:rPr>
      </w:pPr>
      <w:r w:rsidRPr="00443DD0">
        <w:rPr>
          <w:rFonts w:ascii="Arial" w:hAnsi="Arial" w:cs="Arial"/>
          <w:sz w:val="18"/>
          <w:szCs w:val="18"/>
        </w:rPr>
        <w:t>Idejno zasnovo (IDZ) –</w:t>
      </w:r>
    </w:p>
    <w:p w14:paraId="3887BDDE" w14:textId="77777777" w:rsidR="00D41D11" w:rsidRPr="00443DD0" w:rsidRDefault="00D41D11" w:rsidP="00D41D11">
      <w:pPr>
        <w:pStyle w:val="Odstavekseznama"/>
        <w:numPr>
          <w:ilvl w:val="0"/>
          <w:numId w:val="32"/>
        </w:numPr>
        <w:spacing w:before="225" w:after="225" w:line="240" w:lineRule="auto"/>
        <w:jc w:val="both"/>
        <w:rPr>
          <w:rFonts w:ascii="Arial" w:hAnsi="Arial" w:cs="Arial"/>
          <w:sz w:val="18"/>
          <w:szCs w:val="18"/>
        </w:rPr>
      </w:pPr>
      <w:r w:rsidRPr="00443DD0">
        <w:rPr>
          <w:rFonts w:ascii="Arial" w:hAnsi="Arial" w:cs="Arial"/>
          <w:sz w:val="18"/>
          <w:szCs w:val="18"/>
        </w:rPr>
        <w:t xml:space="preserve">Dokument pridobitve projektnih in drugih pogojev (DPP) </w:t>
      </w:r>
    </w:p>
    <w:p w14:paraId="4A8BB6C7" w14:textId="77777777" w:rsidR="00D41D11" w:rsidRPr="00443DD0" w:rsidRDefault="00D41D11" w:rsidP="00D41D11">
      <w:pPr>
        <w:pStyle w:val="Odstavekseznama"/>
        <w:numPr>
          <w:ilvl w:val="0"/>
          <w:numId w:val="32"/>
        </w:numPr>
        <w:spacing w:before="225" w:after="225" w:line="240" w:lineRule="auto"/>
        <w:jc w:val="both"/>
        <w:rPr>
          <w:rFonts w:ascii="Arial" w:hAnsi="Arial" w:cs="Arial"/>
          <w:sz w:val="18"/>
          <w:szCs w:val="18"/>
        </w:rPr>
      </w:pPr>
      <w:r w:rsidRPr="00443DD0">
        <w:rPr>
          <w:rFonts w:ascii="Arial" w:hAnsi="Arial" w:cs="Arial"/>
          <w:position w:val="-2"/>
          <w:sz w:val="18"/>
          <w:szCs w:val="18"/>
        </w:rPr>
        <w:t xml:space="preserve">Izhodišča za spremembo veljavnega prostorskega izvedbenega akta </w:t>
      </w:r>
    </w:p>
    <w:p w14:paraId="6CEFD4EB" w14:textId="77777777" w:rsidR="00D41D11" w:rsidRDefault="00D41D11" w:rsidP="00D41D11">
      <w:pPr>
        <w:spacing w:before="225" w:after="225" w:line="240" w:lineRule="auto"/>
        <w:jc w:val="both"/>
        <w:rPr>
          <w:rFonts w:ascii="Arial" w:hAnsi="Arial" w:cs="Arial"/>
          <w:sz w:val="18"/>
          <w:szCs w:val="18"/>
        </w:rPr>
      </w:pPr>
      <w:r w:rsidRPr="00443DD0">
        <w:rPr>
          <w:rFonts w:ascii="Arial" w:hAnsi="Arial" w:cs="Arial"/>
          <w:sz w:val="18"/>
          <w:szCs w:val="18"/>
        </w:rPr>
        <w:t>Zahteve do ponudnika:</w:t>
      </w:r>
    </w:p>
    <w:p w14:paraId="4C6189E0" w14:textId="6E57F768" w:rsidR="00D41D11" w:rsidRPr="00443DD0" w:rsidRDefault="00D41D11" w:rsidP="00D41D11">
      <w:pPr>
        <w:spacing w:before="225" w:after="225" w:line="240" w:lineRule="auto"/>
        <w:jc w:val="both"/>
        <w:rPr>
          <w:rFonts w:ascii="Arial" w:hAnsi="Arial" w:cs="Arial"/>
          <w:sz w:val="18"/>
          <w:szCs w:val="18"/>
        </w:rPr>
      </w:pPr>
      <w:r w:rsidRPr="00443DD0">
        <w:rPr>
          <w:rFonts w:ascii="Arial" w:hAnsi="Arial" w:cs="Arial"/>
          <w:sz w:val="18"/>
          <w:szCs w:val="18"/>
        </w:rPr>
        <w:t>Ponudnik mora pisno potrditi, da bo pri izdelavi projektne dokumentacije upošteval naslednje zahteve:</w:t>
      </w:r>
    </w:p>
    <w:p w14:paraId="0DC2A442" w14:textId="77777777" w:rsidR="00D41D11" w:rsidRPr="004E0207" w:rsidRDefault="00D41D11" w:rsidP="00D41D11">
      <w:pPr>
        <w:pStyle w:val="Odstavekseznama"/>
        <w:numPr>
          <w:ilvl w:val="0"/>
          <w:numId w:val="51"/>
        </w:numPr>
        <w:spacing w:before="225" w:after="225" w:line="240" w:lineRule="auto"/>
        <w:jc w:val="both"/>
        <w:rPr>
          <w:rFonts w:ascii="Arial" w:hAnsi="Arial" w:cs="Arial"/>
          <w:sz w:val="18"/>
          <w:szCs w:val="18"/>
        </w:rPr>
      </w:pPr>
      <w:bookmarkStart w:id="57" w:name="_Toc57651633"/>
      <w:r w:rsidRPr="004E0207">
        <w:rPr>
          <w:rFonts w:ascii="Arial" w:hAnsi="Arial" w:cs="Arial"/>
          <w:sz w:val="18"/>
          <w:szCs w:val="18"/>
        </w:rPr>
        <w:t xml:space="preserve">Projektant je dolžan izdelati  IDZ in DPP skladno z veljavno zakonodajo v Republiki Sloveniji ter tehnološko in delavniško dokumentacijo, ki je potrebna za nemoteno izvedbo in pridobitev vseh potrebnih dovoljenj, (Pravilnikom o projektni in drugi dokumentaciji ter obrazcih pri graditvi objektov (Uradni list RS, št. 30/23)), ter pridobiti vsa potrebna mnenja pristojnih </w:t>
      </w:r>
      <w:proofErr w:type="spellStart"/>
      <w:r w:rsidRPr="004E0207">
        <w:rPr>
          <w:rFonts w:ascii="Arial" w:hAnsi="Arial" w:cs="Arial"/>
          <w:sz w:val="18"/>
          <w:szCs w:val="18"/>
        </w:rPr>
        <w:t>mnenjedajalcev</w:t>
      </w:r>
      <w:proofErr w:type="spellEnd"/>
      <w:r w:rsidRPr="004E0207">
        <w:rPr>
          <w:rFonts w:ascii="Arial" w:hAnsi="Arial" w:cs="Arial"/>
          <w:sz w:val="18"/>
          <w:szCs w:val="18"/>
        </w:rPr>
        <w:t xml:space="preserve"> ter vsa potrebna soglasja in dovoljenja glede na veljavne predpise, kjer zadostuje IDZ. IDZ in DPP vsebujeta ključne tehnične in okoljske pogoje ter služita kot osnova za nadaljnjo pripravo dokumentacije za pridobitev gradbenega dovoljenja,  izvedbenega projekta (PZI) in aktivnosti prostorske ureditve.</w:t>
      </w:r>
    </w:p>
    <w:p w14:paraId="7F242A66" w14:textId="0918E583" w:rsidR="00D41D11" w:rsidRPr="00F5481D" w:rsidRDefault="00D41D11" w:rsidP="00D41D11">
      <w:pPr>
        <w:pStyle w:val="Odstavekseznama"/>
        <w:numPr>
          <w:ilvl w:val="0"/>
          <w:numId w:val="44"/>
        </w:numPr>
        <w:spacing w:before="225" w:after="225" w:line="240" w:lineRule="auto"/>
        <w:jc w:val="both"/>
        <w:rPr>
          <w:rFonts w:ascii="Arial" w:hAnsi="Arial" w:cs="Arial"/>
          <w:sz w:val="18"/>
          <w:szCs w:val="18"/>
        </w:rPr>
      </w:pPr>
      <w:r w:rsidRPr="00443DD0">
        <w:rPr>
          <w:rFonts w:ascii="Arial" w:hAnsi="Arial" w:cs="Arial"/>
          <w:sz w:val="18"/>
          <w:szCs w:val="18"/>
        </w:rPr>
        <w:t>IDZ</w:t>
      </w:r>
      <w:r>
        <w:rPr>
          <w:rFonts w:ascii="Arial" w:hAnsi="Arial" w:cs="Arial"/>
          <w:sz w:val="18"/>
          <w:szCs w:val="18"/>
        </w:rPr>
        <w:t xml:space="preserve"> in DPP</w:t>
      </w:r>
      <w:r w:rsidRPr="00443DD0">
        <w:rPr>
          <w:rFonts w:ascii="Arial" w:hAnsi="Arial" w:cs="Arial"/>
          <w:sz w:val="18"/>
          <w:szCs w:val="18"/>
        </w:rPr>
        <w:t xml:space="preserve"> se</w:t>
      </w:r>
      <w:r>
        <w:rPr>
          <w:rFonts w:ascii="Arial" w:hAnsi="Arial" w:cs="Arial"/>
          <w:sz w:val="18"/>
          <w:szCs w:val="18"/>
        </w:rPr>
        <w:t xml:space="preserve"> </w:t>
      </w:r>
      <w:r w:rsidRPr="003F1C09">
        <w:rPr>
          <w:rFonts w:ascii="Arial" w:hAnsi="Arial" w:cs="Arial"/>
          <w:sz w:val="18"/>
          <w:szCs w:val="18"/>
        </w:rPr>
        <w:t>izdeluje na podlagi</w:t>
      </w:r>
      <w:r>
        <w:rPr>
          <w:rFonts w:ascii="Arial" w:hAnsi="Arial" w:cs="Arial"/>
          <w:sz w:val="18"/>
          <w:szCs w:val="18"/>
        </w:rPr>
        <w:t xml:space="preserve"> </w:t>
      </w:r>
      <w:r w:rsidRPr="003F1C09">
        <w:rPr>
          <w:rFonts w:ascii="Arial" w:hAnsi="Arial" w:cs="Arial"/>
          <w:sz w:val="18"/>
          <w:szCs w:val="18"/>
        </w:rPr>
        <w:t xml:space="preserve">Izdelane študije </w:t>
      </w:r>
      <w:r w:rsidRPr="00F5481D">
        <w:rPr>
          <w:rFonts w:ascii="Arial" w:hAnsi="Arial" w:cs="Arial"/>
          <w:sz w:val="18"/>
          <w:szCs w:val="18"/>
        </w:rPr>
        <w:t>(Umeščanje OVE tehnologij v Mestni občini Velenje)</w:t>
      </w:r>
    </w:p>
    <w:p w14:paraId="297B94A0" w14:textId="77777777" w:rsidR="00D41D11" w:rsidRPr="003F1C09" w:rsidRDefault="00D41D11" w:rsidP="00D41D11">
      <w:pPr>
        <w:pStyle w:val="Odstavekseznama"/>
        <w:spacing w:before="225" w:after="225" w:line="240" w:lineRule="auto"/>
        <w:jc w:val="both"/>
        <w:rPr>
          <w:rFonts w:ascii="Arial" w:hAnsi="Arial" w:cs="Arial"/>
          <w:sz w:val="18"/>
          <w:szCs w:val="18"/>
        </w:rPr>
      </w:pPr>
      <w:r w:rsidRPr="003F1C09">
        <w:rPr>
          <w:rFonts w:ascii="Arial" w:hAnsi="Arial" w:cs="Arial"/>
          <w:sz w:val="18"/>
          <w:szCs w:val="18"/>
        </w:rPr>
        <w:t xml:space="preserve"> </w:t>
      </w:r>
    </w:p>
    <w:p w14:paraId="0501847D" w14:textId="77777777" w:rsidR="00D41D11" w:rsidRPr="00443DD0" w:rsidRDefault="00D41D11" w:rsidP="00D41D11">
      <w:pPr>
        <w:pStyle w:val="Odstavekseznama"/>
        <w:numPr>
          <w:ilvl w:val="0"/>
          <w:numId w:val="44"/>
        </w:numPr>
        <w:spacing w:before="225" w:after="225" w:line="240" w:lineRule="auto"/>
        <w:jc w:val="both"/>
        <w:rPr>
          <w:rFonts w:ascii="Arial" w:hAnsi="Arial" w:cs="Arial"/>
          <w:sz w:val="18"/>
          <w:szCs w:val="18"/>
        </w:rPr>
      </w:pPr>
      <w:r w:rsidRPr="00443DD0">
        <w:rPr>
          <w:rFonts w:ascii="Arial" w:hAnsi="Arial" w:cs="Arial"/>
          <w:sz w:val="18"/>
          <w:szCs w:val="18"/>
        </w:rPr>
        <w:lastRenderedPageBreak/>
        <w:t>Ponudnik izdela tudi celoviti terminski plan</w:t>
      </w:r>
      <w:r>
        <w:rPr>
          <w:rFonts w:ascii="Arial" w:hAnsi="Arial" w:cs="Arial"/>
          <w:sz w:val="18"/>
          <w:szCs w:val="18"/>
        </w:rPr>
        <w:t xml:space="preserve"> od IDZ do obratovanja naprav.</w:t>
      </w:r>
    </w:p>
    <w:p w14:paraId="26445207" w14:textId="77777777" w:rsidR="00D41D11" w:rsidRDefault="00D41D11" w:rsidP="00D41D11">
      <w:pPr>
        <w:pStyle w:val="Odstavekseznama"/>
        <w:numPr>
          <w:ilvl w:val="0"/>
          <w:numId w:val="44"/>
        </w:numPr>
        <w:spacing w:before="225" w:after="225" w:line="240" w:lineRule="auto"/>
        <w:jc w:val="both"/>
        <w:rPr>
          <w:rFonts w:ascii="Arial" w:hAnsi="Arial" w:cs="Arial"/>
          <w:sz w:val="18"/>
          <w:szCs w:val="18"/>
        </w:rPr>
      </w:pPr>
      <w:r w:rsidRPr="00443DD0">
        <w:rPr>
          <w:rFonts w:ascii="Arial" w:hAnsi="Arial" w:cs="Arial"/>
          <w:sz w:val="18"/>
          <w:szCs w:val="18"/>
        </w:rPr>
        <w:t xml:space="preserve">Pripravi </w:t>
      </w:r>
      <w:r>
        <w:rPr>
          <w:rFonts w:ascii="Arial" w:hAnsi="Arial" w:cs="Arial"/>
          <w:sz w:val="18"/>
          <w:szCs w:val="18"/>
        </w:rPr>
        <w:t>tlorisno</w:t>
      </w:r>
      <w:r w:rsidRPr="00443DD0">
        <w:rPr>
          <w:rFonts w:ascii="Arial" w:hAnsi="Arial" w:cs="Arial"/>
          <w:sz w:val="18"/>
          <w:szCs w:val="18"/>
        </w:rPr>
        <w:t xml:space="preserve"> situacijo parcel </w:t>
      </w:r>
      <w:r>
        <w:rPr>
          <w:rFonts w:ascii="Arial" w:hAnsi="Arial" w:cs="Arial"/>
          <w:sz w:val="18"/>
          <w:szCs w:val="18"/>
        </w:rPr>
        <w:t>z vrisanimi gabariti OVE naprav in tehnološkimi povezavami (strojno , elektro, gradbeno) z navedbo tehničnih podatkov)</w:t>
      </w:r>
    </w:p>
    <w:p w14:paraId="260BAD3D" w14:textId="77777777" w:rsidR="00D41D11" w:rsidRDefault="00D41D11" w:rsidP="00D41D11">
      <w:pPr>
        <w:pStyle w:val="Odstavekseznama"/>
        <w:numPr>
          <w:ilvl w:val="0"/>
          <w:numId w:val="44"/>
        </w:numPr>
        <w:spacing w:before="225" w:after="225" w:line="240" w:lineRule="auto"/>
        <w:jc w:val="both"/>
        <w:rPr>
          <w:rFonts w:ascii="Arial" w:hAnsi="Arial" w:cs="Arial"/>
          <w:sz w:val="18"/>
          <w:szCs w:val="18"/>
        </w:rPr>
      </w:pPr>
      <w:r>
        <w:rPr>
          <w:rFonts w:ascii="Arial" w:hAnsi="Arial" w:cs="Arial"/>
          <w:sz w:val="18"/>
          <w:szCs w:val="18"/>
        </w:rPr>
        <w:t>Izdela vodilni zbirni in posamezne načrte s tehničnimi opisi ( strojno, elektro  in gradbenega področja) za posamezno OVE enoto.</w:t>
      </w:r>
    </w:p>
    <w:p w14:paraId="43DE0B16" w14:textId="3406A4CE" w:rsidR="00D41D11" w:rsidRDefault="00D41D11" w:rsidP="00D41D11">
      <w:pPr>
        <w:pStyle w:val="Odstavekseznama"/>
        <w:numPr>
          <w:ilvl w:val="0"/>
          <w:numId w:val="44"/>
        </w:numPr>
        <w:spacing w:before="225" w:after="225" w:line="240" w:lineRule="auto"/>
        <w:jc w:val="both"/>
        <w:rPr>
          <w:rFonts w:ascii="Arial" w:hAnsi="Arial" w:cs="Arial"/>
          <w:sz w:val="18"/>
          <w:szCs w:val="18"/>
        </w:rPr>
      </w:pPr>
      <w:r>
        <w:rPr>
          <w:rFonts w:ascii="Arial" w:hAnsi="Arial" w:cs="Arial"/>
          <w:sz w:val="18"/>
          <w:szCs w:val="18"/>
        </w:rPr>
        <w:t>Izdela Elaborat za OVE vire.</w:t>
      </w:r>
    </w:p>
    <w:p w14:paraId="41CB0469" w14:textId="77777777" w:rsidR="00D41D11" w:rsidRPr="00443DD0" w:rsidRDefault="00D41D11" w:rsidP="00D41D11">
      <w:pPr>
        <w:pStyle w:val="Odstavekseznama"/>
        <w:numPr>
          <w:ilvl w:val="0"/>
          <w:numId w:val="44"/>
        </w:numPr>
        <w:spacing w:before="225" w:after="225" w:line="240" w:lineRule="auto"/>
        <w:jc w:val="both"/>
        <w:rPr>
          <w:rFonts w:ascii="Arial" w:hAnsi="Arial" w:cs="Arial"/>
          <w:sz w:val="18"/>
          <w:szCs w:val="18"/>
        </w:rPr>
      </w:pPr>
      <w:r>
        <w:rPr>
          <w:rFonts w:ascii="Arial" w:hAnsi="Arial" w:cs="Arial"/>
          <w:sz w:val="18"/>
          <w:szCs w:val="18"/>
        </w:rPr>
        <w:t>O</w:t>
      </w:r>
      <w:r w:rsidRPr="00443DD0">
        <w:rPr>
          <w:rFonts w:ascii="Arial" w:hAnsi="Arial" w:cs="Arial"/>
          <w:sz w:val="18"/>
          <w:szCs w:val="18"/>
        </w:rPr>
        <w:t xml:space="preserve">ddati mora popise v formatu XLS (MS Excel) v 2-ločenih delih tako na papirju kot v elektronski obliki na CD, in sicer 1 x brez cen in 1 x s projektantskimi cenami na enoto in izračunom vrednosti za vsa dela </w:t>
      </w:r>
      <w:r>
        <w:rPr>
          <w:rFonts w:ascii="Arial" w:hAnsi="Arial" w:cs="Arial"/>
          <w:sz w:val="18"/>
          <w:szCs w:val="18"/>
        </w:rPr>
        <w:t xml:space="preserve">in opremo </w:t>
      </w:r>
      <w:r w:rsidRPr="00443DD0">
        <w:rPr>
          <w:rFonts w:ascii="Arial" w:hAnsi="Arial" w:cs="Arial"/>
          <w:sz w:val="18"/>
          <w:szCs w:val="18"/>
        </w:rPr>
        <w:t xml:space="preserve">(strojne instalacije, elektro instalacije, požarna varnost in </w:t>
      </w:r>
      <w:proofErr w:type="spellStart"/>
      <w:r w:rsidRPr="00443DD0">
        <w:rPr>
          <w:rFonts w:ascii="Arial" w:hAnsi="Arial" w:cs="Arial"/>
          <w:sz w:val="18"/>
          <w:szCs w:val="18"/>
        </w:rPr>
        <w:t>itd</w:t>
      </w:r>
      <w:proofErr w:type="spellEnd"/>
      <w:r w:rsidRPr="00443DD0">
        <w:rPr>
          <w:rFonts w:ascii="Arial" w:hAnsi="Arial" w:cs="Arial"/>
          <w:sz w:val="18"/>
          <w:szCs w:val="18"/>
        </w:rPr>
        <w:t>), z izračunom</w:t>
      </w:r>
      <w:r>
        <w:rPr>
          <w:rFonts w:ascii="Arial" w:hAnsi="Arial" w:cs="Arial"/>
          <w:sz w:val="18"/>
          <w:szCs w:val="18"/>
        </w:rPr>
        <w:t xml:space="preserve"> in prikazom</w:t>
      </w:r>
      <w:r w:rsidRPr="00443DD0">
        <w:rPr>
          <w:rFonts w:ascii="Arial" w:hAnsi="Arial" w:cs="Arial"/>
          <w:sz w:val="18"/>
          <w:szCs w:val="18"/>
        </w:rPr>
        <w:t xml:space="preserve"> ekonomike  OVE </w:t>
      </w:r>
      <w:r>
        <w:rPr>
          <w:rFonts w:ascii="Arial" w:hAnsi="Arial" w:cs="Arial"/>
          <w:sz w:val="18"/>
          <w:szCs w:val="18"/>
        </w:rPr>
        <w:t>r</w:t>
      </w:r>
      <w:r w:rsidRPr="00443DD0">
        <w:rPr>
          <w:rFonts w:ascii="Arial" w:hAnsi="Arial" w:cs="Arial"/>
          <w:sz w:val="18"/>
          <w:szCs w:val="18"/>
        </w:rPr>
        <w:t xml:space="preserve">ešitve </w:t>
      </w:r>
      <w:r>
        <w:rPr>
          <w:rFonts w:ascii="Arial" w:hAnsi="Arial" w:cs="Arial"/>
          <w:sz w:val="18"/>
          <w:szCs w:val="18"/>
        </w:rPr>
        <w:t xml:space="preserve">z upoštevanjem </w:t>
      </w:r>
      <w:r w:rsidRPr="00443DD0">
        <w:rPr>
          <w:rFonts w:ascii="Arial" w:hAnsi="Arial" w:cs="Arial"/>
          <w:b/>
          <w:bCs/>
          <w:sz w:val="18"/>
          <w:szCs w:val="18"/>
        </w:rPr>
        <w:t xml:space="preserve">OPEX, </w:t>
      </w:r>
      <w:r w:rsidRPr="00443DD0">
        <w:rPr>
          <w:rFonts w:ascii="Arial" w:eastAsia="Times New Roman" w:hAnsi="Arial" w:cs="Arial"/>
          <w:sz w:val="18"/>
          <w:szCs w:val="18"/>
          <w:lang w:eastAsia="sl-SI"/>
        </w:rPr>
        <w:t xml:space="preserve"> </w:t>
      </w:r>
      <w:r w:rsidRPr="00443DD0">
        <w:rPr>
          <w:rFonts w:ascii="Arial" w:hAnsi="Arial" w:cs="Arial"/>
          <w:b/>
          <w:bCs/>
          <w:sz w:val="18"/>
          <w:szCs w:val="18"/>
        </w:rPr>
        <w:t xml:space="preserve">CAPEX in </w:t>
      </w:r>
      <w:r>
        <w:rPr>
          <w:rFonts w:ascii="Arial" w:hAnsi="Arial" w:cs="Arial"/>
          <w:b/>
          <w:bCs/>
          <w:sz w:val="18"/>
          <w:szCs w:val="18"/>
        </w:rPr>
        <w:t xml:space="preserve">prikazom izračuna cene </w:t>
      </w:r>
      <w:r w:rsidRPr="00443DD0">
        <w:rPr>
          <w:rFonts w:ascii="Arial" w:hAnsi="Arial" w:cs="Arial"/>
          <w:b/>
          <w:bCs/>
          <w:sz w:val="18"/>
          <w:szCs w:val="18"/>
        </w:rPr>
        <w:t>toplote LCOH (EUR/MWh).</w:t>
      </w:r>
    </w:p>
    <w:p w14:paraId="24751500" w14:textId="77777777" w:rsidR="00D41D11" w:rsidRPr="00443DD0" w:rsidRDefault="00D41D11" w:rsidP="00D41D11">
      <w:pPr>
        <w:pStyle w:val="Odstavekseznama"/>
        <w:numPr>
          <w:ilvl w:val="0"/>
          <w:numId w:val="44"/>
        </w:numPr>
        <w:spacing w:before="225" w:after="225" w:line="240" w:lineRule="auto"/>
        <w:jc w:val="both"/>
        <w:rPr>
          <w:rFonts w:ascii="Arial" w:hAnsi="Arial" w:cs="Arial"/>
          <w:sz w:val="18"/>
          <w:szCs w:val="18"/>
        </w:rPr>
      </w:pPr>
      <w:r w:rsidRPr="00443DD0">
        <w:rPr>
          <w:rFonts w:ascii="Arial" w:hAnsi="Arial" w:cs="Arial"/>
          <w:sz w:val="18"/>
          <w:szCs w:val="18"/>
        </w:rPr>
        <w:t>Projektant je dolžan pri izdelavi projektne dokumentacije upoštevati načelo dobrega gospodarja, kvalitetnih in obenem racionalnih rešitev. Ob tem naročniku predstavi in predlaga različne možnosti rešitev in iz tega izhajajoče prednosti in slabosti posamezne rešitve in sicer glede finančnega vpliva, glede vzdrževanja in življenjske dobe predlagane rešitve v primerjavi z obstoječo oz. drugimi opcijskimi izvedbami oz. spremembami.</w:t>
      </w:r>
    </w:p>
    <w:p w14:paraId="3AB36735" w14:textId="77777777" w:rsidR="00D41D11" w:rsidRPr="00443DD0" w:rsidRDefault="00D41D11" w:rsidP="00D41D11">
      <w:pPr>
        <w:pStyle w:val="Odstavekseznama"/>
        <w:numPr>
          <w:ilvl w:val="0"/>
          <w:numId w:val="44"/>
        </w:numPr>
        <w:spacing w:before="225" w:after="225" w:line="240" w:lineRule="auto"/>
        <w:jc w:val="both"/>
        <w:rPr>
          <w:rFonts w:ascii="Arial" w:hAnsi="Arial" w:cs="Arial"/>
          <w:sz w:val="18"/>
          <w:szCs w:val="18"/>
        </w:rPr>
      </w:pPr>
      <w:r w:rsidRPr="00443DD0">
        <w:rPr>
          <w:rFonts w:ascii="Arial" w:hAnsi="Arial" w:cs="Arial"/>
          <w:sz w:val="18"/>
          <w:szCs w:val="18"/>
        </w:rPr>
        <w:t>Izdelati vso ostalo dokumentacijo, elaborate in študije, pridobiti dovoljenja, ki v projektni nalogi niso posebej navedena, so pa potrebni za izdelavo IDZ in DPP v okviru pridobitev mnenj .</w:t>
      </w:r>
    </w:p>
    <w:p w14:paraId="0F8B3DAA" w14:textId="77777777" w:rsidR="00D41D11" w:rsidRPr="00443DD0" w:rsidRDefault="00D41D11" w:rsidP="00D41D11">
      <w:pPr>
        <w:pStyle w:val="Odstavekseznama"/>
        <w:numPr>
          <w:ilvl w:val="0"/>
          <w:numId w:val="44"/>
        </w:numPr>
        <w:spacing w:before="225" w:after="225" w:line="240" w:lineRule="auto"/>
        <w:jc w:val="both"/>
        <w:rPr>
          <w:rFonts w:ascii="Arial" w:hAnsi="Arial" w:cs="Arial"/>
          <w:sz w:val="18"/>
          <w:szCs w:val="18"/>
        </w:rPr>
      </w:pPr>
      <w:r w:rsidRPr="00443DD0">
        <w:rPr>
          <w:rFonts w:ascii="Arial" w:hAnsi="Arial" w:cs="Arial"/>
          <w:sz w:val="18"/>
          <w:szCs w:val="18"/>
        </w:rPr>
        <w:t xml:space="preserve">Izvajalec je po pozivu investitorja dolžan v roku treh koledarskih dni izdelati pisno poročilo o stanju projektiranja, odprtih problematikah in doseganju roka. </w:t>
      </w:r>
    </w:p>
    <w:p w14:paraId="6BC95B54" w14:textId="77777777" w:rsidR="00D41D11" w:rsidRPr="00443DD0" w:rsidRDefault="00D41D11" w:rsidP="00D41D11">
      <w:pPr>
        <w:pStyle w:val="Odstavekseznama"/>
        <w:numPr>
          <w:ilvl w:val="0"/>
          <w:numId w:val="44"/>
        </w:numPr>
        <w:spacing w:before="225" w:after="225" w:line="240" w:lineRule="auto"/>
        <w:jc w:val="both"/>
        <w:rPr>
          <w:rFonts w:ascii="Arial" w:hAnsi="Arial" w:cs="Arial"/>
          <w:sz w:val="18"/>
          <w:szCs w:val="18"/>
        </w:rPr>
      </w:pPr>
      <w:r w:rsidRPr="00443DD0">
        <w:rPr>
          <w:rFonts w:ascii="Arial" w:hAnsi="Arial" w:cs="Arial"/>
          <w:sz w:val="18"/>
          <w:szCs w:val="18"/>
        </w:rPr>
        <w:t>Izvajalec se je po pozivu investitorja dolžan v roku največ treh koledarskih dni odzvati na sestanek, katerega kraj in čas določi investitor.</w:t>
      </w:r>
    </w:p>
    <w:p w14:paraId="26C184AD" w14:textId="77777777" w:rsidR="00D41D11" w:rsidRPr="00443DD0" w:rsidRDefault="00D41D11" w:rsidP="00D41D11">
      <w:pPr>
        <w:pStyle w:val="Odstavekseznama"/>
        <w:numPr>
          <w:ilvl w:val="0"/>
          <w:numId w:val="44"/>
        </w:numPr>
        <w:spacing w:before="225" w:after="225" w:line="240" w:lineRule="auto"/>
        <w:jc w:val="both"/>
        <w:rPr>
          <w:rFonts w:ascii="Arial" w:hAnsi="Arial" w:cs="Arial"/>
          <w:sz w:val="18"/>
          <w:szCs w:val="18"/>
        </w:rPr>
      </w:pPr>
      <w:r w:rsidRPr="00443DD0">
        <w:rPr>
          <w:rFonts w:ascii="Arial" w:hAnsi="Arial" w:cs="Arial"/>
          <w:sz w:val="18"/>
          <w:szCs w:val="18"/>
        </w:rPr>
        <w:t>Izvajalec je dolžan upoštevati navodila oziroma zahteve po dopolnitvah, spremembah ali popravkih projekta. Po opravljenem pregledu projektne dokumentacije odpraviti vse morebitno ugotovljene pomanjkljivosti.</w:t>
      </w:r>
    </w:p>
    <w:p w14:paraId="690BAEB2" w14:textId="77777777" w:rsidR="00D41D11" w:rsidRPr="00F0733D" w:rsidRDefault="00D41D11" w:rsidP="00D41D11">
      <w:pPr>
        <w:pStyle w:val="Odstavekseznama"/>
        <w:numPr>
          <w:ilvl w:val="0"/>
          <w:numId w:val="44"/>
        </w:numPr>
        <w:spacing w:before="120" w:after="120"/>
        <w:jc w:val="both"/>
        <w:rPr>
          <w:rFonts w:ascii="Arial" w:hAnsi="Arial" w:cs="Arial"/>
          <w:sz w:val="18"/>
          <w:szCs w:val="18"/>
        </w:rPr>
      </w:pPr>
      <w:r w:rsidRPr="00F0733D">
        <w:rPr>
          <w:rFonts w:ascii="Arial" w:hAnsi="Arial" w:cs="Arial"/>
          <w:sz w:val="18"/>
          <w:szCs w:val="18"/>
        </w:rPr>
        <w:t>Izvajalec del mora naročniku posredovati vse podatke v zvezi z predmetnim javnim naročilom.</w:t>
      </w:r>
    </w:p>
    <w:p w14:paraId="0039D84E" w14:textId="77777777" w:rsidR="00D41D11" w:rsidRPr="00F0733D" w:rsidRDefault="00D41D11" w:rsidP="00D41D11">
      <w:pPr>
        <w:pStyle w:val="Odstavekseznama"/>
        <w:numPr>
          <w:ilvl w:val="0"/>
          <w:numId w:val="44"/>
        </w:numPr>
        <w:shd w:val="clear" w:color="auto" w:fill="FFFFFF" w:themeFill="background1"/>
        <w:spacing w:after="0" w:line="240" w:lineRule="auto"/>
        <w:jc w:val="both"/>
        <w:rPr>
          <w:rFonts w:ascii="Arial" w:hAnsi="Arial" w:cs="Arial"/>
          <w:iCs/>
          <w:sz w:val="18"/>
          <w:szCs w:val="18"/>
        </w:rPr>
      </w:pPr>
      <w:r w:rsidRPr="00F0733D">
        <w:rPr>
          <w:rFonts w:ascii="Arial" w:hAnsi="Arial" w:cs="Arial"/>
          <w:iCs/>
          <w:sz w:val="18"/>
          <w:szCs w:val="18"/>
        </w:rPr>
        <w:t xml:space="preserve">Projektna dokumentacija mora biti izdelana v slovenskem jeziku, v šestih tiskanih in digitalnem izvodih (formati besedila PDF, Word in </w:t>
      </w:r>
      <w:proofErr w:type="spellStart"/>
      <w:r w:rsidRPr="00F0733D">
        <w:rPr>
          <w:rFonts w:ascii="Arial" w:hAnsi="Arial" w:cs="Arial"/>
          <w:iCs/>
          <w:sz w:val="18"/>
          <w:szCs w:val="18"/>
        </w:rPr>
        <w:t>excel</w:t>
      </w:r>
      <w:proofErr w:type="spellEnd"/>
      <w:r w:rsidRPr="00F0733D">
        <w:rPr>
          <w:rFonts w:ascii="Arial" w:hAnsi="Arial" w:cs="Arial"/>
          <w:iCs/>
          <w:sz w:val="18"/>
          <w:szCs w:val="18"/>
        </w:rPr>
        <w:t>, ter formati načrtov PDF in DWG) na CD mediju s tem.</w:t>
      </w:r>
    </w:p>
    <w:p w14:paraId="462BE28E" w14:textId="77777777" w:rsidR="00D41D11" w:rsidRPr="00DD2FA4" w:rsidRDefault="00D41D11" w:rsidP="00D41D11">
      <w:pPr>
        <w:shd w:val="clear" w:color="auto" w:fill="FFFFFF" w:themeFill="background1"/>
        <w:spacing w:after="0" w:line="240" w:lineRule="auto"/>
        <w:ind w:left="360"/>
        <w:jc w:val="both"/>
        <w:rPr>
          <w:rFonts w:ascii="Arial" w:hAnsi="Arial" w:cs="Arial"/>
          <w:iCs/>
          <w:sz w:val="18"/>
          <w:szCs w:val="18"/>
        </w:rPr>
      </w:pPr>
    </w:p>
    <w:p w14:paraId="1C9F4099" w14:textId="77777777" w:rsidR="00D41D11" w:rsidRDefault="00D41D11" w:rsidP="00D41D11">
      <w:pPr>
        <w:pStyle w:val="Odstavekseznama"/>
        <w:numPr>
          <w:ilvl w:val="0"/>
          <w:numId w:val="44"/>
        </w:numPr>
        <w:shd w:val="clear" w:color="auto" w:fill="FFFFFF" w:themeFill="background1"/>
        <w:spacing w:after="0" w:line="240" w:lineRule="auto"/>
        <w:jc w:val="both"/>
        <w:rPr>
          <w:rFonts w:ascii="Arial" w:hAnsi="Arial" w:cs="Arial"/>
          <w:iCs/>
          <w:sz w:val="18"/>
          <w:szCs w:val="18"/>
        </w:rPr>
      </w:pPr>
      <w:r w:rsidRPr="00F0733D">
        <w:rPr>
          <w:rFonts w:ascii="Arial" w:hAnsi="Arial" w:cs="Arial"/>
          <w:iCs/>
          <w:sz w:val="18"/>
          <w:szCs w:val="18"/>
        </w:rPr>
        <w:t>Projektant si je dolžan sam pridobiti vse potrebne informacije, eventualne manjkajoče dokumente, trenutne priklopne moči na obstoječo infrastrukture, ter vse ostalo, potrebno za kvalitetno izvedbo svoje storitve. Pri tem bo imel podporo investitorja v smislu pooblastil, ki jih bo za to rabil.</w:t>
      </w:r>
    </w:p>
    <w:p w14:paraId="107139F5" w14:textId="77777777" w:rsidR="002D7362" w:rsidRPr="00443DD0" w:rsidRDefault="002D7362" w:rsidP="00A62436">
      <w:pPr>
        <w:spacing w:before="120" w:after="120"/>
        <w:jc w:val="both"/>
        <w:rPr>
          <w:rFonts w:ascii="Arial" w:hAnsi="Arial" w:cs="Arial"/>
          <w:sz w:val="18"/>
          <w:szCs w:val="18"/>
        </w:rPr>
      </w:pPr>
    </w:p>
    <w:p w14:paraId="3E255C6D" w14:textId="77777777" w:rsidR="001E2CE6" w:rsidRPr="00443DD0" w:rsidRDefault="001E2CE6" w:rsidP="00045338">
      <w:pPr>
        <w:shd w:val="clear" w:color="auto" w:fill="FFFFFF" w:themeFill="background1"/>
        <w:spacing w:after="0" w:line="240" w:lineRule="auto"/>
        <w:jc w:val="both"/>
        <w:rPr>
          <w:rFonts w:ascii="Arial" w:hAnsi="Arial" w:cs="Arial"/>
          <w:iCs/>
          <w:sz w:val="18"/>
          <w:szCs w:val="18"/>
        </w:rPr>
      </w:pPr>
    </w:p>
    <w:p w14:paraId="23461B68" w14:textId="77777777" w:rsidR="001E2CE6" w:rsidRPr="00443DD0" w:rsidRDefault="001E2CE6" w:rsidP="00045338">
      <w:pPr>
        <w:shd w:val="clear" w:color="auto" w:fill="FFFFFF" w:themeFill="background1"/>
        <w:spacing w:after="0" w:line="240" w:lineRule="auto"/>
        <w:jc w:val="both"/>
        <w:rPr>
          <w:rFonts w:ascii="Arial" w:hAnsi="Arial" w:cs="Arial"/>
          <w:iCs/>
          <w:sz w:val="18"/>
          <w:szCs w:val="18"/>
        </w:rPr>
      </w:pPr>
    </w:p>
    <w:p w14:paraId="43B1252B" w14:textId="77777777" w:rsidR="001E2CE6" w:rsidRPr="00443DD0" w:rsidRDefault="001E2CE6" w:rsidP="00045338">
      <w:pPr>
        <w:shd w:val="clear" w:color="auto" w:fill="FFFFFF" w:themeFill="background1"/>
        <w:spacing w:after="0" w:line="240" w:lineRule="auto"/>
        <w:jc w:val="both"/>
        <w:rPr>
          <w:rFonts w:ascii="Arial" w:hAnsi="Arial" w:cs="Arial"/>
          <w:iCs/>
          <w:sz w:val="18"/>
          <w:szCs w:val="18"/>
        </w:rPr>
      </w:pPr>
    </w:p>
    <w:p w14:paraId="59C3545B" w14:textId="77777777" w:rsidR="001E2CE6" w:rsidRPr="00443DD0" w:rsidRDefault="001E2CE6" w:rsidP="00045338">
      <w:pPr>
        <w:shd w:val="clear" w:color="auto" w:fill="FFFFFF" w:themeFill="background1"/>
        <w:spacing w:after="0" w:line="240" w:lineRule="auto"/>
        <w:jc w:val="both"/>
        <w:rPr>
          <w:rFonts w:ascii="Arial" w:hAnsi="Arial" w:cs="Arial"/>
          <w:iCs/>
          <w:sz w:val="18"/>
          <w:szCs w:val="18"/>
        </w:rPr>
      </w:pPr>
    </w:p>
    <w:p w14:paraId="7EC7CF6A" w14:textId="3C343A56" w:rsidR="001E2CE6" w:rsidRDefault="001E2CE6" w:rsidP="00C11656">
      <w:pPr>
        <w:spacing w:after="0" w:line="240" w:lineRule="auto"/>
        <w:jc w:val="both"/>
        <w:rPr>
          <w:rFonts w:ascii="Arial" w:hAnsi="Arial" w:cs="Arial"/>
          <w:iCs/>
          <w:sz w:val="18"/>
          <w:szCs w:val="18"/>
        </w:rPr>
      </w:pPr>
    </w:p>
    <w:p w14:paraId="57065C2F" w14:textId="77777777" w:rsidR="00443DD0" w:rsidRDefault="00443DD0" w:rsidP="00C11656">
      <w:pPr>
        <w:spacing w:after="0" w:line="240" w:lineRule="auto"/>
        <w:jc w:val="both"/>
        <w:rPr>
          <w:rFonts w:ascii="Arial" w:hAnsi="Arial" w:cs="Arial"/>
          <w:iCs/>
          <w:sz w:val="18"/>
          <w:szCs w:val="18"/>
        </w:rPr>
      </w:pPr>
    </w:p>
    <w:p w14:paraId="6C3E8C74" w14:textId="77777777" w:rsidR="00443DD0" w:rsidRDefault="00443DD0" w:rsidP="00C11656">
      <w:pPr>
        <w:spacing w:after="0" w:line="240" w:lineRule="auto"/>
        <w:jc w:val="both"/>
        <w:rPr>
          <w:rFonts w:ascii="Arial" w:hAnsi="Arial" w:cs="Arial"/>
          <w:iCs/>
          <w:sz w:val="18"/>
          <w:szCs w:val="18"/>
        </w:rPr>
      </w:pPr>
    </w:p>
    <w:p w14:paraId="5B2FB2EC" w14:textId="77777777" w:rsidR="00443DD0" w:rsidRDefault="00443DD0" w:rsidP="00C11656">
      <w:pPr>
        <w:spacing w:after="0" w:line="240" w:lineRule="auto"/>
        <w:jc w:val="both"/>
        <w:rPr>
          <w:rFonts w:ascii="Arial" w:hAnsi="Arial" w:cs="Arial"/>
          <w:iCs/>
          <w:sz w:val="18"/>
          <w:szCs w:val="18"/>
        </w:rPr>
      </w:pPr>
    </w:p>
    <w:p w14:paraId="6709EF73" w14:textId="77777777" w:rsidR="00443DD0" w:rsidRDefault="00443DD0" w:rsidP="00C11656">
      <w:pPr>
        <w:spacing w:after="0" w:line="240" w:lineRule="auto"/>
        <w:jc w:val="both"/>
        <w:rPr>
          <w:rFonts w:ascii="Arial" w:hAnsi="Arial" w:cs="Arial"/>
          <w:iCs/>
          <w:sz w:val="18"/>
          <w:szCs w:val="18"/>
        </w:rPr>
      </w:pPr>
    </w:p>
    <w:p w14:paraId="73A763F2" w14:textId="77777777" w:rsidR="00443DD0" w:rsidRDefault="00443DD0" w:rsidP="00C11656">
      <w:pPr>
        <w:spacing w:after="0" w:line="240" w:lineRule="auto"/>
        <w:jc w:val="both"/>
        <w:rPr>
          <w:rFonts w:ascii="Arial" w:hAnsi="Arial" w:cs="Arial"/>
          <w:iCs/>
          <w:sz w:val="18"/>
          <w:szCs w:val="18"/>
        </w:rPr>
      </w:pPr>
    </w:p>
    <w:p w14:paraId="593F9DCA" w14:textId="77777777" w:rsidR="00443DD0" w:rsidRDefault="00443DD0" w:rsidP="00C11656">
      <w:pPr>
        <w:spacing w:after="0" w:line="240" w:lineRule="auto"/>
        <w:jc w:val="both"/>
        <w:rPr>
          <w:rFonts w:ascii="Arial" w:hAnsi="Arial" w:cs="Arial"/>
          <w:iCs/>
          <w:sz w:val="18"/>
          <w:szCs w:val="18"/>
        </w:rPr>
      </w:pPr>
    </w:p>
    <w:p w14:paraId="306E107E" w14:textId="77777777" w:rsidR="00443DD0" w:rsidRDefault="00443DD0" w:rsidP="00C11656">
      <w:pPr>
        <w:spacing w:after="0" w:line="240" w:lineRule="auto"/>
        <w:jc w:val="both"/>
        <w:rPr>
          <w:rFonts w:ascii="Arial" w:hAnsi="Arial" w:cs="Arial"/>
          <w:iCs/>
          <w:sz w:val="18"/>
          <w:szCs w:val="18"/>
        </w:rPr>
      </w:pPr>
    </w:p>
    <w:p w14:paraId="316F4F7E" w14:textId="77777777" w:rsidR="00443DD0" w:rsidRDefault="00443DD0" w:rsidP="00C11656">
      <w:pPr>
        <w:spacing w:after="0" w:line="240" w:lineRule="auto"/>
        <w:jc w:val="both"/>
        <w:rPr>
          <w:rFonts w:ascii="Arial" w:hAnsi="Arial" w:cs="Arial"/>
          <w:iCs/>
          <w:sz w:val="18"/>
          <w:szCs w:val="18"/>
        </w:rPr>
      </w:pPr>
    </w:p>
    <w:p w14:paraId="561B61ED" w14:textId="77777777" w:rsidR="00443DD0" w:rsidRDefault="00443DD0" w:rsidP="00C11656">
      <w:pPr>
        <w:spacing w:after="0" w:line="240" w:lineRule="auto"/>
        <w:jc w:val="both"/>
        <w:rPr>
          <w:rFonts w:ascii="Arial" w:hAnsi="Arial" w:cs="Arial"/>
          <w:iCs/>
          <w:sz w:val="18"/>
          <w:szCs w:val="18"/>
        </w:rPr>
      </w:pPr>
    </w:p>
    <w:p w14:paraId="650A59E1" w14:textId="77777777" w:rsidR="00443DD0" w:rsidRDefault="00443DD0" w:rsidP="00C11656">
      <w:pPr>
        <w:spacing w:after="0" w:line="240" w:lineRule="auto"/>
        <w:jc w:val="both"/>
        <w:rPr>
          <w:rFonts w:ascii="Arial" w:hAnsi="Arial" w:cs="Arial"/>
          <w:iCs/>
          <w:sz w:val="18"/>
          <w:szCs w:val="18"/>
        </w:rPr>
      </w:pPr>
    </w:p>
    <w:p w14:paraId="48E542A6" w14:textId="77777777" w:rsidR="00443DD0" w:rsidRDefault="00443DD0" w:rsidP="00C11656">
      <w:pPr>
        <w:spacing w:after="0" w:line="240" w:lineRule="auto"/>
        <w:jc w:val="both"/>
        <w:rPr>
          <w:rFonts w:ascii="Arial" w:hAnsi="Arial" w:cs="Arial"/>
          <w:iCs/>
          <w:sz w:val="18"/>
          <w:szCs w:val="18"/>
        </w:rPr>
      </w:pPr>
    </w:p>
    <w:p w14:paraId="1CB3A25F" w14:textId="77777777" w:rsidR="00443DD0" w:rsidRDefault="00443DD0" w:rsidP="00C11656">
      <w:pPr>
        <w:spacing w:after="0" w:line="240" w:lineRule="auto"/>
        <w:jc w:val="both"/>
        <w:rPr>
          <w:rFonts w:ascii="Arial" w:hAnsi="Arial" w:cs="Arial"/>
          <w:iCs/>
          <w:sz w:val="18"/>
          <w:szCs w:val="18"/>
        </w:rPr>
      </w:pPr>
    </w:p>
    <w:p w14:paraId="3DE1BC73" w14:textId="77777777" w:rsidR="00443DD0" w:rsidRDefault="00443DD0" w:rsidP="00C11656">
      <w:pPr>
        <w:spacing w:after="0" w:line="240" w:lineRule="auto"/>
        <w:jc w:val="both"/>
        <w:rPr>
          <w:rFonts w:ascii="Arial" w:hAnsi="Arial" w:cs="Arial"/>
          <w:iCs/>
          <w:sz w:val="18"/>
          <w:szCs w:val="18"/>
        </w:rPr>
      </w:pPr>
    </w:p>
    <w:p w14:paraId="729051BC" w14:textId="77777777" w:rsidR="00443DD0" w:rsidRDefault="00443DD0" w:rsidP="00C11656">
      <w:pPr>
        <w:spacing w:after="0" w:line="240" w:lineRule="auto"/>
        <w:jc w:val="both"/>
        <w:rPr>
          <w:rFonts w:ascii="Arial" w:hAnsi="Arial" w:cs="Arial"/>
          <w:iCs/>
          <w:sz w:val="18"/>
          <w:szCs w:val="18"/>
        </w:rPr>
      </w:pPr>
    </w:p>
    <w:p w14:paraId="239800CF" w14:textId="77777777" w:rsidR="00443DD0" w:rsidRDefault="00443DD0" w:rsidP="00C11656">
      <w:pPr>
        <w:spacing w:after="0" w:line="240" w:lineRule="auto"/>
        <w:jc w:val="both"/>
        <w:rPr>
          <w:rFonts w:ascii="Arial" w:hAnsi="Arial" w:cs="Arial"/>
          <w:iCs/>
          <w:sz w:val="18"/>
          <w:szCs w:val="18"/>
        </w:rPr>
      </w:pPr>
    </w:p>
    <w:p w14:paraId="020918E1" w14:textId="77777777" w:rsidR="00443DD0" w:rsidRDefault="00443DD0" w:rsidP="00C11656">
      <w:pPr>
        <w:spacing w:after="0" w:line="240" w:lineRule="auto"/>
        <w:jc w:val="both"/>
        <w:rPr>
          <w:rFonts w:ascii="Arial" w:hAnsi="Arial" w:cs="Arial"/>
          <w:iCs/>
          <w:sz w:val="18"/>
          <w:szCs w:val="18"/>
        </w:rPr>
      </w:pPr>
    </w:p>
    <w:p w14:paraId="40E03989" w14:textId="77777777" w:rsidR="00443DD0" w:rsidRDefault="00443DD0" w:rsidP="00C11656">
      <w:pPr>
        <w:spacing w:after="0" w:line="240" w:lineRule="auto"/>
        <w:jc w:val="both"/>
        <w:rPr>
          <w:rFonts w:ascii="Arial" w:hAnsi="Arial" w:cs="Arial"/>
          <w:iCs/>
          <w:sz w:val="18"/>
          <w:szCs w:val="18"/>
        </w:rPr>
      </w:pPr>
    </w:p>
    <w:p w14:paraId="38AF8BC1" w14:textId="77777777" w:rsidR="00443DD0" w:rsidRDefault="00443DD0" w:rsidP="00C11656">
      <w:pPr>
        <w:spacing w:after="0" w:line="240" w:lineRule="auto"/>
        <w:jc w:val="both"/>
        <w:rPr>
          <w:rFonts w:ascii="Arial" w:hAnsi="Arial" w:cs="Arial"/>
          <w:iCs/>
          <w:sz w:val="18"/>
          <w:szCs w:val="18"/>
        </w:rPr>
      </w:pPr>
    </w:p>
    <w:p w14:paraId="41269DD3" w14:textId="77777777" w:rsidR="00443DD0" w:rsidRDefault="00443DD0" w:rsidP="00C11656">
      <w:pPr>
        <w:spacing w:after="0" w:line="240" w:lineRule="auto"/>
        <w:jc w:val="both"/>
        <w:rPr>
          <w:rFonts w:ascii="Arial" w:hAnsi="Arial" w:cs="Arial"/>
          <w:iCs/>
          <w:sz w:val="18"/>
          <w:szCs w:val="18"/>
        </w:rPr>
      </w:pPr>
    </w:p>
    <w:p w14:paraId="47917018" w14:textId="77777777" w:rsidR="00443DD0" w:rsidRDefault="00443DD0" w:rsidP="00C11656">
      <w:pPr>
        <w:spacing w:after="0" w:line="240" w:lineRule="auto"/>
        <w:jc w:val="both"/>
        <w:rPr>
          <w:rFonts w:ascii="Arial" w:hAnsi="Arial" w:cs="Arial"/>
          <w:iCs/>
          <w:sz w:val="18"/>
          <w:szCs w:val="18"/>
        </w:rPr>
      </w:pPr>
    </w:p>
    <w:p w14:paraId="7E1ADF43" w14:textId="77777777" w:rsidR="00443DD0" w:rsidRDefault="00443DD0" w:rsidP="00C11656">
      <w:pPr>
        <w:spacing w:after="0" w:line="240" w:lineRule="auto"/>
        <w:jc w:val="both"/>
        <w:rPr>
          <w:rFonts w:ascii="Arial" w:hAnsi="Arial" w:cs="Arial"/>
          <w:iCs/>
          <w:sz w:val="18"/>
          <w:szCs w:val="18"/>
        </w:rPr>
      </w:pPr>
    </w:p>
    <w:p w14:paraId="38E150C7" w14:textId="77777777" w:rsidR="00443DD0" w:rsidRDefault="00443DD0" w:rsidP="00C11656">
      <w:pPr>
        <w:spacing w:after="0" w:line="240" w:lineRule="auto"/>
        <w:jc w:val="both"/>
        <w:rPr>
          <w:rFonts w:ascii="Arial" w:hAnsi="Arial" w:cs="Arial"/>
          <w:iCs/>
          <w:sz w:val="18"/>
          <w:szCs w:val="18"/>
        </w:rPr>
      </w:pPr>
    </w:p>
    <w:p w14:paraId="6F5B1E55" w14:textId="77777777" w:rsidR="00443DD0" w:rsidRDefault="00443DD0" w:rsidP="00C11656">
      <w:pPr>
        <w:spacing w:after="0" w:line="240" w:lineRule="auto"/>
        <w:jc w:val="both"/>
        <w:rPr>
          <w:rFonts w:ascii="Arial" w:hAnsi="Arial" w:cs="Arial"/>
          <w:iCs/>
          <w:sz w:val="18"/>
          <w:szCs w:val="18"/>
        </w:rPr>
      </w:pPr>
    </w:p>
    <w:p w14:paraId="48BAB8F6" w14:textId="77777777" w:rsidR="00443DD0" w:rsidRDefault="00443DD0" w:rsidP="00C11656">
      <w:pPr>
        <w:spacing w:after="0" w:line="240" w:lineRule="auto"/>
        <w:jc w:val="both"/>
        <w:rPr>
          <w:rFonts w:ascii="Arial" w:hAnsi="Arial" w:cs="Arial"/>
          <w:iCs/>
          <w:sz w:val="18"/>
          <w:szCs w:val="18"/>
        </w:rPr>
      </w:pPr>
    </w:p>
    <w:p w14:paraId="6B5F52A3" w14:textId="77777777" w:rsidR="00443DD0" w:rsidRDefault="00443DD0" w:rsidP="00C11656">
      <w:pPr>
        <w:spacing w:after="0" w:line="240" w:lineRule="auto"/>
        <w:jc w:val="both"/>
        <w:rPr>
          <w:rFonts w:ascii="Arial" w:hAnsi="Arial" w:cs="Arial"/>
          <w:iCs/>
          <w:sz w:val="18"/>
          <w:szCs w:val="18"/>
        </w:rPr>
      </w:pPr>
    </w:p>
    <w:p w14:paraId="35DFE4CA" w14:textId="77777777" w:rsidR="00443DD0" w:rsidRDefault="00443DD0" w:rsidP="00C11656">
      <w:pPr>
        <w:spacing w:after="0" w:line="240" w:lineRule="auto"/>
        <w:jc w:val="both"/>
        <w:rPr>
          <w:rFonts w:ascii="Arial" w:hAnsi="Arial" w:cs="Arial"/>
          <w:iCs/>
          <w:sz w:val="18"/>
          <w:szCs w:val="18"/>
        </w:rPr>
      </w:pPr>
    </w:p>
    <w:p w14:paraId="381D1C82" w14:textId="77777777" w:rsidR="00443DD0" w:rsidRDefault="00443DD0" w:rsidP="00C11656">
      <w:pPr>
        <w:spacing w:after="0" w:line="240" w:lineRule="auto"/>
        <w:jc w:val="both"/>
        <w:rPr>
          <w:rFonts w:ascii="Arial" w:hAnsi="Arial" w:cs="Arial"/>
          <w:iCs/>
          <w:sz w:val="18"/>
          <w:szCs w:val="18"/>
        </w:rPr>
      </w:pPr>
    </w:p>
    <w:p w14:paraId="5FC28397" w14:textId="77777777" w:rsidR="00443DD0" w:rsidRDefault="00443DD0" w:rsidP="00C11656">
      <w:pPr>
        <w:spacing w:after="0" w:line="240" w:lineRule="auto"/>
        <w:jc w:val="both"/>
        <w:rPr>
          <w:rFonts w:ascii="Arial" w:hAnsi="Arial" w:cs="Arial"/>
          <w:iCs/>
          <w:sz w:val="18"/>
          <w:szCs w:val="18"/>
        </w:rPr>
      </w:pPr>
    </w:p>
    <w:p w14:paraId="560C2A2D" w14:textId="77777777" w:rsidR="00443DD0" w:rsidRDefault="00443DD0" w:rsidP="00C11656">
      <w:pPr>
        <w:spacing w:after="0" w:line="240" w:lineRule="auto"/>
        <w:jc w:val="both"/>
        <w:rPr>
          <w:rFonts w:ascii="Arial" w:hAnsi="Arial" w:cs="Arial"/>
          <w:iCs/>
          <w:sz w:val="18"/>
          <w:szCs w:val="18"/>
        </w:rPr>
      </w:pPr>
    </w:p>
    <w:p w14:paraId="17F836FA" w14:textId="77777777" w:rsidR="00443DD0" w:rsidRPr="001E2CE6" w:rsidRDefault="00443DD0" w:rsidP="00C11656">
      <w:pPr>
        <w:spacing w:after="0" w:line="240" w:lineRule="auto"/>
        <w:jc w:val="both"/>
        <w:rPr>
          <w:rFonts w:ascii="Arial" w:hAnsi="Arial" w:cs="Arial"/>
          <w:iCs/>
          <w:sz w:val="18"/>
          <w:szCs w:val="18"/>
        </w:rPr>
      </w:pPr>
    </w:p>
    <w:p w14:paraId="6EE94208" w14:textId="2F814BCC" w:rsidR="003B2CEB" w:rsidRPr="00EB1B17" w:rsidRDefault="00BD56C3" w:rsidP="00C11656">
      <w:pPr>
        <w:pStyle w:val="Naslov2"/>
        <w:contextualSpacing/>
        <w:jc w:val="both"/>
        <w:rPr>
          <w:rFonts w:ascii="Arial" w:hAnsi="Arial" w:cs="Arial"/>
          <w:sz w:val="28"/>
          <w:u w:val="single"/>
        </w:rPr>
      </w:pPr>
      <w:bookmarkStart w:id="58" w:name="_Toc138055719"/>
      <w:r w:rsidRPr="00EB1B17">
        <w:rPr>
          <w:rFonts w:ascii="Arial" w:hAnsi="Arial" w:cs="Arial"/>
          <w:sz w:val="28"/>
          <w:u w:val="single"/>
        </w:rPr>
        <w:t>V</w:t>
      </w:r>
      <w:r w:rsidR="00472CA9">
        <w:rPr>
          <w:rFonts w:ascii="Arial" w:hAnsi="Arial" w:cs="Arial"/>
          <w:sz w:val="28"/>
          <w:u w:val="single"/>
        </w:rPr>
        <w:t>I</w:t>
      </w:r>
      <w:r w:rsidRPr="00EB1B17">
        <w:rPr>
          <w:rFonts w:ascii="Arial" w:hAnsi="Arial" w:cs="Arial"/>
          <w:sz w:val="28"/>
          <w:u w:val="single"/>
        </w:rPr>
        <w:t xml:space="preserve">. </w:t>
      </w:r>
      <w:r w:rsidR="00EA04BE" w:rsidRPr="00EB1B17">
        <w:rPr>
          <w:rFonts w:ascii="Arial" w:hAnsi="Arial" w:cs="Arial"/>
          <w:sz w:val="28"/>
          <w:u w:val="single"/>
        </w:rPr>
        <w:t>VSEBINA PONUDBENE DOKUMENTACIJE</w:t>
      </w:r>
      <w:bookmarkEnd w:id="57"/>
      <w:bookmarkEnd w:id="58"/>
    </w:p>
    <w:p w14:paraId="05972E89" w14:textId="77777777" w:rsidR="00714E86" w:rsidRPr="00EB1B17" w:rsidRDefault="0009498C" w:rsidP="00C11656">
      <w:pPr>
        <w:spacing w:before="225" w:after="225" w:line="240" w:lineRule="auto"/>
        <w:jc w:val="both"/>
        <w:rPr>
          <w:rFonts w:ascii="Arial" w:hAnsi="Arial" w:cs="Arial"/>
          <w:sz w:val="18"/>
          <w:szCs w:val="18"/>
        </w:rPr>
      </w:pPr>
      <w:r w:rsidRPr="00EB1B17">
        <w:rPr>
          <w:rFonts w:ascii="Arial" w:hAnsi="Arial" w:cs="Arial"/>
          <w:sz w:val="18"/>
          <w:szCs w:val="18"/>
        </w:rPr>
        <w:t xml:space="preserve">Ponudbeno dokumentacijo sestavljajo spodaj našteti dokumenti, ki morajo po vsebini in obliki ustrezati obrazcem in drugim navodilom iz </w:t>
      </w:r>
      <w:r w:rsidR="00524F1D" w:rsidRPr="00EB1B17">
        <w:rPr>
          <w:rFonts w:ascii="Arial" w:hAnsi="Arial" w:cs="Arial"/>
          <w:color w:val="000000"/>
          <w:sz w:val="18"/>
          <w:szCs w:val="18"/>
        </w:rPr>
        <w:t>razpisne</w:t>
      </w:r>
      <w:r w:rsidR="00524F1D" w:rsidRPr="00EB1B17">
        <w:rPr>
          <w:rFonts w:ascii="Arial" w:hAnsi="Arial" w:cs="Arial"/>
          <w:sz w:val="18"/>
          <w:szCs w:val="18"/>
        </w:rPr>
        <w:t xml:space="preserve"> </w:t>
      </w:r>
      <w:r w:rsidR="003F41CE" w:rsidRPr="00EB1B17">
        <w:rPr>
          <w:rFonts w:ascii="Arial" w:hAnsi="Arial" w:cs="Arial"/>
          <w:sz w:val="18"/>
          <w:szCs w:val="18"/>
        </w:rPr>
        <w:t>dokumentacije</w:t>
      </w:r>
      <w:r w:rsidRPr="00EB1B17">
        <w:rPr>
          <w:rFonts w:ascii="Arial" w:hAnsi="Arial" w:cs="Arial"/>
          <w:sz w:val="18"/>
          <w:szCs w:val="18"/>
        </w:rPr>
        <w:t>, torej mora biti ponudba izdelana</w:t>
      </w:r>
      <w:r w:rsidR="00706F8F" w:rsidRPr="00EB1B17">
        <w:rPr>
          <w:rFonts w:ascii="Arial" w:hAnsi="Arial" w:cs="Arial"/>
          <w:sz w:val="18"/>
          <w:szCs w:val="18"/>
        </w:rPr>
        <w:t xml:space="preserve"> v skladu z zahtevami naročnika</w:t>
      </w:r>
      <w:r w:rsidRPr="00EB1B17">
        <w:rPr>
          <w:rFonts w:ascii="Arial" w:hAnsi="Arial" w:cs="Arial"/>
          <w:sz w:val="18"/>
          <w:szCs w:val="18"/>
        </w:rPr>
        <w:t>.</w:t>
      </w:r>
      <w:r w:rsidR="000B67CB" w:rsidRPr="00EB1B17">
        <w:rPr>
          <w:rFonts w:ascii="Arial" w:hAnsi="Arial" w:cs="Arial"/>
        </w:rPr>
        <w:t xml:space="preserve"> </w:t>
      </w:r>
      <w:r w:rsidRPr="00EB1B17">
        <w:rPr>
          <w:rFonts w:ascii="Arial" w:hAnsi="Arial" w:cs="Arial"/>
          <w:sz w:val="18"/>
          <w:szCs w:val="18"/>
        </w:rPr>
        <w:t>Zaželeno je, da so zahtevani dokumenti zloženi po spodaj navedenem vrstnem redu. Prav tako je zaželeno, da so vse strani ponudbene dokumentacije oštevilčene z zaporednimi številkami.</w:t>
      </w:r>
    </w:p>
    <w:p w14:paraId="13E0FA8A" w14:textId="77777777" w:rsidR="00706F8F" w:rsidRPr="00EB1B17" w:rsidRDefault="00706F8F" w:rsidP="00C11656">
      <w:pPr>
        <w:spacing w:before="225" w:after="225" w:line="240" w:lineRule="auto"/>
        <w:jc w:val="both"/>
        <w:rPr>
          <w:rFonts w:ascii="Arial" w:hAnsi="Arial" w:cs="Arial"/>
          <w:sz w:val="18"/>
          <w:szCs w:val="18"/>
        </w:rPr>
      </w:pPr>
      <w:r w:rsidRPr="00EB1B17">
        <w:rPr>
          <w:rFonts w:ascii="Arial" w:hAnsi="Arial" w:cs="Arial"/>
          <w:sz w:val="18"/>
          <w:szCs w:val="18"/>
        </w:rPr>
        <w:t>Ponudba naj bo sestavljena skladno s 1. to</w:t>
      </w:r>
      <w:r w:rsidRPr="00EB1B17">
        <w:rPr>
          <w:rFonts w:ascii="Arial" w:hAnsi="Arial" w:cs="Arial" w:hint="eastAsia"/>
          <w:sz w:val="18"/>
          <w:szCs w:val="18"/>
        </w:rPr>
        <w:t>č</w:t>
      </w:r>
      <w:r w:rsidRPr="00EB1B17">
        <w:rPr>
          <w:rFonts w:ascii="Arial" w:hAnsi="Arial" w:cs="Arial"/>
          <w:sz w:val="18"/>
          <w:szCs w:val="18"/>
        </w:rPr>
        <w:t>ko NAVODIL PONUDNIKOM ZA PRIPRAVO PONUDBE (SPLOŠNA NAVODILA).</w:t>
      </w:r>
    </w:p>
    <w:p w14:paraId="38F83F86" w14:textId="77777777" w:rsidR="00706F8F" w:rsidRPr="00EB1B17" w:rsidRDefault="00706F8F" w:rsidP="00C11656">
      <w:p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1. del – »Predračun«</w:t>
      </w:r>
    </w:p>
    <w:tbl>
      <w:tblPr>
        <w:tblStyle w:val="TableGridPHPDOCX"/>
        <w:tblW w:w="5248"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4114"/>
        <w:gridCol w:w="3869"/>
        <w:gridCol w:w="1518"/>
      </w:tblGrid>
      <w:tr w:rsidR="004B1ED3" w:rsidRPr="00EB1B17" w14:paraId="7F1FF8B9" w14:textId="77777777" w:rsidTr="004F16A6">
        <w:trPr>
          <w:trHeight w:val="156"/>
        </w:trPr>
        <w:tc>
          <w:tcPr>
            <w:tcW w:w="2165"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26A9C4C8" w14:textId="77777777" w:rsidR="004B1ED3" w:rsidRPr="00EB1B17" w:rsidRDefault="004B1ED3" w:rsidP="00C11656">
            <w:pPr>
              <w:jc w:val="both"/>
              <w:rPr>
                <w:rFonts w:ascii="Arial" w:hAnsi="Arial" w:cs="Arial"/>
              </w:rPr>
            </w:pPr>
            <w:r w:rsidRPr="00EB1B17">
              <w:rPr>
                <w:rFonts w:ascii="Arial" w:hAnsi="Arial" w:cs="Arial"/>
                <w:b/>
                <w:bCs/>
                <w:color w:val="000000"/>
                <w:position w:val="-3"/>
                <w:sz w:val="20"/>
                <w:szCs w:val="20"/>
                <w:shd w:val="clear" w:color="auto" w:fill="AAAAAA"/>
              </w:rPr>
              <w:t>Naziv</w:t>
            </w:r>
          </w:p>
        </w:tc>
        <w:tc>
          <w:tcPr>
            <w:tcW w:w="2036"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59EF02F9" w14:textId="77777777" w:rsidR="004B1ED3" w:rsidRPr="00EB1B17" w:rsidRDefault="004B1ED3" w:rsidP="00C11656">
            <w:pPr>
              <w:jc w:val="both"/>
              <w:rPr>
                <w:rFonts w:ascii="Arial" w:hAnsi="Arial" w:cs="Arial"/>
              </w:rPr>
            </w:pPr>
            <w:r w:rsidRPr="00EB1B17">
              <w:rPr>
                <w:rFonts w:ascii="Arial" w:hAnsi="Arial" w:cs="Arial"/>
                <w:b/>
                <w:bCs/>
                <w:color w:val="000000"/>
                <w:position w:val="-3"/>
                <w:sz w:val="20"/>
                <w:szCs w:val="20"/>
                <w:shd w:val="clear" w:color="auto" w:fill="AAAAAA"/>
              </w:rPr>
              <w:t>Opombe</w:t>
            </w:r>
          </w:p>
        </w:tc>
        <w:tc>
          <w:tcPr>
            <w:tcW w:w="799" w:type="pct"/>
            <w:tcBorders>
              <w:top w:val="inset" w:sz="7" w:space="0" w:color="000000"/>
              <w:left w:val="inset" w:sz="7" w:space="0" w:color="000000"/>
              <w:bottom w:val="inset" w:sz="7" w:space="0" w:color="000000"/>
              <w:right w:val="inset" w:sz="7" w:space="0" w:color="000000"/>
            </w:tcBorders>
            <w:shd w:val="clear" w:color="auto" w:fill="AAAAAA"/>
          </w:tcPr>
          <w:p w14:paraId="4151EDE3" w14:textId="77777777" w:rsidR="004B1ED3" w:rsidRPr="00EB1B17" w:rsidRDefault="004B1ED3" w:rsidP="00C11656">
            <w:pPr>
              <w:jc w:val="both"/>
              <w:rPr>
                <w:rFonts w:ascii="Arial" w:hAnsi="Arial" w:cs="Arial"/>
                <w:b/>
                <w:bCs/>
                <w:color w:val="000000"/>
                <w:position w:val="-3"/>
                <w:sz w:val="20"/>
                <w:szCs w:val="20"/>
                <w:shd w:val="clear" w:color="auto" w:fill="AAAAAA"/>
              </w:rPr>
            </w:pPr>
            <w:r w:rsidRPr="00EB1B17">
              <w:rPr>
                <w:rFonts w:ascii="Arial" w:hAnsi="Arial" w:cs="Arial"/>
                <w:b/>
                <w:sz w:val="18"/>
                <w:szCs w:val="18"/>
              </w:rPr>
              <w:t>Razdelek v sistemu e-JN</w:t>
            </w:r>
          </w:p>
        </w:tc>
      </w:tr>
      <w:tr w:rsidR="004B1ED3" w:rsidRPr="00EB1B17" w14:paraId="12E3FD48" w14:textId="77777777" w:rsidTr="004F16A6">
        <w:trPr>
          <w:trHeight w:val="514"/>
        </w:trPr>
        <w:tc>
          <w:tcPr>
            <w:tcW w:w="2165"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895DA8E" w14:textId="77777777" w:rsidR="004B1ED3" w:rsidRPr="00EB1B17" w:rsidRDefault="004B1ED3" w:rsidP="00C11656">
            <w:pPr>
              <w:jc w:val="both"/>
              <w:rPr>
                <w:rFonts w:ascii="Arial" w:hAnsi="Arial" w:cs="Arial"/>
              </w:rPr>
            </w:pPr>
            <w:r w:rsidRPr="00EB1B17">
              <w:rPr>
                <w:rFonts w:ascii="Arial" w:hAnsi="Arial" w:cs="Arial"/>
                <w:color w:val="000000"/>
                <w:position w:val="-2"/>
                <w:sz w:val="18"/>
                <w:szCs w:val="18"/>
              </w:rPr>
              <w:t>Ponudbeni predračun</w:t>
            </w:r>
          </w:p>
        </w:tc>
        <w:tc>
          <w:tcPr>
            <w:tcW w:w="203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7EE2B1C" w14:textId="77777777" w:rsidR="004B1ED3" w:rsidRPr="00EB1B17" w:rsidRDefault="004B1ED3" w:rsidP="00C11656">
            <w:pPr>
              <w:spacing w:before="135" w:after="135"/>
              <w:jc w:val="both"/>
              <w:textAlignment w:val="center"/>
              <w:rPr>
                <w:rFonts w:ascii="Arial" w:hAnsi="Arial" w:cs="Arial"/>
              </w:rPr>
            </w:pPr>
            <w:r w:rsidRPr="00EB1B17">
              <w:rPr>
                <w:rFonts w:ascii="Arial" w:hAnsi="Arial" w:cs="Arial"/>
                <w:color w:val="000000"/>
                <w:position w:val="-2"/>
                <w:sz w:val="18"/>
                <w:szCs w:val="18"/>
              </w:rPr>
              <w:t xml:space="preserve">Izpolnjen, podpisan. </w:t>
            </w:r>
          </w:p>
        </w:tc>
        <w:tc>
          <w:tcPr>
            <w:tcW w:w="799" w:type="pct"/>
            <w:tcBorders>
              <w:top w:val="inset" w:sz="7" w:space="0" w:color="000000"/>
              <w:left w:val="inset" w:sz="7" w:space="0" w:color="000000"/>
              <w:bottom w:val="inset" w:sz="7" w:space="0" w:color="000000"/>
              <w:right w:val="inset" w:sz="7" w:space="0" w:color="000000"/>
            </w:tcBorders>
          </w:tcPr>
          <w:p w14:paraId="06F8D3DA" w14:textId="77777777" w:rsidR="004B1ED3" w:rsidRPr="00EB1B17" w:rsidRDefault="004B1ED3" w:rsidP="00C1165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»Predračun«</w:t>
            </w:r>
          </w:p>
        </w:tc>
      </w:tr>
    </w:tbl>
    <w:p w14:paraId="4C7F2465" w14:textId="77777777" w:rsidR="00955A87" w:rsidRPr="004F292D" w:rsidRDefault="00955A87" w:rsidP="00955A87">
      <w:pPr>
        <w:spacing w:before="225" w:after="225"/>
        <w:jc w:val="both"/>
        <w:rPr>
          <w:rFonts w:ascii="Arial" w:hAnsi="Arial" w:cs="Arial"/>
          <w:b/>
          <w:sz w:val="18"/>
          <w:szCs w:val="18"/>
        </w:rPr>
      </w:pPr>
      <w:r w:rsidRPr="004F292D">
        <w:rPr>
          <w:rFonts w:ascii="Arial" w:hAnsi="Arial" w:cs="Arial"/>
          <w:b/>
          <w:sz w:val="18"/>
          <w:szCs w:val="18"/>
        </w:rPr>
        <w:t>2. del  - »IZJAVA PONUDNIKA ESPD«</w:t>
      </w:r>
    </w:p>
    <w:tbl>
      <w:tblPr>
        <w:tblStyle w:val="TableGridPHPDOCX"/>
        <w:tblW w:w="5248" w:type="pct"/>
        <w:tblLook w:val="04A0" w:firstRow="1" w:lastRow="0" w:firstColumn="1" w:lastColumn="0" w:noHBand="0" w:noVBand="1"/>
      </w:tblPr>
      <w:tblGrid>
        <w:gridCol w:w="1097"/>
        <w:gridCol w:w="6835"/>
        <w:gridCol w:w="1577"/>
      </w:tblGrid>
      <w:tr w:rsidR="00955A87" w:rsidRPr="004F292D" w14:paraId="16408E27" w14:textId="77777777" w:rsidTr="00955A87">
        <w:tc>
          <w:tcPr>
            <w:tcW w:w="577" w:type="pct"/>
            <w:shd w:val="clear" w:color="auto" w:fill="A6A6A6" w:themeFill="background1" w:themeFillShade="A6"/>
          </w:tcPr>
          <w:p w14:paraId="44A4243D" w14:textId="77777777" w:rsidR="00955A87" w:rsidRPr="004F292D" w:rsidRDefault="00955A87" w:rsidP="004D35BB">
            <w:pPr>
              <w:jc w:val="center"/>
              <w:rPr>
                <w:rFonts w:ascii="Arial" w:hAnsi="Arial" w:cs="Arial"/>
                <w:b/>
                <w:position w:val="-2"/>
                <w:sz w:val="18"/>
                <w:szCs w:val="18"/>
              </w:rPr>
            </w:pPr>
          </w:p>
        </w:tc>
        <w:tc>
          <w:tcPr>
            <w:tcW w:w="3594" w:type="pct"/>
            <w:shd w:val="clear" w:color="auto" w:fill="A6A6A6" w:themeFill="background1" w:themeFillShade="A6"/>
          </w:tcPr>
          <w:p w14:paraId="680F0110" w14:textId="77777777" w:rsidR="00955A87" w:rsidRPr="004F292D" w:rsidRDefault="00955A87" w:rsidP="004D35BB">
            <w:pPr>
              <w:rPr>
                <w:rFonts w:ascii="Arial" w:hAnsi="Arial" w:cs="Arial"/>
                <w:b/>
                <w:position w:val="-2"/>
                <w:sz w:val="18"/>
                <w:szCs w:val="18"/>
              </w:rPr>
            </w:pPr>
          </w:p>
          <w:p w14:paraId="22A8B8E7" w14:textId="77777777" w:rsidR="00955A87" w:rsidRPr="004F292D" w:rsidRDefault="00955A87" w:rsidP="004D35BB">
            <w:pPr>
              <w:jc w:val="center"/>
              <w:rPr>
                <w:rFonts w:ascii="Arial" w:hAnsi="Arial" w:cs="Arial"/>
                <w:b/>
                <w:position w:val="-2"/>
                <w:sz w:val="18"/>
                <w:szCs w:val="18"/>
              </w:rPr>
            </w:pPr>
            <w:r w:rsidRPr="004F292D">
              <w:rPr>
                <w:rFonts w:ascii="Arial" w:hAnsi="Arial" w:cs="Arial"/>
                <w:b/>
                <w:position w:val="-2"/>
                <w:sz w:val="18"/>
                <w:szCs w:val="18"/>
              </w:rPr>
              <w:t>Naziv</w:t>
            </w:r>
          </w:p>
          <w:p w14:paraId="3DCA3396" w14:textId="77777777" w:rsidR="00955A87" w:rsidRPr="004F292D" w:rsidRDefault="00955A87" w:rsidP="004D35BB">
            <w:pPr>
              <w:rPr>
                <w:rFonts w:ascii="Arial" w:hAnsi="Arial" w:cs="Arial"/>
                <w:b/>
                <w:position w:val="-2"/>
                <w:sz w:val="18"/>
                <w:szCs w:val="18"/>
              </w:rPr>
            </w:pPr>
          </w:p>
        </w:tc>
        <w:tc>
          <w:tcPr>
            <w:tcW w:w="829" w:type="pct"/>
            <w:shd w:val="clear" w:color="auto" w:fill="A6A6A6" w:themeFill="background1" w:themeFillShade="A6"/>
          </w:tcPr>
          <w:p w14:paraId="1129C7C7" w14:textId="77777777" w:rsidR="00955A87" w:rsidRPr="004F292D" w:rsidRDefault="00955A87" w:rsidP="004D35BB">
            <w:pPr>
              <w:spacing w:before="135" w:after="135"/>
              <w:contextualSpacing/>
              <w:textAlignment w:val="center"/>
              <w:rPr>
                <w:rFonts w:ascii="Arial" w:hAnsi="Arial" w:cs="Arial"/>
                <w:b/>
                <w:sz w:val="18"/>
                <w:szCs w:val="18"/>
              </w:rPr>
            </w:pPr>
          </w:p>
          <w:p w14:paraId="0AE1DF4F" w14:textId="77777777" w:rsidR="00955A87" w:rsidRPr="004F292D" w:rsidRDefault="00955A87" w:rsidP="004D35BB">
            <w:pPr>
              <w:spacing w:before="135" w:after="135"/>
              <w:contextualSpacing/>
              <w:textAlignment w:val="center"/>
              <w:rPr>
                <w:rFonts w:ascii="Arial" w:hAnsi="Arial" w:cs="Arial"/>
                <w:position w:val="-2"/>
                <w:sz w:val="18"/>
                <w:szCs w:val="18"/>
              </w:rPr>
            </w:pPr>
            <w:r w:rsidRPr="004F292D">
              <w:rPr>
                <w:rFonts w:ascii="Arial" w:hAnsi="Arial" w:cs="Arial"/>
                <w:b/>
                <w:sz w:val="18"/>
                <w:szCs w:val="18"/>
              </w:rPr>
              <w:t>Razdelek v sistemu e-JN</w:t>
            </w:r>
          </w:p>
        </w:tc>
      </w:tr>
      <w:tr w:rsidR="00955A87" w:rsidRPr="004F292D" w14:paraId="05DB319D" w14:textId="77777777" w:rsidTr="00955A87">
        <w:tblPrEx>
          <w:tblBorders>
            <w:top w:val="outset" w:sz="5" w:space="0" w:color="808080"/>
            <w:left w:val="outset" w:sz="5" w:space="0" w:color="808080"/>
            <w:bottom w:val="outset" w:sz="5" w:space="0" w:color="808080"/>
            <w:right w:val="outset" w:sz="5" w:space="0" w:color="808080"/>
          </w:tblBorders>
        </w:tblPrEx>
        <w:trPr>
          <w:trHeight w:val="1579"/>
        </w:trPr>
        <w:tc>
          <w:tcPr>
            <w:tcW w:w="57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59A2757" w14:textId="77777777" w:rsidR="00955A87" w:rsidRPr="004F292D" w:rsidRDefault="00955A87" w:rsidP="004D35BB">
            <w:pPr>
              <w:jc w:val="center"/>
              <w:rPr>
                <w:rFonts w:ascii="Arial" w:hAnsi="Arial" w:cs="Arial"/>
                <w:b/>
                <w:position w:val="-2"/>
                <w:sz w:val="18"/>
                <w:szCs w:val="18"/>
              </w:rPr>
            </w:pPr>
            <w:r w:rsidRPr="004F292D">
              <w:rPr>
                <w:rFonts w:ascii="Arial" w:hAnsi="Arial" w:cs="Arial"/>
                <w:b/>
                <w:position w:val="-2"/>
                <w:sz w:val="18"/>
                <w:szCs w:val="18"/>
              </w:rPr>
              <w:t>OBVEZNA</w:t>
            </w:r>
          </w:p>
          <w:p w14:paraId="45E3FEC9" w14:textId="77777777" w:rsidR="00955A87" w:rsidRPr="004F292D" w:rsidRDefault="00955A87" w:rsidP="004D35BB">
            <w:pPr>
              <w:contextualSpacing/>
              <w:rPr>
                <w:rFonts w:ascii="Arial" w:hAnsi="Arial" w:cs="Arial"/>
                <w:position w:val="-2"/>
                <w:sz w:val="18"/>
                <w:szCs w:val="18"/>
              </w:rPr>
            </w:pPr>
            <w:r w:rsidRPr="004F292D">
              <w:rPr>
                <w:rFonts w:ascii="Arial" w:hAnsi="Arial" w:cs="Arial"/>
                <w:b/>
                <w:position w:val="-2"/>
                <w:sz w:val="18"/>
                <w:szCs w:val="18"/>
              </w:rPr>
              <w:t>Priloga</w:t>
            </w:r>
          </w:p>
        </w:tc>
        <w:tc>
          <w:tcPr>
            <w:tcW w:w="359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6B2381D" w14:textId="77777777" w:rsidR="00955A87" w:rsidRPr="004F292D" w:rsidRDefault="00955A87" w:rsidP="004D35BB">
            <w:pPr>
              <w:rPr>
                <w:rFonts w:ascii="Arial" w:hAnsi="Arial" w:cs="Arial"/>
                <w:position w:val="-2"/>
                <w:sz w:val="18"/>
                <w:szCs w:val="18"/>
                <w:u w:val="single"/>
              </w:rPr>
            </w:pPr>
            <w:r w:rsidRPr="004F292D">
              <w:rPr>
                <w:rFonts w:ascii="Arial" w:hAnsi="Arial" w:cs="Arial"/>
                <w:position w:val="-2"/>
                <w:sz w:val="18"/>
                <w:szCs w:val="18"/>
              </w:rPr>
              <w:t>Obrazec »ESPD« (datoteka .</w:t>
            </w:r>
            <w:proofErr w:type="spellStart"/>
            <w:r w:rsidRPr="004F292D">
              <w:rPr>
                <w:rFonts w:ascii="Arial" w:hAnsi="Arial" w:cs="Arial"/>
                <w:position w:val="-2"/>
                <w:sz w:val="18"/>
                <w:szCs w:val="18"/>
              </w:rPr>
              <w:t>xm</w:t>
            </w:r>
            <w:proofErr w:type="spellEnd"/>
            <w:r w:rsidRPr="004F292D">
              <w:rPr>
                <w:rFonts w:ascii="Arial" w:hAnsi="Arial" w:cs="Arial"/>
                <w:position w:val="-2"/>
                <w:sz w:val="18"/>
                <w:szCs w:val="18"/>
              </w:rPr>
              <w:t xml:space="preserve"> ali </w:t>
            </w:r>
            <w:proofErr w:type="spellStart"/>
            <w:r w:rsidRPr="004F292D">
              <w:rPr>
                <w:rFonts w:ascii="Arial" w:hAnsi="Arial" w:cs="Arial"/>
                <w:position w:val="-2"/>
                <w:sz w:val="18"/>
                <w:szCs w:val="18"/>
              </w:rPr>
              <w:t>pdf</w:t>
            </w:r>
            <w:proofErr w:type="spellEnd"/>
            <w:r w:rsidRPr="004F292D">
              <w:rPr>
                <w:rFonts w:ascii="Arial" w:hAnsi="Arial" w:cs="Arial"/>
                <w:position w:val="-2"/>
                <w:sz w:val="18"/>
                <w:szCs w:val="18"/>
              </w:rPr>
              <w:t xml:space="preserve">.) </w:t>
            </w:r>
            <w:r w:rsidRPr="004F292D">
              <w:rPr>
                <w:rFonts w:ascii="Arial" w:hAnsi="Arial" w:cs="Arial"/>
                <w:position w:val="-2"/>
                <w:sz w:val="18"/>
                <w:szCs w:val="18"/>
                <w:u w:val="single"/>
              </w:rPr>
              <w:t>za vse gospodarske subjekte v ponudbi: ponudnika, morebitne partnerje in podizvajalce</w:t>
            </w:r>
          </w:p>
          <w:p w14:paraId="0E1F9B3D" w14:textId="77777777" w:rsidR="00955A87" w:rsidRPr="004F292D" w:rsidRDefault="00955A87" w:rsidP="004D35BB">
            <w:pPr>
              <w:rPr>
                <w:rFonts w:ascii="Arial" w:hAnsi="Arial" w:cs="Arial"/>
                <w:i/>
                <w:position w:val="-2"/>
                <w:sz w:val="18"/>
                <w:szCs w:val="18"/>
              </w:rPr>
            </w:pPr>
          </w:p>
          <w:p w14:paraId="6D931972" w14:textId="77777777" w:rsidR="00955A87" w:rsidRPr="004F292D" w:rsidRDefault="00955A87" w:rsidP="004D35BB">
            <w:pPr>
              <w:rPr>
                <w:rFonts w:ascii="Arial" w:hAnsi="Arial" w:cs="Arial"/>
                <w:position w:val="-2"/>
                <w:sz w:val="18"/>
                <w:szCs w:val="18"/>
              </w:rPr>
            </w:pPr>
            <w:r w:rsidRPr="004F292D">
              <w:rPr>
                <w:rFonts w:ascii="Arial" w:hAnsi="Arial" w:cs="Arial"/>
                <w:i/>
                <w:position w:val="-2"/>
                <w:sz w:val="18"/>
                <w:szCs w:val="18"/>
                <w:u w:val="single"/>
              </w:rPr>
              <w:t>Opomba:</w:t>
            </w:r>
            <w:r w:rsidRPr="004F292D">
              <w:rPr>
                <w:rFonts w:ascii="Arial" w:hAnsi="Arial" w:cs="Arial"/>
                <w:i/>
                <w:position w:val="-2"/>
                <w:sz w:val="18"/>
                <w:szCs w:val="18"/>
              </w:rPr>
              <w:t xml:space="preserve"> obrazec je potrebno uvoziti na spletni strani Portala javnih naročil, vnesti potrebne podatke, ga natisniti ter podpisati in žigosati.</w:t>
            </w:r>
          </w:p>
        </w:tc>
        <w:tc>
          <w:tcPr>
            <w:tcW w:w="82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F4423A6" w14:textId="77777777" w:rsidR="00955A87" w:rsidRPr="004F292D" w:rsidRDefault="00955A87" w:rsidP="004D35BB">
            <w:pPr>
              <w:spacing w:before="135" w:after="135"/>
              <w:contextualSpacing/>
              <w:textAlignment w:val="center"/>
              <w:rPr>
                <w:rFonts w:ascii="Arial" w:hAnsi="Arial" w:cs="Arial"/>
                <w:position w:val="-2"/>
                <w:sz w:val="18"/>
                <w:szCs w:val="18"/>
              </w:rPr>
            </w:pPr>
            <w:r w:rsidRPr="004F292D">
              <w:rPr>
                <w:rFonts w:ascii="Arial" w:hAnsi="Arial" w:cs="Arial"/>
                <w:position w:val="-2"/>
                <w:sz w:val="18"/>
                <w:szCs w:val="18"/>
              </w:rPr>
              <w:t>»ESPD – ponudnik«</w:t>
            </w:r>
          </w:p>
          <w:p w14:paraId="34186D40" w14:textId="77777777" w:rsidR="00955A87" w:rsidRPr="004F292D" w:rsidRDefault="00955A87" w:rsidP="004D35BB">
            <w:pPr>
              <w:spacing w:before="135" w:after="135"/>
              <w:contextualSpacing/>
              <w:textAlignment w:val="center"/>
              <w:rPr>
                <w:rFonts w:ascii="Arial" w:hAnsi="Arial" w:cs="Arial"/>
                <w:position w:val="-2"/>
                <w:sz w:val="18"/>
                <w:szCs w:val="18"/>
              </w:rPr>
            </w:pPr>
          </w:p>
          <w:p w14:paraId="2823F0D7" w14:textId="77777777" w:rsidR="00955A87" w:rsidRPr="004F292D" w:rsidRDefault="00955A87" w:rsidP="004D35BB">
            <w:pPr>
              <w:spacing w:before="135" w:after="135"/>
              <w:contextualSpacing/>
              <w:jc w:val="center"/>
              <w:textAlignment w:val="center"/>
              <w:rPr>
                <w:rFonts w:ascii="Arial" w:hAnsi="Arial" w:cs="Arial"/>
                <w:position w:val="-2"/>
                <w:sz w:val="18"/>
                <w:szCs w:val="18"/>
              </w:rPr>
            </w:pPr>
            <w:r w:rsidRPr="004F292D">
              <w:rPr>
                <w:rFonts w:ascii="Arial" w:hAnsi="Arial" w:cs="Arial"/>
                <w:position w:val="-2"/>
                <w:sz w:val="18"/>
                <w:szCs w:val="18"/>
              </w:rPr>
              <w:t>»ESPD – ostali sodelujoči«</w:t>
            </w:r>
          </w:p>
        </w:tc>
      </w:tr>
    </w:tbl>
    <w:p w14:paraId="28F29C74" w14:textId="5FE1C569" w:rsidR="00706F8F" w:rsidRPr="00EB1B17" w:rsidRDefault="00D6724D" w:rsidP="00C11656">
      <w:pPr>
        <w:spacing w:before="225" w:after="225" w:line="240" w:lineRule="auto"/>
        <w:jc w:val="both"/>
        <w:rPr>
          <w:rFonts w:ascii="Arial" w:hAnsi="Arial" w:cs="Arial"/>
          <w:b/>
          <w:color w:val="000000"/>
          <w:sz w:val="18"/>
          <w:szCs w:val="18"/>
        </w:rPr>
      </w:pPr>
      <w:r w:rsidRPr="001E2CE6">
        <w:rPr>
          <w:rFonts w:ascii="Arial" w:hAnsi="Arial" w:cs="Arial"/>
          <w:b/>
          <w:sz w:val="18"/>
          <w:szCs w:val="18"/>
        </w:rPr>
        <w:t>3</w:t>
      </w:r>
      <w:r w:rsidR="00706F8F" w:rsidRPr="001E2CE6">
        <w:rPr>
          <w:rFonts w:ascii="Arial" w:hAnsi="Arial" w:cs="Arial"/>
          <w:b/>
          <w:sz w:val="18"/>
          <w:szCs w:val="18"/>
        </w:rPr>
        <w:t xml:space="preserve">. del – »Druge </w:t>
      </w:r>
      <w:r w:rsidR="00706F8F" w:rsidRPr="00EB1B17">
        <w:rPr>
          <w:rFonts w:ascii="Arial" w:hAnsi="Arial" w:cs="Arial"/>
          <w:b/>
          <w:color w:val="000000"/>
          <w:sz w:val="18"/>
          <w:szCs w:val="18"/>
        </w:rPr>
        <w:t>priloge«</w:t>
      </w:r>
    </w:p>
    <w:tbl>
      <w:tblPr>
        <w:tblStyle w:val="TableGridPHPDOCX"/>
        <w:tblW w:w="5248"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410"/>
        <w:gridCol w:w="2848"/>
        <w:gridCol w:w="3673"/>
        <w:gridCol w:w="1570"/>
      </w:tblGrid>
      <w:tr w:rsidR="0087460E" w:rsidRPr="00AE5A8E" w14:paraId="73EE8457"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7D6A0A03" w14:textId="77777777" w:rsidR="0087460E" w:rsidRPr="00AE5A8E" w:rsidRDefault="0087460E" w:rsidP="00C11656">
            <w:pPr>
              <w:jc w:val="both"/>
              <w:rPr>
                <w:rFonts w:ascii="Arial" w:hAnsi="Arial" w:cs="Arial"/>
                <w:b/>
                <w:color w:val="000000" w:themeColor="text1"/>
                <w:sz w:val="18"/>
                <w:szCs w:val="18"/>
              </w:rPr>
            </w:pPr>
            <w:r w:rsidRPr="00AE5A8E">
              <w:rPr>
                <w:rFonts w:ascii="Arial" w:hAnsi="Arial" w:cs="Arial"/>
                <w:b/>
                <w:color w:val="000000" w:themeColor="text1"/>
                <w:sz w:val="18"/>
                <w:szCs w:val="18"/>
              </w:rPr>
              <w:t xml:space="preserve">Ponudbeni obrazci </w:t>
            </w:r>
          </w:p>
        </w:tc>
        <w:tc>
          <w:tcPr>
            <w:tcW w:w="1499"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680F1FC8" w14:textId="77777777" w:rsidR="0087460E" w:rsidRPr="00AE5A8E" w:rsidRDefault="0087460E" w:rsidP="00C11656">
            <w:pPr>
              <w:jc w:val="both"/>
              <w:rPr>
                <w:rFonts w:ascii="Arial" w:hAnsi="Arial" w:cs="Arial"/>
                <w:b/>
                <w:color w:val="000000" w:themeColor="text1"/>
                <w:sz w:val="18"/>
                <w:szCs w:val="18"/>
              </w:rPr>
            </w:pPr>
            <w:r w:rsidRPr="00AE5A8E">
              <w:rPr>
                <w:rFonts w:ascii="Arial" w:hAnsi="Arial" w:cs="Arial"/>
                <w:b/>
                <w:color w:val="000000" w:themeColor="text1"/>
                <w:sz w:val="18"/>
                <w:szCs w:val="18"/>
              </w:rPr>
              <w:t xml:space="preserve">Naziv </w:t>
            </w:r>
          </w:p>
        </w:tc>
        <w:tc>
          <w:tcPr>
            <w:tcW w:w="1933"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27431DE4" w14:textId="77777777" w:rsidR="0087460E" w:rsidRPr="00AE5A8E" w:rsidRDefault="0087460E" w:rsidP="00C11656">
            <w:pPr>
              <w:jc w:val="both"/>
              <w:rPr>
                <w:rFonts w:ascii="Arial" w:hAnsi="Arial" w:cs="Arial"/>
                <w:b/>
                <w:color w:val="000000" w:themeColor="text1"/>
                <w:sz w:val="18"/>
                <w:szCs w:val="18"/>
              </w:rPr>
            </w:pPr>
            <w:r w:rsidRPr="00AE5A8E">
              <w:rPr>
                <w:rFonts w:ascii="Arial" w:hAnsi="Arial" w:cs="Arial"/>
                <w:b/>
                <w:color w:val="000000" w:themeColor="text1"/>
                <w:sz w:val="18"/>
                <w:szCs w:val="18"/>
              </w:rPr>
              <w:t>Opombe</w:t>
            </w:r>
          </w:p>
        </w:tc>
        <w:tc>
          <w:tcPr>
            <w:tcW w:w="826" w:type="pct"/>
            <w:tcBorders>
              <w:top w:val="inset" w:sz="7" w:space="0" w:color="000000"/>
              <w:left w:val="inset" w:sz="7" w:space="0" w:color="000000"/>
              <w:bottom w:val="inset" w:sz="7" w:space="0" w:color="000000"/>
              <w:right w:val="inset" w:sz="7" w:space="0" w:color="000000"/>
            </w:tcBorders>
            <w:shd w:val="clear" w:color="auto" w:fill="AAAAAA"/>
          </w:tcPr>
          <w:p w14:paraId="54DE6C53" w14:textId="77777777" w:rsidR="0087460E" w:rsidRPr="00AE5A8E" w:rsidRDefault="0087460E" w:rsidP="00C11656">
            <w:pPr>
              <w:jc w:val="both"/>
              <w:rPr>
                <w:rFonts w:ascii="Arial" w:hAnsi="Arial" w:cs="Arial"/>
                <w:b/>
                <w:color w:val="000000" w:themeColor="text1"/>
                <w:sz w:val="18"/>
                <w:szCs w:val="18"/>
              </w:rPr>
            </w:pPr>
            <w:r w:rsidRPr="00AE5A8E">
              <w:rPr>
                <w:rFonts w:ascii="Arial" w:hAnsi="Arial" w:cs="Arial"/>
                <w:b/>
                <w:color w:val="000000" w:themeColor="text1"/>
                <w:sz w:val="18"/>
                <w:szCs w:val="18"/>
              </w:rPr>
              <w:t>Razdelek v sistemu e-JN</w:t>
            </w:r>
          </w:p>
        </w:tc>
      </w:tr>
      <w:tr w:rsidR="0087460E" w:rsidRPr="00AE5A8E" w14:paraId="3C2A11A8" w14:textId="77777777" w:rsidTr="00935A39">
        <w:trPr>
          <w:trHeight w:val="604"/>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057F5CB" w14:textId="4ECF8051" w:rsidR="0087460E" w:rsidRPr="00AE5A8E" w:rsidRDefault="00270E90" w:rsidP="00C11656">
            <w:pPr>
              <w:jc w:val="both"/>
              <w:rPr>
                <w:rFonts w:ascii="Arial" w:hAnsi="Arial" w:cs="Arial"/>
                <w:color w:val="000000" w:themeColor="text1"/>
                <w:sz w:val="18"/>
                <w:szCs w:val="18"/>
              </w:rPr>
            </w:pPr>
            <w:r>
              <w:rPr>
                <w:rFonts w:ascii="Arial" w:hAnsi="Arial" w:cs="Arial"/>
                <w:color w:val="000000" w:themeColor="text1"/>
                <w:sz w:val="18"/>
                <w:szCs w:val="18"/>
              </w:rPr>
              <w:t>1</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97D2DB5" w14:textId="77777777" w:rsidR="0087460E" w:rsidRPr="00AE5A8E" w:rsidRDefault="0087460E" w:rsidP="00254926">
            <w:pPr>
              <w:rPr>
                <w:rFonts w:ascii="Arial" w:hAnsi="Arial" w:cs="Arial"/>
                <w:color w:val="000000" w:themeColor="text1"/>
                <w:sz w:val="18"/>
                <w:szCs w:val="18"/>
              </w:rPr>
            </w:pPr>
            <w:r w:rsidRPr="00AE5A8E">
              <w:rPr>
                <w:rFonts w:ascii="Arial" w:hAnsi="Arial" w:cs="Arial"/>
                <w:color w:val="000000" w:themeColor="text1"/>
                <w:position w:val="-2"/>
                <w:sz w:val="18"/>
                <w:szCs w:val="18"/>
              </w:rPr>
              <w:t>Krovna izjava</w:t>
            </w:r>
            <w:r w:rsidRPr="00AE5A8E">
              <w:rPr>
                <w:rFonts w:ascii="Arial" w:hAnsi="Arial" w:cs="Arial"/>
                <w:color w:val="000000" w:themeColor="text1"/>
                <w:sz w:val="18"/>
                <w:szCs w:val="18"/>
              </w:rPr>
              <w:t>.</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24F651B"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 xml:space="preserve">Izpolnjen, podpisan </w:t>
            </w:r>
            <w:r w:rsidRPr="00AE5A8E">
              <w:rPr>
                <w:rFonts w:ascii="Arial" w:hAnsi="Arial" w:cs="Arial"/>
                <w:i/>
                <w:color w:val="000000" w:themeColor="text1"/>
                <w:position w:val="-2"/>
                <w:sz w:val="18"/>
                <w:szCs w:val="18"/>
              </w:rPr>
              <w:t>(</w:t>
            </w:r>
            <w:proofErr w:type="spellStart"/>
            <w:r w:rsidRPr="00AE5A8E">
              <w:rPr>
                <w:rFonts w:ascii="Arial" w:hAnsi="Arial" w:cs="Arial"/>
                <w:i/>
                <w:color w:val="000000" w:themeColor="text1"/>
                <w:position w:val="-2"/>
                <w:sz w:val="18"/>
                <w:szCs w:val="18"/>
              </w:rPr>
              <w:t>sken</w:t>
            </w:r>
            <w:proofErr w:type="spellEnd"/>
            <w:r w:rsidRPr="00AE5A8E">
              <w:rPr>
                <w:rFonts w:ascii="Arial" w:hAnsi="Arial" w:cs="Arial"/>
                <w:i/>
                <w:color w:val="000000" w:themeColor="text1"/>
                <w:position w:val="-2"/>
                <w:sz w:val="18"/>
                <w:szCs w:val="18"/>
              </w:rPr>
              <w:t xml:space="preserve"> dokumenta v .</w:t>
            </w:r>
            <w:proofErr w:type="spellStart"/>
            <w:r w:rsidRPr="00AE5A8E">
              <w:rPr>
                <w:rFonts w:ascii="Arial" w:hAnsi="Arial" w:cs="Arial"/>
                <w:i/>
                <w:color w:val="000000" w:themeColor="text1"/>
                <w:position w:val="-2"/>
                <w:sz w:val="18"/>
                <w:szCs w:val="18"/>
              </w:rPr>
              <w:t>pdf</w:t>
            </w:r>
            <w:proofErr w:type="spellEnd"/>
            <w:r w:rsidRPr="00AE5A8E">
              <w:rPr>
                <w:rFonts w:ascii="Arial" w:hAnsi="Arial" w:cs="Arial"/>
                <w:i/>
                <w:color w:val="000000" w:themeColor="text1"/>
                <w:position w:val="-2"/>
                <w:sz w:val="18"/>
                <w:szCs w:val="18"/>
              </w:rPr>
              <w:t xml:space="preserve"> datoteki).</w:t>
            </w:r>
          </w:p>
          <w:p w14:paraId="3AE662F3" w14:textId="77777777" w:rsidR="0087460E" w:rsidRPr="00AE5A8E" w:rsidRDefault="0087460E" w:rsidP="00C11656">
            <w:pPr>
              <w:spacing w:before="135" w:after="135"/>
              <w:jc w:val="both"/>
              <w:textAlignment w:val="center"/>
              <w:rPr>
                <w:rFonts w:ascii="Arial" w:hAnsi="Arial" w:cs="Arial"/>
                <w:color w:val="000000" w:themeColor="text1"/>
                <w:sz w:val="18"/>
                <w:szCs w:val="18"/>
              </w:rPr>
            </w:pPr>
            <w:r w:rsidRPr="00AE5A8E">
              <w:rPr>
                <w:rFonts w:ascii="Arial" w:hAnsi="Arial" w:cs="Arial"/>
                <w:color w:val="000000" w:themeColor="text1"/>
                <w:position w:val="-2"/>
                <w:sz w:val="18"/>
                <w:szCs w:val="18"/>
              </w:rPr>
              <w:t>Enako velja za morebitne partnerje v ponudbi.</w:t>
            </w:r>
          </w:p>
        </w:tc>
        <w:tc>
          <w:tcPr>
            <w:tcW w:w="826" w:type="pct"/>
            <w:tcBorders>
              <w:top w:val="inset" w:sz="7" w:space="0" w:color="000000"/>
              <w:left w:val="inset" w:sz="7" w:space="0" w:color="000000"/>
              <w:bottom w:val="inset" w:sz="7" w:space="0" w:color="000000"/>
              <w:right w:val="inset" w:sz="7" w:space="0" w:color="000000"/>
            </w:tcBorders>
          </w:tcPr>
          <w:p w14:paraId="336EC937"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 xml:space="preserve">»Druge priloge« </w:t>
            </w:r>
          </w:p>
        </w:tc>
      </w:tr>
      <w:tr w:rsidR="0087460E" w:rsidRPr="00AE5A8E" w14:paraId="616A0E9B" w14:textId="77777777" w:rsidTr="00935A39">
        <w:trPr>
          <w:trHeight w:val="604"/>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D65F440" w14:textId="6C100DC9" w:rsidR="0087460E" w:rsidRPr="00AE5A8E" w:rsidRDefault="00102A57" w:rsidP="00C11656">
            <w:pPr>
              <w:jc w:val="both"/>
              <w:rPr>
                <w:rFonts w:ascii="Arial" w:hAnsi="Arial" w:cs="Arial"/>
                <w:color w:val="000000" w:themeColor="text1"/>
                <w:sz w:val="18"/>
                <w:szCs w:val="18"/>
              </w:rPr>
            </w:pPr>
            <w:r>
              <w:rPr>
                <w:rFonts w:ascii="Arial" w:hAnsi="Arial" w:cs="Arial"/>
                <w:color w:val="000000" w:themeColor="text1"/>
                <w:sz w:val="18"/>
                <w:szCs w:val="18"/>
              </w:rPr>
              <w:t>2</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B580EF2" w14:textId="77777777" w:rsidR="0087460E" w:rsidRPr="00AE5A8E" w:rsidRDefault="0087460E" w:rsidP="00254926">
            <w:pP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 xml:space="preserve">Izjava za preveritev podatkov iz kazenske evidence za vse </w:t>
            </w:r>
            <w:r w:rsidRPr="00AE5A8E">
              <w:rPr>
                <w:rFonts w:ascii="Arial" w:hAnsi="Arial" w:cs="Arial" w:hint="eastAsia"/>
                <w:color w:val="000000" w:themeColor="text1"/>
                <w:position w:val="-2"/>
                <w:sz w:val="18"/>
                <w:szCs w:val="18"/>
              </w:rPr>
              <w:t>č</w:t>
            </w:r>
            <w:r w:rsidRPr="00AE5A8E">
              <w:rPr>
                <w:rFonts w:ascii="Arial" w:hAnsi="Arial" w:cs="Arial"/>
                <w:color w:val="000000" w:themeColor="text1"/>
                <w:position w:val="-2"/>
                <w:sz w:val="18"/>
                <w:szCs w:val="18"/>
              </w:rPr>
              <w:t>lane organov, pooblaš</w:t>
            </w:r>
            <w:r w:rsidRPr="00AE5A8E">
              <w:rPr>
                <w:rFonts w:ascii="Arial" w:hAnsi="Arial" w:cs="Arial" w:hint="eastAsia"/>
                <w:color w:val="000000" w:themeColor="text1"/>
                <w:position w:val="-2"/>
                <w:sz w:val="18"/>
                <w:szCs w:val="18"/>
              </w:rPr>
              <w:t>č</w:t>
            </w:r>
            <w:r w:rsidRPr="00AE5A8E">
              <w:rPr>
                <w:rFonts w:ascii="Arial" w:hAnsi="Arial" w:cs="Arial"/>
                <w:color w:val="000000" w:themeColor="text1"/>
                <w:position w:val="-2"/>
                <w:sz w:val="18"/>
                <w:szCs w:val="18"/>
              </w:rPr>
              <w:t>ence in zastopnike vseh sodelujo</w:t>
            </w:r>
            <w:r w:rsidRPr="00AE5A8E">
              <w:rPr>
                <w:rFonts w:ascii="Arial" w:hAnsi="Arial" w:cs="Arial" w:hint="eastAsia"/>
                <w:color w:val="000000" w:themeColor="text1"/>
                <w:position w:val="-2"/>
                <w:sz w:val="18"/>
                <w:szCs w:val="18"/>
              </w:rPr>
              <w:t>č</w:t>
            </w:r>
            <w:r w:rsidRPr="00AE5A8E">
              <w:rPr>
                <w:rFonts w:ascii="Arial" w:hAnsi="Arial" w:cs="Arial"/>
                <w:color w:val="000000" w:themeColor="text1"/>
                <w:position w:val="-2"/>
                <w:sz w:val="18"/>
                <w:szCs w:val="18"/>
              </w:rPr>
              <w:t>ih gospodarskih subjektov.</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C422FA1" w14:textId="77777777" w:rsidR="0087460E" w:rsidRPr="00AE5A8E" w:rsidRDefault="0087460E" w:rsidP="00C11656">
            <w:pPr>
              <w:spacing w:before="135" w:after="135"/>
              <w:jc w:val="both"/>
              <w:textAlignment w:val="center"/>
              <w:rPr>
                <w:rFonts w:ascii="Arial" w:hAnsi="Arial" w:cs="Arial"/>
                <w:iCs/>
                <w:color w:val="000000" w:themeColor="text1"/>
                <w:position w:val="-2"/>
                <w:sz w:val="18"/>
                <w:szCs w:val="18"/>
              </w:rPr>
            </w:pPr>
            <w:r w:rsidRPr="00AE5A8E">
              <w:rPr>
                <w:rFonts w:ascii="Arial" w:hAnsi="Arial" w:cs="Arial"/>
                <w:iCs/>
                <w:color w:val="000000" w:themeColor="text1"/>
                <w:position w:val="-2"/>
                <w:sz w:val="18"/>
                <w:szCs w:val="18"/>
              </w:rPr>
              <w:t>Izpolnjen, podpisan.</w:t>
            </w:r>
          </w:p>
          <w:p w14:paraId="722A2BE5"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(v primerih ko je to potrebno – glej opombo na obrazcu)</w:t>
            </w:r>
          </w:p>
        </w:tc>
        <w:tc>
          <w:tcPr>
            <w:tcW w:w="826" w:type="pct"/>
            <w:tcBorders>
              <w:top w:val="inset" w:sz="7" w:space="0" w:color="000000"/>
              <w:left w:val="inset" w:sz="7" w:space="0" w:color="000000"/>
              <w:bottom w:val="inset" w:sz="7" w:space="0" w:color="000000"/>
              <w:right w:val="inset" w:sz="7" w:space="0" w:color="000000"/>
            </w:tcBorders>
          </w:tcPr>
          <w:p w14:paraId="56E2EC6C"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p>
          <w:p w14:paraId="5A94CB5E"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p w14:paraId="194AB0B7"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p>
        </w:tc>
      </w:tr>
      <w:tr w:rsidR="00027B7F" w:rsidRPr="00AE5A8E" w14:paraId="3AF92FDB"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BF3E01" w14:textId="40BBAC03" w:rsidR="00027B7F" w:rsidRPr="00AE5A8E" w:rsidRDefault="00102A57" w:rsidP="00027B7F">
            <w:pPr>
              <w:jc w:val="both"/>
              <w:rPr>
                <w:rFonts w:ascii="Arial" w:hAnsi="Arial" w:cs="Arial"/>
                <w:color w:val="000000" w:themeColor="text1"/>
                <w:sz w:val="18"/>
                <w:szCs w:val="18"/>
              </w:rPr>
            </w:pPr>
            <w:r>
              <w:rPr>
                <w:rFonts w:ascii="Arial" w:hAnsi="Arial" w:cs="Arial"/>
                <w:color w:val="000000" w:themeColor="text1"/>
                <w:sz w:val="18"/>
                <w:szCs w:val="18"/>
              </w:rPr>
              <w:t>3</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FBA8335" w14:textId="31DA2786" w:rsidR="00027B7F" w:rsidRPr="00AE5A8E" w:rsidRDefault="00027B7F" w:rsidP="00254926">
            <w:pPr>
              <w:rPr>
                <w:rFonts w:ascii="Arial" w:hAnsi="Arial" w:cs="Arial"/>
                <w:color w:val="000000" w:themeColor="text1"/>
                <w:position w:val="-2"/>
                <w:sz w:val="18"/>
                <w:szCs w:val="18"/>
              </w:rPr>
            </w:pPr>
            <w:r w:rsidRPr="001F5664">
              <w:rPr>
                <w:rFonts w:ascii="Arial" w:hAnsi="Arial" w:cs="Arial"/>
                <w:position w:val="-2"/>
                <w:sz w:val="18"/>
                <w:szCs w:val="18"/>
              </w:rPr>
              <w:t>Izjava o omejitvah poslovanja</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2AFFBF" w14:textId="77777777" w:rsidR="00027B7F" w:rsidRPr="001F5664" w:rsidRDefault="00027B7F" w:rsidP="00027B7F">
            <w:pPr>
              <w:spacing w:before="135" w:after="135"/>
              <w:textAlignment w:val="center"/>
              <w:rPr>
                <w:rFonts w:ascii="Arial" w:hAnsi="Arial" w:cs="Arial"/>
                <w:position w:val="-2"/>
                <w:sz w:val="18"/>
                <w:szCs w:val="18"/>
              </w:rPr>
            </w:pPr>
            <w:r w:rsidRPr="001F5664">
              <w:rPr>
                <w:rFonts w:ascii="Arial" w:hAnsi="Arial" w:cs="Arial"/>
                <w:position w:val="-2"/>
                <w:sz w:val="18"/>
                <w:szCs w:val="18"/>
              </w:rPr>
              <w:t>Izpolnjena, podpisana.</w:t>
            </w:r>
          </w:p>
          <w:p w14:paraId="21A2017B" w14:textId="77777777" w:rsidR="00027B7F" w:rsidRPr="001F5664" w:rsidRDefault="00027B7F" w:rsidP="00027B7F">
            <w:pPr>
              <w:spacing w:before="135" w:after="135"/>
              <w:textAlignment w:val="center"/>
              <w:rPr>
                <w:rFonts w:ascii="Arial" w:hAnsi="Arial" w:cs="Arial"/>
                <w:position w:val="-2"/>
                <w:sz w:val="18"/>
                <w:szCs w:val="18"/>
              </w:rPr>
            </w:pPr>
            <w:r w:rsidRPr="001F5664">
              <w:rPr>
                <w:rFonts w:ascii="Arial" w:hAnsi="Arial" w:cs="Arial"/>
                <w:position w:val="-2"/>
                <w:sz w:val="18"/>
                <w:szCs w:val="18"/>
              </w:rPr>
              <w:lastRenderedPageBreak/>
              <w:t>Za morebitne partnerje v ponudbi in podizvajalce.</w:t>
            </w:r>
          </w:p>
          <w:p w14:paraId="4E27C413" w14:textId="5F1F7CE9" w:rsidR="00027B7F" w:rsidRPr="00AE5A8E" w:rsidRDefault="00027B7F" w:rsidP="00027B7F">
            <w:pPr>
              <w:spacing w:before="135" w:after="135"/>
              <w:jc w:val="both"/>
              <w:textAlignment w:val="center"/>
              <w:rPr>
                <w:rFonts w:ascii="Arial" w:hAnsi="Arial" w:cs="Arial"/>
                <w:color w:val="000000" w:themeColor="text1"/>
                <w:position w:val="-2"/>
                <w:sz w:val="18"/>
                <w:szCs w:val="18"/>
              </w:rPr>
            </w:pPr>
            <w:r w:rsidRPr="001F5664">
              <w:rPr>
                <w:rFonts w:ascii="Arial" w:hAnsi="Arial" w:cs="Arial"/>
                <w:i/>
                <w:position w:val="-2"/>
                <w:sz w:val="18"/>
                <w:szCs w:val="18"/>
              </w:rPr>
              <w:t>(</w:t>
            </w:r>
            <w:proofErr w:type="spellStart"/>
            <w:r w:rsidRPr="001F5664">
              <w:rPr>
                <w:rFonts w:ascii="Arial" w:hAnsi="Arial" w:cs="Arial"/>
                <w:i/>
                <w:position w:val="-2"/>
                <w:sz w:val="18"/>
                <w:szCs w:val="18"/>
              </w:rPr>
              <w:t>sken</w:t>
            </w:r>
            <w:proofErr w:type="spellEnd"/>
            <w:r w:rsidRPr="001F5664">
              <w:rPr>
                <w:rFonts w:ascii="Arial" w:hAnsi="Arial" w:cs="Arial"/>
                <w:i/>
                <w:position w:val="-2"/>
                <w:sz w:val="18"/>
                <w:szCs w:val="18"/>
              </w:rPr>
              <w:t xml:space="preserve"> dokumenta v PDF datoteki)</w:t>
            </w:r>
          </w:p>
        </w:tc>
        <w:tc>
          <w:tcPr>
            <w:tcW w:w="826" w:type="pct"/>
            <w:tcBorders>
              <w:top w:val="inset" w:sz="7" w:space="0" w:color="000000"/>
              <w:left w:val="inset" w:sz="7" w:space="0" w:color="000000"/>
              <w:bottom w:val="inset" w:sz="7" w:space="0" w:color="000000"/>
              <w:right w:val="inset" w:sz="7" w:space="0" w:color="000000"/>
            </w:tcBorders>
          </w:tcPr>
          <w:p w14:paraId="6699F281" w14:textId="5607DD72" w:rsidR="00027B7F" w:rsidRPr="00AE5A8E" w:rsidRDefault="00027B7F" w:rsidP="00027B7F">
            <w:pPr>
              <w:spacing w:before="135" w:after="135"/>
              <w:jc w:val="both"/>
              <w:textAlignment w:val="center"/>
              <w:rPr>
                <w:rFonts w:ascii="Arial" w:hAnsi="Arial" w:cs="Arial"/>
                <w:color w:val="000000" w:themeColor="text1"/>
                <w:position w:val="-2"/>
                <w:sz w:val="18"/>
                <w:szCs w:val="18"/>
              </w:rPr>
            </w:pPr>
            <w:r w:rsidRPr="001F5664">
              <w:rPr>
                <w:rFonts w:ascii="Arial" w:hAnsi="Arial" w:cs="Arial"/>
                <w:position w:val="-2"/>
                <w:sz w:val="18"/>
                <w:szCs w:val="18"/>
              </w:rPr>
              <w:lastRenderedPageBreak/>
              <w:t>»Druge priloge«</w:t>
            </w:r>
          </w:p>
        </w:tc>
      </w:tr>
      <w:tr w:rsidR="0087460E" w:rsidRPr="00AE5A8E" w14:paraId="45E2C5BC"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4ADBB1B" w14:textId="1A646983" w:rsidR="0087460E" w:rsidRPr="00AE5A8E" w:rsidRDefault="00102A57" w:rsidP="00C11656">
            <w:pPr>
              <w:jc w:val="both"/>
              <w:rPr>
                <w:rFonts w:ascii="Arial" w:hAnsi="Arial" w:cs="Arial"/>
                <w:color w:val="000000" w:themeColor="text1"/>
                <w:position w:val="-2"/>
                <w:sz w:val="18"/>
                <w:szCs w:val="18"/>
              </w:rPr>
            </w:pPr>
            <w:r>
              <w:rPr>
                <w:rFonts w:ascii="Arial" w:hAnsi="Arial" w:cs="Arial"/>
                <w:color w:val="000000" w:themeColor="text1"/>
                <w:position w:val="-2"/>
                <w:sz w:val="18"/>
                <w:szCs w:val="18"/>
              </w:rPr>
              <w:t>4</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7EFA66B" w14:textId="77777777" w:rsidR="0087460E" w:rsidRPr="00AE5A8E" w:rsidRDefault="0087460E" w:rsidP="00254926">
            <w:pP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Referen</w:t>
            </w:r>
            <w:r w:rsidRPr="00AE5A8E">
              <w:rPr>
                <w:rFonts w:ascii="Arial" w:hAnsi="Arial" w:cs="Arial" w:hint="eastAsia"/>
                <w:color w:val="000000" w:themeColor="text1"/>
                <w:position w:val="-2"/>
                <w:sz w:val="18"/>
                <w:szCs w:val="18"/>
              </w:rPr>
              <w:t>č</w:t>
            </w:r>
            <w:r w:rsidRPr="00AE5A8E">
              <w:rPr>
                <w:rFonts w:ascii="Arial" w:hAnsi="Arial" w:cs="Arial"/>
                <w:color w:val="000000" w:themeColor="text1"/>
                <w:position w:val="-2"/>
                <w:sz w:val="18"/>
                <w:szCs w:val="18"/>
              </w:rPr>
              <w:t>na lista ponudnika.</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FD025C5"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 xml:space="preserve">Izpolnjen, podpisan </w:t>
            </w:r>
            <w:r w:rsidRPr="00AE5A8E">
              <w:rPr>
                <w:rFonts w:ascii="Arial" w:hAnsi="Arial" w:cs="Arial"/>
                <w:i/>
                <w:color w:val="000000" w:themeColor="text1"/>
                <w:position w:val="-2"/>
                <w:sz w:val="18"/>
                <w:szCs w:val="18"/>
              </w:rPr>
              <w:t>(</w:t>
            </w:r>
            <w:proofErr w:type="spellStart"/>
            <w:r w:rsidRPr="00AE5A8E">
              <w:rPr>
                <w:rFonts w:ascii="Arial" w:hAnsi="Arial" w:cs="Arial"/>
                <w:i/>
                <w:color w:val="000000" w:themeColor="text1"/>
                <w:position w:val="-2"/>
                <w:sz w:val="18"/>
                <w:szCs w:val="18"/>
              </w:rPr>
              <w:t>sken</w:t>
            </w:r>
            <w:proofErr w:type="spellEnd"/>
            <w:r w:rsidRPr="00AE5A8E">
              <w:rPr>
                <w:rFonts w:ascii="Arial" w:hAnsi="Arial" w:cs="Arial"/>
                <w:i/>
                <w:color w:val="000000" w:themeColor="text1"/>
                <w:position w:val="-2"/>
                <w:sz w:val="18"/>
                <w:szCs w:val="18"/>
              </w:rPr>
              <w:t xml:space="preserve"> dokumenta v .</w:t>
            </w:r>
            <w:proofErr w:type="spellStart"/>
            <w:r w:rsidRPr="00AE5A8E">
              <w:rPr>
                <w:rFonts w:ascii="Arial" w:hAnsi="Arial" w:cs="Arial"/>
                <w:i/>
                <w:color w:val="000000" w:themeColor="text1"/>
                <w:position w:val="-2"/>
                <w:sz w:val="18"/>
                <w:szCs w:val="18"/>
              </w:rPr>
              <w:t>pdf</w:t>
            </w:r>
            <w:proofErr w:type="spellEnd"/>
            <w:r w:rsidRPr="00AE5A8E">
              <w:rPr>
                <w:rFonts w:ascii="Arial" w:hAnsi="Arial" w:cs="Arial"/>
                <w:i/>
                <w:color w:val="000000" w:themeColor="text1"/>
                <w:position w:val="-2"/>
                <w:sz w:val="18"/>
                <w:szCs w:val="18"/>
              </w:rPr>
              <w:t xml:space="preserve"> datoteki).</w:t>
            </w:r>
          </w:p>
        </w:tc>
        <w:tc>
          <w:tcPr>
            <w:tcW w:w="826" w:type="pct"/>
            <w:tcBorders>
              <w:top w:val="inset" w:sz="7" w:space="0" w:color="000000"/>
              <w:left w:val="inset" w:sz="7" w:space="0" w:color="000000"/>
              <w:bottom w:val="inset" w:sz="7" w:space="0" w:color="000000"/>
              <w:right w:val="inset" w:sz="7" w:space="0" w:color="000000"/>
            </w:tcBorders>
          </w:tcPr>
          <w:p w14:paraId="4F45DAAC"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87460E" w:rsidRPr="00AE5A8E" w14:paraId="07929BA6"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D60C845" w14:textId="6384D0FA" w:rsidR="0087460E" w:rsidRPr="00AE5A8E" w:rsidRDefault="00090AD9" w:rsidP="00C11656">
            <w:pPr>
              <w:jc w:val="both"/>
              <w:rPr>
                <w:rFonts w:ascii="Arial" w:hAnsi="Arial" w:cs="Arial"/>
                <w:color w:val="000000" w:themeColor="text1"/>
                <w:position w:val="-2"/>
                <w:sz w:val="18"/>
                <w:szCs w:val="18"/>
              </w:rPr>
            </w:pPr>
            <w:r>
              <w:rPr>
                <w:rFonts w:ascii="Arial" w:hAnsi="Arial" w:cs="Arial"/>
                <w:color w:val="000000" w:themeColor="text1"/>
                <w:position w:val="-2"/>
                <w:sz w:val="18"/>
                <w:szCs w:val="18"/>
              </w:rPr>
              <w:t>5</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4EFFA06" w14:textId="6BDB0952" w:rsidR="0087460E" w:rsidRPr="00AE5A8E" w:rsidRDefault="0087460E" w:rsidP="00254926">
            <w:pP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Referenčn</w:t>
            </w:r>
            <w:r>
              <w:rPr>
                <w:rFonts w:ascii="Arial" w:hAnsi="Arial" w:cs="Arial"/>
                <w:color w:val="000000" w:themeColor="text1"/>
                <w:position w:val="-2"/>
                <w:sz w:val="18"/>
                <w:szCs w:val="18"/>
              </w:rPr>
              <w:t>o potrdilo.</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5794DD"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 xml:space="preserve">Izpolnjen, podpisan </w:t>
            </w:r>
            <w:r w:rsidRPr="00AE5A8E">
              <w:rPr>
                <w:rFonts w:ascii="Arial" w:hAnsi="Arial" w:cs="Arial"/>
                <w:i/>
                <w:color w:val="000000" w:themeColor="text1"/>
                <w:position w:val="-2"/>
                <w:sz w:val="18"/>
                <w:szCs w:val="18"/>
              </w:rPr>
              <w:t>(</w:t>
            </w:r>
            <w:proofErr w:type="spellStart"/>
            <w:r w:rsidRPr="00AE5A8E">
              <w:rPr>
                <w:rFonts w:ascii="Arial" w:hAnsi="Arial" w:cs="Arial"/>
                <w:i/>
                <w:color w:val="000000" w:themeColor="text1"/>
                <w:position w:val="-2"/>
                <w:sz w:val="18"/>
                <w:szCs w:val="18"/>
              </w:rPr>
              <w:t>sken</w:t>
            </w:r>
            <w:proofErr w:type="spellEnd"/>
            <w:r w:rsidRPr="00AE5A8E">
              <w:rPr>
                <w:rFonts w:ascii="Arial" w:hAnsi="Arial" w:cs="Arial"/>
                <w:i/>
                <w:color w:val="000000" w:themeColor="text1"/>
                <w:position w:val="-2"/>
                <w:sz w:val="18"/>
                <w:szCs w:val="18"/>
              </w:rPr>
              <w:t xml:space="preserve"> dokumenta v .</w:t>
            </w:r>
            <w:proofErr w:type="spellStart"/>
            <w:r w:rsidRPr="00AE5A8E">
              <w:rPr>
                <w:rFonts w:ascii="Arial" w:hAnsi="Arial" w:cs="Arial"/>
                <w:i/>
                <w:color w:val="000000" w:themeColor="text1"/>
                <w:position w:val="-2"/>
                <w:sz w:val="18"/>
                <w:szCs w:val="18"/>
              </w:rPr>
              <w:t>pdf</w:t>
            </w:r>
            <w:proofErr w:type="spellEnd"/>
            <w:r w:rsidRPr="00AE5A8E">
              <w:rPr>
                <w:rFonts w:ascii="Arial" w:hAnsi="Arial" w:cs="Arial"/>
                <w:i/>
                <w:color w:val="000000" w:themeColor="text1"/>
                <w:position w:val="-2"/>
                <w:sz w:val="18"/>
                <w:szCs w:val="18"/>
              </w:rPr>
              <w:t xml:space="preserve"> datoteki).</w:t>
            </w:r>
          </w:p>
        </w:tc>
        <w:tc>
          <w:tcPr>
            <w:tcW w:w="826" w:type="pct"/>
            <w:tcBorders>
              <w:top w:val="inset" w:sz="7" w:space="0" w:color="000000"/>
              <w:left w:val="inset" w:sz="7" w:space="0" w:color="000000"/>
              <w:bottom w:val="inset" w:sz="7" w:space="0" w:color="000000"/>
              <w:right w:val="inset" w:sz="7" w:space="0" w:color="000000"/>
            </w:tcBorders>
          </w:tcPr>
          <w:p w14:paraId="3BF6D693"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87460E" w:rsidRPr="00AE5A8E" w14:paraId="74025DE4"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E69E568" w14:textId="56DD89A8" w:rsidR="0087460E" w:rsidRPr="00AE5A8E" w:rsidRDefault="00102A57" w:rsidP="00C11656">
            <w:pPr>
              <w:jc w:val="both"/>
              <w:rPr>
                <w:rFonts w:ascii="Arial" w:hAnsi="Arial" w:cs="Arial"/>
                <w:color w:val="000000" w:themeColor="text1"/>
                <w:position w:val="-2"/>
                <w:sz w:val="18"/>
                <w:szCs w:val="18"/>
              </w:rPr>
            </w:pPr>
            <w:r>
              <w:rPr>
                <w:rFonts w:ascii="Arial" w:hAnsi="Arial" w:cs="Arial"/>
                <w:color w:val="000000" w:themeColor="text1"/>
                <w:position w:val="-2"/>
                <w:sz w:val="18"/>
                <w:szCs w:val="18"/>
              </w:rPr>
              <w:t>6</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F927FCD" w14:textId="2A483591" w:rsidR="0087460E" w:rsidRPr="00AE5A8E" w:rsidRDefault="00852C4B" w:rsidP="00254926">
            <w:pPr>
              <w:rPr>
                <w:rFonts w:ascii="Arial" w:hAnsi="Arial" w:cs="Arial"/>
                <w:color w:val="000000" w:themeColor="text1"/>
                <w:position w:val="-2"/>
                <w:sz w:val="18"/>
                <w:szCs w:val="18"/>
              </w:rPr>
            </w:pPr>
            <w:r>
              <w:rPr>
                <w:rFonts w:ascii="Arial" w:hAnsi="Arial" w:cs="Arial"/>
                <w:color w:val="000000" w:themeColor="text1"/>
                <w:position w:val="-2"/>
                <w:sz w:val="18"/>
                <w:szCs w:val="18"/>
              </w:rPr>
              <w:t>Seznam kadrov - I</w:t>
            </w:r>
            <w:r w:rsidR="0087460E">
              <w:rPr>
                <w:rFonts w:ascii="Arial" w:hAnsi="Arial" w:cs="Arial"/>
                <w:color w:val="000000" w:themeColor="text1"/>
                <w:position w:val="-2"/>
                <w:sz w:val="18"/>
                <w:szCs w:val="18"/>
              </w:rPr>
              <w:t>zjava o kadrovski sposobnosti</w:t>
            </w:r>
            <w:r w:rsidR="0087460E" w:rsidRPr="00AE5A8E">
              <w:rPr>
                <w:rFonts w:ascii="Arial" w:hAnsi="Arial" w:cs="Arial"/>
                <w:color w:val="000000" w:themeColor="text1"/>
                <w:position w:val="-2"/>
                <w:sz w:val="18"/>
                <w:szCs w:val="18"/>
              </w:rPr>
              <w:t>.</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B50115A" w14:textId="77777777" w:rsidR="0087460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Izpolnje</w:t>
            </w:r>
            <w:r>
              <w:rPr>
                <w:rFonts w:ascii="Arial" w:hAnsi="Arial" w:cs="Arial"/>
                <w:color w:val="000000" w:themeColor="text1"/>
                <w:position w:val="-2"/>
                <w:sz w:val="18"/>
                <w:szCs w:val="18"/>
              </w:rPr>
              <w:t>na, podpisana.</w:t>
            </w:r>
          </w:p>
          <w:p w14:paraId="123DBE15" w14:textId="4B2FC535"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Pr>
                <w:rFonts w:ascii="Arial" w:hAnsi="Arial" w:cs="Arial"/>
                <w:color w:val="000000" w:themeColor="text1"/>
                <w:position w:val="-2"/>
                <w:sz w:val="18"/>
                <w:szCs w:val="18"/>
              </w:rPr>
              <w:t>*Odločba o priznanju kvalifikacije tujcev, izdana s strani IZS oziroma ZAPS.</w:t>
            </w:r>
          </w:p>
        </w:tc>
        <w:tc>
          <w:tcPr>
            <w:tcW w:w="826" w:type="pct"/>
            <w:tcBorders>
              <w:top w:val="inset" w:sz="7" w:space="0" w:color="000000"/>
              <w:left w:val="inset" w:sz="7" w:space="0" w:color="000000"/>
              <w:bottom w:val="inset" w:sz="7" w:space="0" w:color="000000"/>
              <w:right w:val="inset" w:sz="7" w:space="0" w:color="000000"/>
            </w:tcBorders>
          </w:tcPr>
          <w:p w14:paraId="65B1E09A" w14:textId="77777777" w:rsidR="0087460E" w:rsidRPr="00AE5A8E" w:rsidRDefault="0087460E" w:rsidP="00C11656">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090AD9" w:rsidRPr="00AE5A8E" w14:paraId="2D6A152D"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D8EDE4" w14:textId="16E690F4" w:rsidR="00090AD9" w:rsidRPr="00AE5A8E" w:rsidRDefault="00090AD9" w:rsidP="00090AD9">
            <w:pPr>
              <w:jc w:val="both"/>
              <w:rPr>
                <w:rFonts w:ascii="Arial" w:hAnsi="Arial" w:cs="Arial"/>
                <w:color w:val="000000" w:themeColor="text1"/>
                <w:position w:val="-2"/>
                <w:sz w:val="18"/>
                <w:szCs w:val="18"/>
              </w:rPr>
            </w:pPr>
            <w:r>
              <w:rPr>
                <w:rFonts w:ascii="Arial" w:hAnsi="Arial" w:cs="Arial"/>
                <w:color w:val="000000" w:themeColor="text1"/>
                <w:position w:val="-2"/>
                <w:sz w:val="18"/>
                <w:szCs w:val="18"/>
              </w:rPr>
              <w:t>7</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22AF342" w14:textId="344FE6D8" w:rsidR="00090AD9" w:rsidRPr="00AE5A8E" w:rsidRDefault="00090AD9" w:rsidP="00254926">
            <w:pPr>
              <w:rPr>
                <w:rFonts w:ascii="Arial" w:hAnsi="Arial" w:cs="Arial"/>
                <w:color w:val="000000" w:themeColor="text1"/>
                <w:position w:val="-2"/>
                <w:sz w:val="18"/>
                <w:szCs w:val="18"/>
              </w:rPr>
            </w:pPr>
            <w:r>
              <w:rPr>
                <w:rFonts w:ascii="Arial" w:hAnsi="Arial" w:cs="Arial"/>
                <w:color w:val="000000" w:themeColor="text1"/>
                <w:position w:val="-2"/>
                <w:sz w:val="18"/>
                <w:szCs w:val="18"/>
              </w:rPr>
              <w:t>Referenčna lista kadra.</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3D38A4B" w14:textId="77777777" w:rsidR="00090AD9" w:rsidRDefault="00090AD9" w:rsidP="00090AD9">
            <w:pPr>
              <w:spacing w:before="135" w:after="135"/>
              <w:jc w:val="both"/>
              <w:textAlignment w:val="center"/>
              <w:rPr>
                <w:rFonts w:ascii="Arial" w:hAnsi="Arial" w:cs="Arial"/>
                <w:color w:val="000000" w:themeColor="text1"/>
                <w:position w:val="-2"/>
                <w:sz w:val="18"/>
                <w:szCs w:val="18"/>
              </w:rPr>
            </w:pPr>
            <w:r>
              <w:rPr>
                <w:rFonts w:ascii="Arial" w:hAnsi="Arial" w:cs="Arial"/>
                <w:color w:val="000000" w:themeColor="text1"/>
                <w:position w:val="-2"/>
                <w:sz w:val="18"/>
                <w:szCs w:val="18"/>
              </w:rPr>
              <w:t>Izpolnjeno, podpisano in žigosano s strani referenčnega naročnika</w:t>
            </w:r>
          </w:p>
          <w:p w14:paraId="34C303FE" w14:textId="50AECF2C" w:rsidR="00090AD9" w:rsidRPr="0087460E" w:rsidRDefault="00090AD9" w:rsidP="00090AD9">
            <w:pPr>
              <w:spacing w:before="135" w:after="135"/>
              <w:jc w:val="both"/>
              <w:textAlignment w:val="center"/>
              <w:rPr>
                <w:rFonts w:ascii="Arial" w:hAnsi="Arial" w:cs="Arial"/>
                <w:i/>
                <w:iCs/>
                <w:color w:val="000000" w:themeColor="text1"/>
                <w:position w:val="-2"/>
                <w:sz w:val="18"/>
                <w:szCs w:val="18"/>
              </w:rPr>
            </w:pPr>
            <w:r w:rsidRPr="0087460E">
              <w:rPr>
                <w:rFonts w:ascii="Arial" w:hAnsi="Arial" w:cs="Arial"/>
                <w:i/>
                <w:iCs/>
                <w:color w:val="000000" w:themeColor="text1"/>
                <w:position w:val="-2"/>
                <w:sz w:val="18"/>
                <w:szCs w:val="18"/>
              </w:rPr>
              <w:t>(</w:t>
            </w:r>
            <w:proofErr w:type="spellStart"/>
            <w:r w:rsidRPr="0087460E">
              <w:rPr>
                <w:rFonts w:ascii="Arial" w:hAnsi="Arial" w:cs="Arial"/>
                <w:i/>
                <w:iCs/>
                <w:color w:val="000000" w:themeColor="text1"/>
                <w:position w:val="-2"/>
                <w:sz w:val="18"/>
                <w:szCs w:val="18"/>
              </w:rPr>
              <w:t>sken</w:t>
            </w:r>
            <w:proofErr w:type="spellEnd"/>
            <w:r w:rsidRPr="0087460E">
              <w:rPr>
                <w:rFonts w:ascii="Arial" w:hAnsi="Arial" w:cs="Arial"/>
                <w:i/>
                <w:iCs/>
                <w:color w:val="000000" w:themeColor="text1"/>
                <w:position w:val="-2"/>
                <w:sz w:val="18"/>
                <w:szCs w:val="18"/>
              </w:rPr>
              <w:t xml:space="preserve"> dokumenta v </w:t>
            </w:r>
            <w:proofErr w:type="spellStart"/>
            <w:r w:rsidRPr="0087460E">
              <w:rPr>
                <w:rFonts w:ascii="Arial" w:hAnsi="Arial" w:cs="Arial"/>
                <w:i/>
                <w:iCs/>
                <w:color w:val="000000" w:themeColor="text1"/>
                <w:position w:val="-2"/>
                <w:sz w:val="18"/>
                <w:szCs w:val="18"/>
              </w:rPr>
              <w:t>pdf</w:t>
            </w:r>
            <w:proofErr w:type="spellEnd"/>
            <w:r w:rsidRPr="0087460E">
              <w:rPr>
                <w:rFonts w:ascii="Arial" w:hAnsi="Arial" w:cs="Arial"/>
                <w:i/>
                <w:iCs/>
                <w:color w:val="000000" w:themeColor="text1"/>
                <w:position w:val="-2"/>
                <w:sz w:val="18"/>
                <w:szCs w:val="18"/>
              </w:rPr>
              <w:t xml:space="preserve"> obliki).</w:t>
            </w:r>
          </w:p>
        </w:tc>
        <w:tc>
          <w:tcPr>
            <w:tcW w:w="826" w:type="pct"/>
            <w:tcBorders>
              <w:top w:val="inset" w:sz="7" w:space="0" w:color="000000"/>
              <w:left w:val="inset" w:sz="7" w:space="0" w:color="000000"/>
              <w:bottom w:val="inset" w:sz="7" w:space="0" w:color="000000"/>
              <w:right w:val="inset" w:sz="7" w:space="0" w:color="000000"/>
            </w:tcBorders>
          </w:tcPr>
          <w:p w14:paraId="387CF905" w14:textId="68CA5C10"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090AD9" w:rsidRPr="00AE5A8E" w14:paraId="2C600BB0"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495A206" w14:textId="7E2AB9D9" w:rsidR="00090AD9" w:rsidRDefault="00090AD9" w:rsidP="00090AD9">
            <w:pPr>
              <w:jc w:val="both"/>
              <w:rPr>
                <w:rFonts w:ascii="Arial" w:hAnsi="Arial" w:cs="Arial"/>
                <w:color w:val="000000" w:themeColor="text1"/>
                <w:position w:val="-2"/>
                <w:sz w:val="18"/>
                <w:szCs w:val="18"/>
              </w:rPr>
            </w:pPr>
            <w:r>
              <w:rPr>
                <w:rFonts w:ascii="Arial" w:hAnsi="Arial" w:cs="Arial"/>
                <w:color w:val="000000" w:themeColor="text1"/>
                <w:position w:val="-2"/>
                <w:sz w:val="18"/>
                <w:szCs w:val="18"/>
              </w:rPr>
              <w:t>8</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B75A347" w14:textId="6CBB220A" w:rsidR="00090AD9" w:rsidRDefault="00090AD9" w:rsidP="00254926">
            <w:pPr>
              <w:rPr>
                <w:rFonts w:ascii="Arial" w:hAnsi="Arial" w:cs="Arial"/>
                <w:color w:val="000000" w:themeColor="text1"/>
                <w:position w:val="-2"/>
                <w:sz w:val="18"/>
                <w:szCs w:val="18"/>
              </w:rPr>
            </w:pPr>
            <w:r>
              <w:rPr>
                <w:rFonts w:ascii="Arial" w:hAnsi="Arial" w:cs="Arial"/>
                <w:color w:val="000000" w:themeColor="text1"/>
                <w:position w:val="-2"/>
                <w:sz w:val="18"/>
                <w:szCs w:val="18"/>
              </w:rPr>
              <w:t>Referenčno potrdilo kadra.</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EAD2B90" w14:textId="77777777" w:rsidR="00090AD9" w:rsidRDefault="00090AD9" w:rsidP="00090AD9">
            <w:pPr>
              <w:spacing w:before="135" w:after="135"/>
              <w:jc w:val="both"/>
              <w:textAlignment w:val="center"/>
              <w:rPr>
                <w:rFonts w:ascii="Arial" w:hAnsi="Arial" w:cs="Arial"/>
                <w:color w:val="000000" w:themeColor="text1"/>
                <w:position w:val="-2"/>
                <w:sz w:val="18"/>
                <w:szCs w:val="18"/>
              </w:rPr>
            </w:pPr>
            <w:r>
              <w:rPr>
                <w:rFonts w:ascii="Arial" w:hAnsi="Arial" w:cs="Arial"/>
                <w:color w:val="000000" w:themeColor="text1"/>
                <w:position w:val="-2"/>
                <w:sz w:val="18"/>
                <w:szCs w:val="18"/>
              </w:rPr>
              <w:t>Izpolnjeno, podpisano in žigosano s strani referenčnega naročnika</w:t>
            </w:r>
          </w:p>
          <w:p w14:paraId="3B05838E" w14:textId="646D15C4" w:rsidR="00090AD9" w:rsidRDefault="00090AD9" w:rsidP="00090AD9">
            <w:pPr>
              <w:spacing w:before="135" w:after="135"/>
              <w:jc w:val="both"/>
              <w:textAlignment w:val="center"/>
              <w:rPr>
                <w:rFonts w:ascii="Arial" w:hAnsi="Arial" w:cs="Arial"/>
                <w:color w:val="000000" w:themeColor="text1"/>
                <w:position w:val="-2"/>
                <w:sz w:val="18"/>
                <w:szCs w:val="18"/>
              </w:rPr>
            </w:pPr>
            <w:r w:rsidRPr="0087460E">
              <w:rPr>
                <w:rFonts w:ascii="Arial" w:hAnsi="Arial" w:cs="Arial"/>
                <w:i/>
                <w:iCs/>
                <w:color w:val="000000" w:themeColor="text1"/>
                <w:position w:val="-2"/>
                <w:sz w:val="18"/>
                <w:szCs w:val="18"/>
              </w:rPr>
              <w:t>(</w:t>
            </w:r>
            <w:proofErr w:type="spellStart"/>
            <w:r w:rsidRPr="0087460E">
              <w:rPr>
                <w:rFonts w:ascii="Arial" w:hAnsi="Arial" w:cs="Arial"/>
                <w:i/>
                <w:iCs/>
                <w:color w:val="000000" w:themeColor="text1"/>
                <w:position w:val="-2"/>
                <w:sz w:val="18"/>
                <w:szCs w:val="18"/>
              </w:rPr>
              <w:t>sken</w:t>
            </w:r>
            <w:proofErr w:type="spellEnd"/>
            <w:r w:rsidRPr="0087460E">
              <w:rPr>
                <w:rFonts w:ascii="Arial" w:hAnsi="Arial" w:cs="Arial"/>
                <w:i/>
                <w:iCs/>
                <w:color w:val="000000" w:themeColor="text1"/>
                <w:position w:val="-2"/>
                <w:sz w:val="18"/>
                <w:szCs w:val="18"/>
              </w:rPr>
              <w:t xml:space="preserve"> dokumenta v </w:t>
            </w:r>
            <w:proofErr w:type="spellStart"/>
            <w:r w:rsidRPr="0087460E">
              <w:rPr>
                <w:rFonts w:ascii="Arial" w:hAnsi="Arial" w:cs="Arial"/>
                <w:i/>
                <w:iCs/>
                <w:color w:val="000000" w:themeColor="text1"/>
                <w:position w:val="-2"/>
                <w:sz w:val="18"/>
                <w:szCs w:val="18"/>
              </w:rPr>
              <w:t>pdf</w:t>
            </w:r>
            <w:proofErr w:type="spellEnd"/>
            <w:r w:rsidRPr="0087460E">
              <w:rPr>
                <w:rFonts w:ascii="Arial" w:hAnsi="Arial" w:cs="Arial"/>
                <w:i/>
                <w:iCs/>
                <w:color w:val="000000" w:themeColor="text1"/>
                <w:position w:val="-2"/>
                <w:sz w:val="18"/>
                <w:szCs w:val="18"/>
              </w:rPr>
              <w:t xml:space="preserve"> obliki).</w:t>
            </w:r>
          </w:p>
        </w:tc>
        <w:tc>
          <w:tcPr>
            <w:tcW w:w="826" w:type="pct"/>
            <w:tcBorders>
              <w:top w:val="inset" w:sz="7" w:space="0" w:color="000000"/>
              <w:left w:val="inset" w:sz="7" w:space="0" w:color="000000"/>
              <w:bottom w:val="inset" w:sz="7" w:space="0" w:color="000000"/>
              <w:right w:val="inset" w:sz="7" w:space="0" w:color="000000"/>
            </w:tcBorders>
          </w:tcPr>
          <w:p w14:paraId="5D94B13B" w14:textId="419CA6C7"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090AD9" w:rsidRPr="00AE5A8E" w14:paraId="54E7538F"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2BEECAB" w14:textId="5B70544B" w:rsidR="00090AD9" w:rsidRPr="00AE5A8E" w:rsidRDefault="00090AD9" w:rsidP="00090AD9">
            <w:pPr>
              <w:jc w:val="both"/>
              <w:rPr>
                <w:rFonts w:ascii="Arial" w:hAnsi="Arial" w:cs="Arial"/>
                <w:color w:val="000000" w:themeColor="text1"/>
                <w:position w:val="-2"/>
                <w:sz w:val="18"/>
                <w:szCs w:val="18"/>
              </w:rPr>
            </w:pPr>
            <w:r>
              <w:rPr>
                <w:rFonts w:ascii="Arial" w:hAnsi="Arial" w:cs="Arial"/>
                <w:color w:val="000000" w:themeColor="text1"/>
                <w:position w:val="-2"/>
                <w:sz w:val="18"/>
                <w:szCs w:val="18"/>
              </w:rPr>
              <w:t>9</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18A4D1E" w14:textId="24B5B9A4" w:rsidR="00090AD9" w:rsidRPr="00AE5A8E" w:rsidRDefault="00090AD9" w:rsidP="00254926">
            <w:pP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Podatki in udeležba podizvajalcev.</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1BD2814" w14:textId="6A9F8DCF"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Izpolnjen, podpisan (samo v primeru, da nastopa s podizvajalci).</w:t>
            </w:r>
          </w:p>
        </w:tc>
        <w:tc>
          <w:tcPr>
            <w:tcW w:w="826" w:type="pct"/>
            <w:tcBorders>
              <w:top w:val="inset" w:sz="7" w:space="0" w:color="000000"/>
              <w:left w:val="inset" w:sz="7" w:space="0" w:color="000000"/>
              <w:bottom w:val="inset" w:sz="7" w:space="0" w:color="000000"/>
              <w:right w:val="inset" w:sz="7" w:space="0" w:color="000000"/>
            </w:tcBorders>
          </w:tcPr>
          <w:p w14:paraId="40B7593D" w14:textId="0610381D"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090AD9" w:rsidRPr="00AE5A8E" w14:paraId="62C19AF3"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F5BAF49" w14:textId="4DB9F3FD" w:rsidR="00090AD9" w:rsidRPr="00AE5A8E" w:rsidRDefault="00090AD9" w:rsidP="00090AD9">
            <w:pPr>
              <w:jc w:val="both"/>
              <w:rPr>
                <w:rFonts w:ascii="Arial" w:hAnsi="Arial" w:cs="Arial"/>
                <w:color w:val="000000" w:themeColor="text1"/>
                <w:position w:val="-2"/>
                <w:sz w:val="18"/>
                <w:szCs w:val="18"/>
              </w:rPr>
            </w:pPr>
            <w:r>
              <w:rPr>
                <w:rFonts w:ascii="Arial" w:hAnsi="Arial" w:cs="Arial"/>
                <w:color w:val="000000" w:themeColor="text1"/>
                <w:position w:val="-2"/>
                <w:sz w:val="18"/>
                <w:szCs w:val="18"/>
              </w:rPr>
              <w:t>10</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B605C17" w14:textId="7F73056A" w:rsidR="00090AD9" w:rsidRPr="00AE5A8E" w:rsidRDefault="00090AD9" w:rsidP="00254926">
            <w:pP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Izjava podizvajalca.</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AB9864C" w14:textId="7AA3B821"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 xml:space="preserve">Izpolnjen, podpisan in žigosan s strani podizvajalca </w:t>
            </w:r>
            <w:r w:rsidRPr="00AE5A8E">
              <w:rPr>
                <w:rFonts w:ascii="Arial" w:hAnsi="Arial" w:cs="Arial"/>
                <w:i/>
                <w:color w:val="000000" w:themeColor="text1"/>
                <w:position w:val="-2"/>
                <w:sz w:val="18"/>
                <w:szCs w:val="18"/>
              </w:rPr>
              <w:t>(</w:t>
            </w:r>
            <w:proofErr w:type="spellStart"/>
            <w:r w:rsidRPr="00AE5A8E">
              <w:rPr>
                <w:rFonts w:ascii="Arial" w:hAnsi="Arial" w:cs="Arial"/>
                <w:i/>
                <w:color w:val="000000" w:themeColor="text1"/>
                <w:position w:val="-2"/>
                <w:sz w:val="18"/>
                <w:szCs w:val="18"/>
              </w:rPr>
              <w:t>sken</w:t>
            </w:r>
            <w:proofErr w:type="spellEnd"/>
            <w:r w:rsidRPr="00AE5A8E">
              <w:rPr>
                <w:rFonts w:ascii="Arial" w:hAnsi="Arial" w:cs="Arial"/>
                <w:i/>
                <w:color w:val="000000" w:themeColor="text1"/>
                <w:position w:val="-2"/>
                <w:sz w:val="18"/>
                <w:szCs w:val="18"/>
              </w:rPr>
              <w:t xml:space="preserve"> dokumenta v .</w:t>
            </w:r>
            <w:proofErr w:type="spellStart"/>
            <w:r w:rsidRPr="00AE5A8E">
              <w:rPr>
                <w:rFonts w:ascii="Arial" w:hAnsi="Arial" w:cs="Arial"/>
                <w:i/>
                <w:color w:val="000000" w:themeColor="text1"/>
                <w:position w:val="-2"/>
                <w:sz w:val="18"/>
                <w:szCs w:val="18"/>
              </w:rPr>
              <w:t>pdf</w:t>
            </w:r>
            <w:proofErr w:type="spellEnd"/>
            <w:r w:rsidRPr="00AE5A8E">
              <w:rPr>
                <w:rFonts w:ascii="Arial" w:hAnsi="Arial" w:cs="Arial"/>
                <w:i/>
                <w:color w:val="000000" w:themeColor="text1"/>
                <w:position w:val="-2"/>
                <w:sz w:val="18"/>
                <w:szCs w:val="18"/>
              </w:rPr>
              <w:t xml:space="preserve"> datoteki).</w:t>
            </w:r>
            <w:r w:rsidRPr="00AE5A8E">
              <w:rPr>
                <w:rFonts w:ascii="Arial" w:hAnsi="Arial" w:cs="Arial"/>
                <w:color w:val="000000" w:themeColor="text1"/>
                <w:position w:val="-2"/>
                <w:sz w:val="18"/>
                <w:szCs w:val="18"/>
              </w:rPr>
              <w:t xml:space="preserve"> Samo v primeru, da nastopa s podizvajalci.</w:t>
            </w:r>
          </w:p>
        </w:tc>
        <w:tc>
          <w:tcPr>
            <w:tcW w:w="826" w:type="pct"/>
            <w:tcBorders>
              <w:top w:val="inset" w:sz="7" w:space="0" w:color="000000"/>
              <w:left w:val="inset" w:sz="7" w:space="0" w:color="000000"/>
              <w:bottom w:val="inset" w:sz="7" w:space="0" w:color="000000"/>
              <w:right w:val="inset" w:sz="7" w:space="0" w:color="000000"/>
            </w:tcBorders>
          </w:tcPr>
          <w:p w14:paraId="0A61BDF8" w14:textId="75DBB74E"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090AD9" w:rsidRPr="00AE5A8E" w14:paraId="0FC94DB4"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9BB2973" w14:textId="246B9CF9" w:rsidR="00090AD9" w:rsidRPr="00AE5A8E" w:rsidRDefault="00090AD9" w:rsidP="00090AD9">
            <w:pPr>
              <w:jc w:val="both"/>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1</w:t>
            </w:r>
            <w:r>
              <w:rPr>
                <w:rFonts w:ascii="Arial" w:hAnsi="Arial" w:cs="Arial"/>
                <w:color w:val="000000" w:themeColor="text1"/>
                <w:position w:val="-2"/>
                <w:sz w:val="18"/>
                <w:szCs w:val="18"/>
              </w:rPr>
              <w:t>1</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609A344" w14:textId="77777777" w:rsidR="00090AD9" w:rsidRPr="004F292D" w:rsidRDefault="00090AD9" w:rsidP="00254926">
            <w:pPr>
              <w:pStyle w:val="Naslov1"/>
              <w:rPr>
                <w:rFonts w:ascii="Arial" w:hAnsi="Arial" w:cs="Arial"/>
                <w:b w:val="0"/>
                <w:bCs w:val="0"/>
                <w:sz w:val="18"/>
                <w:szCs w:val="18"/>
              </w:rPr>
            </w:pPr>
            <w:r w:rsidRPr="004F292D">
              <w:rPr>
                <w:rFonts w:ascii="Arial" w:hAnsi="Arial" w:cs="Arial"/>
                <w:b w:val="0"/>
                <w:bCs w:val="0"/>
                <w:sz w:val="18"/>
                <w:szCs w:val="18"/>
              </w:rPr>
              <w:t xml:space="preserve">Izjava glede izpolnjevanja pogojev po Uredbi Sveta (EU) 2022/576 z dne 8. aprila 2022 o spremembi Uredbe (EU) št. 833/2014 o omejevalnih ukrepih zaradi delovanja Rusije, ki povzroča destabilizacijo razmer v Ukrajini </w:t>
            </w:r>
          </w:p>
          <w:p w14:paraId="7C321344" w14:textId="0B35CD0B" w:rsidR="00090AD9" w:rsidRPr="00AE5A8E" w:rsidRDefault="00090AD9" w:rsidP="00254926">
            <w:pPr>
              <w:rPr>
                <w:rFonts w:ascii="Arial" w:hAnsi="Arial" w:cs="Arial"/>
                <w:color w:val="000000" w:themeColor="text1"/>
                <w:position w:val="-2"/>
                <w:sz w:val="18"/>
                <w:szCs w:val="18"/>
              </w:rPr>
            </w:pP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AC942D0" w14:textId="77777777" w:rsidR="00090AD9" w:rsidRPr="004F292D" w:rsidRDefault="00090AD9" w:rsidP="00090AD9">
            <w:pPr>
              <w:rPr>
                <w:rFonts w:ascii="Arial" w:hAnsi="Arial" w:cs="Arial"/>
                <w:position w:val="-2"/>
                <w:sz w:val="18"/>
                <w:szCs w:val="18"/>
              </w:rPr>
            </w:pPr>
            <w:r w:rsidRPr="004F292D">
              <w:rPr>
                <w:rFonts w:ascii="Arial" w:hAnsi="Arial" w:cs="Arial"/>
                <w:position w:val="-2"/>
                <w:sz w:val="18"/>
                <w:szCs w:val="18"/>
              </w:rPr>
              <w:t>Izpolnjen, podpisan.</w:t>
            </w:r>
          </w:p>
          <w:p w14:paraId="161520F9" w14:textId="77777777" w:rsidR="00090AD9" w:rsidRPr="004F292D" w:rsidRDefault="00090AD9" w:rsidP="00090AD9">
            <w:pPr>
              <w:rPr>
                <w:rFonts w:ascii="Arial" w:hAnsi="Arial" w:cs="Arial"/>
                <w:position w:val="-2"/>
                <w:sz w:val="18"/>
                <w:szCs w:val="18"/>
              </w:rPr>
            </w:pPr>
          </w:p>
          <w:p w14:paraId="09790F09" w14:textId="439EAA3A"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4F292D">
              <w:rPr>
                <w:rFonts w:ascii="Arial" w:hAnsi="Arial" w:cs="Arial"/>
                <w:i/>
                <w:position w:val="-2"/>
                <w:sz w:val="18"/>
                <w:szCs w:val="18"/>
              </w:rPr>
              <w:t>(</w:t>
            </w:r>
            <w:proofErr w:type="spellStart"/>
            <w:r w:rsidRPr="004F292D">
              <w:rPr>
                <w:rFonts w:ascii="Arial" w:hAnsi="Arial" w:cs="Arial"/>
                <w:i/>
                <w:position w:val="-2"/>
                <w:sz w:val="18"/>
                <w:szCs w:val="18"/>
              </w:rPr>
              <w:t>sken</w:t>
            </w:r>
            <w:proofErr w:type="spellEnd"/>
            <w:r w:rsidRPr="004F292D">
              <w:rPr>
                <w:rFonts w:ascii="Arial" w:hAnsi="Arial" w:cs="Arial"/>
                <w:i/>
                <w:position w:val="-2"/>
                <w:sz w:val="18"/>
                <w:szCs w:val="18"/>
              </w:rPr>
              <w:t xml:space="preserve"> dokumenta v PDF datoteki)</w:t>
            </w:r>
          </w:p>
        </w:tc>
        <w:tc>
          <w:tcPr>
            <w:tcW w:w="826" w:type="pct"/>
            <w:tcBorders>
              <w:top w:val="inset" w:sz="7" w:space="0" w:color="000000"/>
              <w:left w:val="inset" w:sz="7" w:space="0" w:color="000000"/>
              <w:bottom w:val="inset" w:sz="7" w:space="0" w:color="000000"/>
              <w:right w:val="inset" w:sz="7" w:space="0" w:color="000000"/>
            </w:tcBorders>
          </w:tcPr>
          <w:p w14:paraId="06B2ADFC" w14:textId="38F54EA2"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4F292D">
              <w:rPr>
                <w:rFonts w:ascii="Arial" w:hAnsi="Arial" w:cs="Arial"/>
                <w:position w:val="-2"/>
                <w:sz w:val="18"/>
                <w:szCs w:val="18"/>
              </w:rPr>
              <w:t>»Druge priloge«</w:t>
            </w:r>
          </w:p>
        </w:tc>
      </w:tr>
      <w:tr w:rsidR="00090AD9" w:rsidRPr="00AE5A8E" w14:paraId="6CD5DAA1" w14:textId="77777777" w:rsidTr="00935A39">
        <w:trPr>
          <w:trHeight w:val="156"/>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A1C8C1E" w14:textId="30A013AF" w:rsidR="00090AD9" w:rsidRPr="00AE5A8E" w:rsidRDefault="00090AD9" w:rsidP="00090AD9">
            <w:pPr>
              <w:jc w:val="both"/>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1</w:t>
            </w:r>
            <w:r w:rsidR="00120C4A">
              <w:rPr>
                <w:rFonts w:ascii="Arial" w:hAnsi="Arial" w:cs="Arial"/>
                <w:color w:val="000000" w:themeColor="text1"/>
                <w:position w:val="-2"/>
                <w:sz w:val="18"/>
                <w:szCs w:val="18"/>
              </w:rPr>
              <w:t>2</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43855A2" w14:textId="77777777" w:rsidR="00090AD9" w:rsidRPr="00AE5A8E" w:rsidRDefault="00090AD9" w:rsidP="00254926">
            <w:pPr>
              <w:rPr>
                <w:rFonts w:ascii="Arial" w:hAnsi="Arial" w:cs="Arial"/>
                <w:color w:val="000000" w:themeColor="text1"/>
              </w:rPr>
            </w:pPr>
            <w:r w:rsidRPr="00AE5A8E">
              <w:rPr>
                <w:rFonts w:ascii="Arial" w:hAnsi="Arial" w:cs="Arial"/>
                <w:color w:val="000000" w:themeColor="text1"/>
                <w:position w:val="-2"/>
                <w:sz w:val="18"/>
                <w:szCs w:val="18"/>
              </w:rPr>
              <w:t>Vzorec pogodbe.</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3A06A2" w14:textId="77777777"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 xml:space="preserve">Izpolnjen, podpisan </w:t>
            </w:r>
            <w:r w:rsidRPr="00AE5A8E">
              <w:rPr>
                <w:rFonts w:ascii="Arial" w:hAnsi="Arial" w:cs="Arial"/>
                <w:i/>
                <w:color w:val="000000" w:themeColor="text1"/>
                <w:position w:val="-2"/>
                <w:sz w:val="18"/>
                <w:szCs w:val="18"/>
              </w:rPr>
              <w:t>(</w:t>
            </w:r>
            <w:proofErr w:type="spellStart"/>
            <w:r w:rsidRPr="00AE5A8E">
              <w:rPr>
                <w:rFonts w:ascii="Arial" w:hAnsi="Arial" w:cs="Arial"/>
                <w:i/>
                <w:color w:val="000000" w:themeColor="text1"/>
                <w:position w:val="-2"/>
                <w:sz w:val="18"/>
                <w:szCs w:val="18"/>
              </w:rPr>
              <w:t>sken</w:t>
            </w:r>
            <w:proofErr w:type="spellEnd"/>
            <w:r w:rsidRPr="00AE5A8E">
              <w:rPr>
                <w:rFonts w:ascii="Arial" w:hAnsi="Arial" w:cs="Arial"/>
                <w:i/>
                <w:color w:val="000000" w:themeColor="text1"/>
                <w:position w:val="-2"/>
                <w:sz w:val="18"/>
                <w:szCs w:val="18"/>
              </w:rPr>
              <w:t xml:space="preserve"> dokumenta v .</w:t>
            </w:r>
            <w:proofErr w:type="spellStart"/>
            <w:r w:rsidRPr="00AE5A8E">
              <w:rPr>
                <w:rFonts w:ascii="Arial" w:hAnsi="Arial" w:cs="Arial"/>
                <w:i/>
                <w:color w:val="000000" w:themeColor="text1"/>
                <w:position w:val="-2"/>
                <w:sz w:val="18"/>
                <w:szCs w:val="18"/>
              </w:rPr>
              <w:t>pdf</w:t>
            </w:r>
            <w:proofErr w:type="spellEnd"/>
            <w:r w:rsidRPr="00AE5A8E">
              <w:rPr>
                <w:rFonts w:ascii="Arial" w:hAnsi="Arial" w:cs="Arial"/>
                <w:i/>
                <w:color w:val="000000" w:themeColor="text1"/>
                <w:position w:val="-2"/>
                <w:sz w:val="18"/>
                <w:szCs w:val="18"/>
              </w:rPr>
              <w:t xml:space="preserve"> datoteki).</w:t>
            </w:r>
          </w:p>
        </w:tc>
        <w:tc>
          <w:tcPr>
            <w:tcW w:w="826" w:type="pct"/>
            <w:tcBorders>
              <w:top w:val="inset" w:sz="7" w:space="0" w:color="000000"/>
              <w:left w:val="inset" w:sz="7" w:space="0" w:color="000000"/>
              <w:bottom w:val="inset" w:sz="7" w:space="0" w:color="000000"/>
              <w:right w:val="inset" w:sz="7" w:space="0" w:color="000000"/>
            </w:tcBorders>
          </w:tcPr>
          <w:p w14:paraId="7D1D6C6F" w14:textId="77777777"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090AD9" w:rsidRPr="00AE5A8E" w14:paraId="63C723CD" w14:textId="77777777" w:rsidTr="00935A39">
        <w:trPr>
          <w:trHeight w:val="238"/>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AC40DA7" w14:textId="77777777" w:rsidR="00090AD9" w:rsidRPr="00640431" w:rsidRDefault="00090AD9" w:rsidP="00090AD9">
            <w:pPr>
              <w:jc w:val="both"/>
              <w:rPr>
                <w:rFonts w:ascii="Arial" w:hAnsi="Arial" w:cs="Arial"/>
                <w:position w:val="-2"/>
                <w:sz w:val="18"/>
                <w:szCs w:val="18"/>
              </w:rPr>
            </w:pPr>
            <w:r w:rsidRPr="00640431">
              <w:rPr>
                <w:rFonts w:ascii="Arial" w:hAnsi="Arial" w:cs="Arial"/>
                <w:position w:val="-2"/>
                <w:sz w:val="18"/>
                <w:szCs w:val="18"/>
              </w:rPr>
              <w:t xml:space="preserve">Priloga </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4CB467" w14:textId="22CDF767" w:rsidR="00090AD9" w:rsidRPr="00640431" w:rsidRDefault="00090AD9" w:rsidP="00254926">
            <w:pPr>
              <w:rPr>
                <w:rFonts w:ascii="Arial" w:hAnsi="Arial" w:cs="Arial"/>
                <w:position w:val="-2"/>
                <w:sz w:val="18"/>
                <w:szCs w:val="18"/>
              </w:rPr>
            </w:pPr>
            <w:r w:rsidRPr="00640431">
              <w:rPr>
                <w:rFonts w:ascii="Arial" w:hAnsi="Arial" w:cs="Arial"/>
                <w:position w:val="-2"/>
                <w:sz w:val="18"/>
                <w:szCs w:val="18"/>
              </w:rPr>
              <w:t>Zavarovanje odgovornosti za odgovornost</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B7B24FB" w14:textId="77777777" w:rsidR="00090AD9" w:rsidRDefault="00090AD9" w:rsidP="00090AD9">
            <w:pPr>
              <w:spacing w:before="135" w:after="135"/>
              <w:jc w:val="both"/>
              <w:textAlignment w:val="center"/>
              <w:rPr>
                <w:rFonts w:ascii="Arial" w:hAnsi="Arial" w:cs="Arial"/>
                <w:color w:val="000000" w:themeColor="text1"/>
                <w:position w:val="-2"/>
                <w:sz w:val="18"/>
                <w:szCs w:val="18"/>
              </w:rPr>
            </w:pPr>
            <w:proofErr w:type="spellStart"/>
            <w:r w:rsidRPr="00AE5A8E">
              <w:rPr>
                <w:rFonts w:ascii="Arial" w:hAnsi="Arial" w:cs="Arial"/>
                <w:color w:val="000000" w:themeColor="text1"/>
                <w:position w:val="-2"/>
                <w:sz w:val="18"/>
                <w:szCs w:val="18"/>
              </w:rPr>
              <w:t>Sken</w:t>
            </w:r>
            <w:proofErr w:type="spellEnd"/>
            <w:r w:rsidRPr="00AE5A8E">
              <w:rPr>
                <w:rFonts w:ascii="Arial" w:hAnsi="Arial" w:cs="Arial"/>
                <w:color w:val="000000" w:themeColor="text1"/>
                <w:position w:val="-2"/>
                <w:sz w:val="18"/>
                <w:szCs w:val="18"/>
              </w:rPr>
              <w:t xml:space="preserve"> zavarovalne police.</w:t>
            </w:r>
          </w:p>
          <w:p w14:paraId="5FB1D378" w14:textId="1FF81DD1"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Pr>
                <w:rFonts w:ascii="Arial" w:hAnsi="Arial" w:cs="Arial"/>
                <w:color w:val="000000" w:themeColor="text1"/>
                <w:position w:val="-2"/>
                <w:sz w:val="18"/>
                <w:szCs w:val="18"/>
              </w:rPr>
              <w:lastRenderedPageBreak/>
              <w:t>(*najkasneje do podpisa pogodbe)</w:t>
            </w:r>
          </w:p>
        </w:tc>
        <w:tc>
          <w:tcPr>
            <w:tcW w:w="826" w:type="pct"/>
            <w:tcBorders>
              <w:top w:val="inset" w:sz="7" w:space="0" w:color="000000"/>
              <w:left w:val="inset" w:sz="7" w:space="0" w:color="000000"/>
              <w:bottom w:val="inset" w:sz="7" w:space="0" w:color="000000"/>
              <w:right w:val="inset" w:sz="7" w:space="0" w:color="000000"/>
            </w:tcBorders>
          </w:tcPr>
          <w:p w14:paraId="440A8CC4" w14:textId="77777777"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lastRenderedPageBreak/>
              <w:t>»Druge priloge«</w:t>
            </w:r>
          </w:p>
        </w:tc>
      </w:tr>
      <w:tr w:rsidR="00090AD9" w:rsidRPr="00AE5A8E" w14:paraId="3F4CE0A1" w14:textId="77777777" w:rsidTr="00935A39">
        <w:trPr>
          <w:trHeight w:val="238"/>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9B55F30" w14:textId="77777777" w:rsidR="00090AD9" w:rsidRPr="00AE5A8E" w:rsidRDefault="00090AD9" w:rsidP="00090AD9">
            <w:pPr>
              <w:jc w:val="both"/>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Priloga</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E11ADF8" w14:textId="77777777" w:rsidR="00090AD9" w:rsidRPr="00AE5A8E" w:rsidRDefault="00090AD9" w:rsidP="00254926">
            <w:pP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Bonitetna ocena ali potrdila bank</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74BF4C3" w14:textId="77777777"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 xml:space="preserve">Bonitetna ocena s strani bonitetne hiše </w:t>
            </w:r>
            <w:r w:rsidRPr="00AE5A8E">
              <w:rPr>
                <w:rFonts w:ascii="Arial" w:hAnsi="Arial" w:cs="Arial"/>
                <w:i/>
                <w:color w:val="000000" w:themeColor="text1"/>
                <w:position w:val="-2"/>
                <w:sz w:val="18"/>
                <w:szCs w:val="18"/>
              </w:rPr>
              <w:t>(</w:t>
            </w:r>
            <w:proofErr w:type="spellStart"/>
            <w:r w:rsidRPr="00AE5A8E">
              <w:rPr>
                <w:rFonts w:ascii="Arial" w:hAnsi="Arial" w:cs="Arial"/>
                <w:i/>
                <w:color w:val="000000" w:themeColor="text1"/>
                <w:position w:val="-2"/>
                <w:sz w:val="18"/>
                <w:szCs w:val="18"/>
              </w:rPr>
              <w:t>sken</w:t>
            </w:r>
            <w:proofErr w:type="spellEnd"/>
            <w:r w:rsidRPr="00AE5A8E">
              <w:rPr>
                <w:rFonts w:ascii="Arial" w:hAnsi="Arial" w:cs="Arial"/>
                <w:i/>
                <w:color w:val="000000" w:themeColor="text1"/>
                <w:position w:val="-2"/>
                <w:sz w:val="18"/>
                <w:szCs w:val="18"/>
              </w:rPr>
              <w:t xml:space="preserve"> dokumenta v .</w:t>
            </w:r>
            <w:proofErr w:type="spellStart"/>
            <w:r w:rsidRPr="00AE5A8E">
              <w:rPr>
                <w:rFonts w:ascii="Arial" w:hAnsi="Arial" w:cs="Arial"/>
                <w:i/>
                <w:color w:val="000000" w:themeColor="text1"/>
                <w:position w:val="-2"/>
                <w:sz w:val="18"/>
                <w:szCs w:val="18"/>
              </w:rPr>
              <w:t>pdf</w:t>
            </w:r>
            <w:proofErr w:type="spellEnd"/>
            <w:r w:rsidRPr="00AE5A8E">
              <w:rPr>
                <w:rFonts w:ascii="Arial" w:hAnsi="Arial" w:cs="Arial"/>
                <w:i/>
                <w:color w:val="000000" w:themeColor="text1"/>
                <w:position w:val="-2"/>
                <w:sz w:val="18"/>
                <w:szCs w:val="18"/>
              </w:rPr>
              <w:t xml:space="preserve"> datoteki).</w:t>
            </w:r>
          </w:p>
        </w:tc>
        <w:tc>
          <w:tcPr>
            <w:tcW w:w="826" w:type="pct"/>
            <w:tcBorders>
              <w:top w:val="inset" w:sz="7" w:space="0" w:color="000000"/>
              <w:left w:val="inset" w:sz="7" w:space="0" w:color="000000"/>
              <w:bottom w:val="inset" w:sz="7" w:space="0" w:color="000000"/>
              <w:right w:val="inset" w:sz="7" w:space="0" w:color="000000"/>
            </w:tcBorders>
          </w:tcPr>
          <w:p w14:paraId="77F9A571" w14:textId="77777777"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090AD9" w:rsidRPr="00AE5A8E" w14:paraId="4C7A67BE" w14:textId="77777777" w:rsidTr="00935A39">
        <w:trPr>
          <w:trHeight w:val="238"/>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3524EA4" w14:textId="77777777" w:rsidR="00090AD9" w:rsidRPr="00AE5A8E" w:rsidRDefault="00090AD9" w:rsidP="00090AD9">
            <w:pPr>
              <w:jc w:val="both"/>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Priloga</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79FAE5E" w14:textId="3F08BBE6" w:rsidR="00090AD9" w:rsidRPr="00AE5A8E" w:rsidRDefault="00090AD9" w:rsidP="00254926">
            <w:pP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 xml:space="preserve">Dokazilo o zaposlitvi imenovanega </w:t>
            </w:r>
            <w:r>
              <w:rPr>
                <w:rFonts w:ascii="Arial" w:hAnsi="Arial" w:cs="Arial"/>
                <w:color w:val="000000" w:themeColor="text1"/>
                <w:position w:val="-2"/>
                <w:sz w:val="18"/>
                <w:szCs w:val="18"/>
              </w:rPr>
              <w:t>projektanta.</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3F0F5E4" w14:textId="77777777" w:rsidR="00090AD9" w:rsidRPr="00AE5A8E" w:rsidRDefault="00090AD9" w:rsidP="00090AD9">
            <w:pPr>
              <w:spacing w:before="135" w:after="135"/>
              <w:jc w:val="both"/>
              <w:textAlignment w:val="center"/>
              <w:rPr>
                <w:rFonts w:ascii="Arial" w:hAnsi="Arial" w:cs="Arial"/>
                <w:i/>
                <w:color w:val="000000" w:themeColor="text1"/>
                <w:position w:val="-2"/>
                <w:sz w:val="18"/>
                <w:szCs w:val="18"/>
              </w:rPr>
            </w:pPr>
            <w:r w:rsidRPr="00AE5A8E">
              <w:rPr>
                <w:rFonts w:ascii="Arial" w:hAnsi="Arial" w:cs="Arial"/>
                <w:color w:val="000000" w:themeColor="text1"/>
                <w:position w:val="-2"/>
                <w:sz w:val="18"/>
                <w:szCs w:val="18"/>
              </w:rPr>
              <w:t xml:space="preserve">Iz dokazila mora izhajati, da je imenovani vodja gradnje zaposlen pri ponudniku, morebitnem partnerju ali morebitnem podizvajalcu. </w:t>
            </w:r>
            <w:r w:rsidRPr="00AE5A8E">
              <w:rPr>
                <w:rFonts w:ascii="Arial" w:hAnsi="Arial" w:cs="Arial"/>
                <w:i/>
                <w:color w:val="000000" w:themeColor="text1"/>
                <w:position w:val="-2"/>
                <w:sz w:val="18"/>
                <w:szCs w:val="18"/>
              </w:rPr>
              <w:t>(kot npr. M1 obrazec, kopija pogodbe o zaposlitvi….).</w:t>
            </w:r>
          </w:p>
          <w:p w14:paraId="1E15D69B" w14:textId="77777777"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Dokazila ni treba priložiti, če je imenovani vodja del nominiran kot podizvajalec.</w:t>
            </w:r>
          </w:p>
        </w:tc>
        <w:tc>
          <w:tcPr>
            <w:tcW w:w="826" w:type="pct"/>
            <w:tcBorders>
              <w:top w:val="inset" w:sz="7" w:space="0" w:color="000000"/>
              <w:left w:val="inset" w:sz="7" w:space="0" w:color="000000"/>
              <w:bottom w:val="inset" w:sz="7" w:space="0" w:color="000000"/>
              <w:right w:val="inset" w:sz="7" w:space="0" w:color="000000"/>
            </w:tcBorders>
          </w:tcPr>
          <w:p w14:paraId="46D6B809" w14:textId="77777777" w:rsidR="00090AD9" w:rsidRPr="00AE5A8E" w:rsidRDefault="00090AD9" w:rsidP="00090AD9">
            <w:pPr>
              <w:spacing w:before="135" w:after="135"/>
              <w:jc w:val="both"/>
              <w:textAlignment w:val="center"/>
              <w:rPr>
                <w:rFonts w:ascii="Arial" w:hAnsi="Arial" w:cs="Arial"/>
                <w:color w:val="000000" w:themeColor="text1"/>
                <w:position w:val="-2"/>
                <w:sz w:val="18"/>
                <w:szCs w:val="18"/>
              </w:rPr>
            </w:pPr>
          </w:p>
          <w:p w14:paraId="365F0A8C" w14:textId="77777777" w:rsidR="00090AD9" w:rsidRPr="00AE5A8E" w:rsidRDefault="00090AD9" w:rsidP="00090AD9">
            <w:pPr>
              <w:spacing w:before="135" w:after="135"/>
              <w:jc w:val="both"/>
              <w:textAlignment w:val="center"/>
              <w:rPr>
                <w:rFonts w:ascii="Arial" w:hAnsi="Arial" w:cs="Arial"/>
                <w:color w:val="000000" w:themeColor="text1"/>
                <w:position w:val="-2"/>
                <w:sz w:val="18"/>
                <w:szCs w:val="18"/>
              </w:rPr>
            </w:pPr>
          </w:p>
          <w:p w14:paraId="772473C6" w14:textId="77777777" w:rsidR="00090AD9" w:rsidRPr="00AE5A8E" w:rsidRDefault="00090AD9" w:rsidP="00090AD9">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»Druge priloge«</w:t>
            </w:r>
          </w:p>
        </w:tc>
      </w:tr>
      <w:tr w:rsidR="008B551E" w:rsidRPr="00AE5A8E" w14:paraId="516E25B7" w14:textId="77777777" w:rsidTr="00935A39">
        <w:trPr>
          <w:trHeight w:val="238"/>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8E5458B" w14:textId="59F11703" w:rsidR="008B551E" w:rsidRPr="00AE5A8E" w:rsidRDefault="008B551E" w:rsidP="008B551E">
            <w:pPr>
              <w:jc w:val="both"/>
              <w:rPr>
                <w:rFonts w:ascii="Arial" w:hAnsi="Arial" w:cs="Arial"/>
                <w:color w:val="000000" w:themeColor="text1"/>
                <w:position w:val="-2"/>
                <w:sz w:val="18"/>
                <w:szCs w:val="18"/>
              </w:rPr>
            </w:pPr>
            <w:r>
              <w:rPr>
                <w:rFonts w:ascii="Arial" w:hAnsi="Arial" w:cs="Arial"/>
                <w:color w:val="000000" w:themeColor="text1"/>
                <w:position w:val="-2"/>
                <w:sz w:val="18"/>
                <w:szCs w:val="18"/>
              </w:rPr>
              <w:t>Priloga</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EA99501" w14:textId="7DC3ED9D" w:rsidR="008B551E" w:rsidRPr="00AE5A8E" w:rsidRDefault="008B551E" w:rsidP="00254926">
            <w:pPr>
              <w:rPr>
                <w:rFonts w:ascii="Arial" w:hAnsi="Arial" w:cs="Arial"/>
                <w:color w:val="000000" w:themeColor="text1"/>
                <w:position w:val="-2"/>
                <w:sz w:val="18"/>
                <w:szCs w:val="18"/>
              </w:rPr>
            </w:pPr>
            <w:r>
              <w:rPr>
                <w:rFonts w:ascii="Arial" w:hAnsi="Arial" w:cs="Arial"/>
                <w:color w:val="000000" w:themeColor="text1"/>
                <w:position w:val="-2"/>
                <w:sz w:val="18"/>
                <w:szCs w:val="18"/>
              </w:rPr>
              <w:t xml:space="preserve">Izjava o poklicni kvalifikaciji </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189F434" w14:textId="77777777" w:rsidR="008B551E" w:rsidRPr="004F292D" w:rsidRDefault="008B551E" w:rsidP="008B551E">
            <w:pPr>
              <w:rPr>
                <w:rFonts w:ascii="Arial" w:hAnsi="Arial" w:cs="Arial"/>
                <w:position w:val="-2"/>
                <w:sz w:val="18"/>
                <w:szCs w:val="18"/>
              </w:rPr>
            </w:pPr>
            <w:r w:rsidRPr="004F292D">
              <w:rPr>
                <w:rFonts w:ascii="Arial" w:hAnsi="Arial" w:cs="Arial"/>
                <w:position w:val="-2"/>
                <w:sz w:val="18"/>
                <w:szCs w:val="18"/>
              </w:rPr>
              <w:t>Izpolnjen, podpisan.</w:t>
            </w:r>
          </w:p>
          <w:p w14:paraId="546A6607" w14:textId="77777777" w:rsidR="008B551E" w:rsidRPr="004F292D" w:rsidRDefault="008B551E" w:rsidP="008B551E">
            <w:pPr>
              <w:rPr>
                <w:rFonts w:ascii="Arial" w:hAnsi="Arial" w:cs="Arial"/>
                <w:position w:val="-2"/>
                <w:sz w:val="18"/>
                <w:szCs w:val="18"/>
              </w:rPr>
            </w:pPr>
          </w:p>
          <w:p w14:paraId="3AC600FC" w14:textId="10D8ED31" w:rsidR="008B551E" w:rsidRPr="00AE5A8E" w:rsidRDefault="008B551E" w:rsidP="008B551E">
            <w:pPr>
              <w:spacing w:before="135" w:after="135"/>
              <w:jc w:val="both"/>
              <w:textAlignment w:val="center"/>
              <w:rPr>
                <w:rFonts w:ascii="Arial" w:hAnsi="Arial" w:cs="Arial"/>
                <w:color w:val="000000" w:themeColor="text1"/>
                <w:position w:val="-2"/>
                <w:sz w:val="18"/>
                <w:szCs w:val="18"/>
              </w:rPr>
            </w:pPr>
            <w:r w:rsidRPr="004F292D">
              <w:rPr>
                <w:rFonts w:ascii="Arial" w:hAnsi="Arial" w:cs="Arial"/>
                <w:i/>
                <w:position w:val="-2"/>
                <w:sz w:val="18"/>
                <w:szCs w:val="18"/>
              </w:rPr>
              <w:t>(</w:t>
            </w:r>
            <w:proofErr w:type="spellStart"/>
            <w:r w:rsidRPr="004F292D">
              <w:rPr>
                <w:rFonts w:ascii="Arial" w:hAnsi="Arial" w:cs="Arial"/>
                <w:i/>
                <w:position w:val="-2"/>
                <w:sz w:val="18"/>
                <w:szCs w:val="18"/>
              </w:rPr>
              <w:t>sken</w:t>
            </w:r>
            <w:proofErr w:type="spellEnd"/>
            <w:r w:rsidRPr="004F292D">
              <w:rPr>
                <w:rFonts w:ascii="Arial" w:hAnsi="Arial" w:cs="Arial"/>
                <w:i/>
                <w:position w:val="-2"/>
                <w:sz w:val="18"/>
                <w:szCs w:val="18"/>
              </w:rPr>
              <w:t xml:space="preserve"> dokumenta v PDF datoteki)</w:t>
            </w:r>
          </w:p>
        </w:tc>
        <w:tc>
          <w:tcPr>
            <w:tcW w:w="826" w:type="pct"/>
            <w:tcBorders>
              <w:top w:val="inset" w:sz="7" w:space="0" w:color="000000"/>
              <w:left w:val="inset" w:sz="7" w:space="0" w:color="000000"/>
              <w:bottom w:val="inset" w:sz="7" w:space="0" w:color="000000"/>
              <w:right w:val="inset" w:sz="7" w:space="0" w:color="000000"/>
            </w:tcBorders>
          </w:tcPr>
          <w:p w14:paraId="5920912C" w14:textId="6D1031B0" w:rsidR="008B551E" w:rsidRPr="00AE5A8E" w:rsidRDefault="008B551E" w:rsidP="008B551E">
            <w:pPr>
              <w:spacing w:before="135" w:after="135"/>
              <w:jc w:val="both"/>
              <w:textAlignment w:val="center"/>
              <w:rPr>
                <w:rFonts w:ascii="Arial" w:hAnsi="Arial" w:cs="Arial"/>
                <w:color w:val="000000" w:themeColor="text1"/>
                <w:position w:val="-2"/>
                <w:sz w:val="18"/>
                <w:szCs w:val="18"/>
              </w:rPr>
            </w:pPr>
            <w:r w:rsidRPr="004F292D">
              <w:rPr>
                <w:rFonts w:ascii="Arial" w:hAnsi="Arial" w:cs="Arial"/>
                <w:position w:val="-2"/>
                <w:sz w:val="18"/>
                <w:szCs w:val="18"/>
              </w:rPr>
              <w:t>»Druge priloge«</w:t>
            </w:r>
          </w:p>
        </w:tc>
      </w:tr>
      <w:tr w:rsidR="00120C4A" w:rsidRPr="00AE5A8E" w14:paraId="39B8E5AA" w14:textId="77777777" w:rsidTr="00935A39">
        <w:trPr>
          <w:trHeight w:val="238"/>
        </w:trPr>
        <w:tc>
          <w:tcPr>
            <w:tcW w:w="74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2B869BC" w14:textId="5B68351A" w:rsidR="00120C4A" w:rsidRDefault="00120C4A" w:rsidP="00120C4A">
            <w:pPr>
              <w:jc w:val="both"/>
              <w:rPr>
                <w:rFonts w:ascii="Arial" w:hAnsi="Arial" w:cs="Arial"/>
                <w:color w:val="000000" w:themeColor="text1"/>
                <w:position w:val="-2"/>
                <w:sz w:val="18"/>
                <w:szCs w:val="18"/>
              </w:rPr>
            </w:pPr>
            <w:r>
              <w:rPr>
                <w:rFonts w:ascii="Arial" w:hAnsi="Arial" w:cs="Arial"/>
                <w:color w:val="000000" w:themeColor="text1"/>
                <w:position w:val="-2"/>
                <w:sz w:val="18"/>
                <w:szCs w:val="18"/>
              </w:rPr>
              <w:t>Priloga</w:t>
            </w:r>
          </w:p>
        </w:tc>
        <w:tc>
          <w:tcPr>
            <w:tcW w:w="1499"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7BD3ACB" w14:textId="0BDFDF7B" w:rsidR="00120C4A" w:rsidRDefault="00120C4A" w:rsidP="00120C4A">
            <w:pPr>
              <w:rPr>
                <w:rFonts w:ascii="Arial" w:hAnsi="Arial" w:cs="Arial"/>
                <w:color w:val="000000" w:themeColor="text1"/>
                <w:position w:val="-2"/>
                <w:sz w:val="18"/>
                <w:szCs w:val="18"/>
              </w:rPr>
            </w:pPr>
            <w:r w:rsidRPr="00DA608A">
              <w:rPr>
                <w:rFonts w:ascii="Arial" w:hAnsi="Arial" w:cs="Arial"/>
                <w:color w:val="000000" w:themeColor="text1"/>
                <w:position w:val="-2"/>
                <w:sz w:val="18"/>
                <w:szCs w:val="18"/>
              </w:rPr>
              <w:t xml:space="preserve">Izjava o udeležbi fizičnih in pravnih oseb v lastništvu ponudnika </w:t>
            </w:r>
          </w:p>
        </w:tc>
        <w:tc>
          <w:tcPr>
            <w:tcW w:w="193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8D1BB8" w14:textId="77777777" w:rsidR="00120C4A" w:rsidRPr="00AE5A8E" w:rsidRDefault="00120C4A" w:rsidP="00120C4A">
            <w:pPr>
              <w:spacing w:before="135" w:after="135"/>
              <w:jc w:val="both"/>
              <w:textAlignment w:val="center"/>
              <w:rPr>
                <w:rFonts w:ascii="Arial" w:hAnsi="Arial" w:cs="Arial"/>
                <w:color w:val="000000" w:themeColor="text1"/>
                <w:position w:val="-2"/>
                <w:sz w:val="18"/>
                <w:szCs w:val="18"/>
              </w:rPr>
            </w:pPr>
            <w:r w:rsidRPr="00AE5A8E">
              <w:rPr>
                <w:rFonts w:ascii="Arial" w:hAnsi="Arial" w:cs="Arial"/>
                <w:color w:val="000000" w:themeColor="text1"/>
                <w:position w:val="-2"/>
                <w:sz w:val="18"/>
                <w:szCs w:val="18"/>
              </w:rPr>
              <w:t>Izpolnjena, podpisana.</w:t>
            </w:r>
          </w:p>
          <w:p w14:paraId="0E6D37DD" w14:textId="77777777" w:rsidR="00120C4A" w:rsidRDefault="00120C4A" w:rsidP="00120C4A">
            <w:pPr>
              <w:rPr>
                <w:rFonts w:ascii="Arial" w:hAnsi="Arial" w:cs="Arial"/>
                <w:i/>
                <w:color w:val="000000" w:themeColor="text1"/>
                <w:position w:val="-2"/>
                <w:sz w:val="18"/>
                <w:szCs w:val="18"/>
              </w:rPr>
            </w:pPr>
            <w:r w:rsidRPr="00AE5A8E">
              <w:rPr>
                <w:rFonts w:ascii="Arial" w:hAnsi="Arial" w:cs="Arial"/>
                <w:color w:val="000000" w:themeColor="text1"/>
                <w:position w:val="-2"/>
                <w:sz w:val="18"/>
                <w:szCs w:val="18"/>
              </w:rPr>
              <w:t xml:space="preserve">Za morebitne partnerje v ponudbi in podizvajalce: </w:t>
            </w:r>
            <w:r w:rsidRPr="00AE5A8E">
              <w:rPr>
                <w:rFonts w:ascii="Arial" w:hAnsi="Arial" w:cs="Arial"/>
                <w:i/>
                <w:color w:val="000000" w:themeColor="text1"/>
                <w:position w:val="-2"/>
                <w:sz w:val="18"/>
                <w:szCs w:val="18"/>
              </w:rPr>
              <w:t>(</w:t>
            </w:r>
            <w:proofErr w:type="spellStart"/>
            <w:r w:rsidRPr="00AE5A8E">
              <w:rPr>
                <w:rFonts w:ascii="Arial" w:hAnsi="Arial" w:cs="Arial"/>
                <w:i/>
                <w:color w:val="000000" w:themeColor="text1"/>
                <w:position w:val="-2"/>
                <w:sz w:val="18"/>
                <w:szCs w:val="18"/>
              </w:rPr>
              <w:t>sken</w:t>
            </w:r>
            <w:proofErr w:type="spellEnd"/>
            <w:r w:rsidRPr="00AE5A8E">
              <w:rPr>
                <w:rFonts w:ascii="Arial" w:hAnsi="Arial" w:cs="Arial"/>
                <w:i/>
                <w:color w:val="000000" w:themeColor="text1"/>
                <w:position w:val="-2"/>
                <w:sz w:val="18"/>
                <w:szCs w:val="18"/>
              </w:rPr>
              <w:t xml:space="preserve"> dokumenta v </w:t>
            </w:r>
            <w:proofErr w:type="spellStart"/>
            <w:r w:rsidRPr="00AE5A8E">
              <w:rPr>
                <w:rFonts w:ascii="Arial" w:hAnsi="Arial" w:cs="Arial"/>
                <w:i/>
                <w:color w:val="000000" w:themeColor="text1"/>
                <w:position w:val="-2"/>
                <w:sz w:val="18"/>
                <w:szCs w:val="18"/>
              </w:rPr>
              <w:t>pdf</w:t>
            </w:r>
            <w:proofErr w:type="spellEnd"/>
            <w:r w:rsidRPr="00AE5A8E">
              <w:rPr>
                <w:rFonts w:ascii="Arial" w:hAnsi="Arial" w:cs="Arial"/>
                <w:i/>
                <w:color w:val="000000" w:themeColor="text1"/>
                <w:position w:val="-2"/>
                <w:sz w:val="18"/>
                <w:szCs w:val="18"/>
              </w:rPr>
              <w:t xml:space="preserve"> obliki).</w:t>
            </w:r>
          </w:p>
          <w:p w14:paraId="0F04E0D8" w14:textId="77777777" w:rsidR="00120C4A" w:rsidRDefault="00120C4A" w:rsidP="00120C4A">
            <w:pPr>
              <w:rPr>
                <w:rFonts w:ascii="Arial" w:hAnsi="Arial" w:cs="Arial"/>
                <w:i/>
                <w:position w:val="-2"/>
                <w:sz w:val="18"/>
                <w:szCs w:val="18"/>
              </w:rPr>
            </w:pPr>
          </w:p>
          <w:p w14:paraId="1185745C" w14:textId="493283DA" w:rsidR="00120C4A" w:rsidRPr="004F292D" w:rsidRDefault="00120C4A" w:rsidP="00120C4A">
            <w:pPr>
              <w:rPr>
                <w:rFonts w:ascii="Arial" w:hAnsi="Arial" w:cs="Arial"/>
                <w:position w:val="-2"/>
                <w:sz w:val="18"/>
                <w:szCs w:val="18"/>
              </w:rPr>
            </w:pPr>
            <w:r>
              <w:rPr>
                <w:rFonts w:ascii="Arial" w:hAnsi="Arial" w:cs="Arial"/>
                <w:color w:val="000000" w:themeColor="text1"/>
                <w:position w:val="-2"/>
                <w:sz w:val="18"/>
                <w:szCs w:val="18"/>
              </w:rPr>
              <w:t>(*najkasneje do podpisa pogodbe)</w:t>
            </w:r>
          </w:p>
        </w:tc>
        <w:tc>
          <w:tcPr>
            <w:tcW w:w="826" w:type="pct"/>
            <w:tcBorders>
              <w:top w:val="inset" w:sz="7" w:space="0" w:color="000000"/>
              <w:left w:val="inset" w:sz="7" w:space="0" w:color="000000"/>
              <w:bottom w:val="inset" w:sz="7" w:space="0" w:color="000000"/>
              <w:right w:val="inset" w:sz="7" w:space="0" w:color="000000"/>
            </w:tcBorders>
          </w:tcPr>
          <w:p w14:paraId="47CDB581" w14:textId="31F923AE" w:rsidR="00120C4A" w:rsidRPr="004F292D" w:rsidRDefault="00120C4A" w:rsidP="00120C4A">
            <w:pPr>
              <w:spacing w:before="135" w:after="135"/>
              <w:jc w:val="both"/>
              <w:textAlignment w:val="center"/>
              <w:rPr>
                <w:rFonts w:ascii="Arial" w:hAnsi="Arial" w:cs="Arial"/>
                <w:position w:val="-2"/>
                <w:sz w:val="18"/>
                <w:szCs w:val="18"/>
              </w:rPr>
            </w:pPr>
            <w:r w:rsidRPr="00AE5A8E">
              <w:rPr>
                <w:rFonts w:ascii="Arial" w:hAnsi="Arial" w:cs="Arial"/>
                <w:color w:val="000000" w:themeColor="text1"/>
                <w:position w:val="-2"/>
                <w:sz w:val="18"/>
                <w:szCs w:val="18"/>
              </w:rPr>
              <w:t>»Druge priloge«</w:t>
            </w:r>
          </w:p>
        </w:tc>
      </w:tr>
    </w:tbl>
    <w:p w14:paraId="02996BD7" w14:textId="50EB1876" w:rsidR="00A40296" w:rsidRPr="0087460E" w:rsidRDefault="002A51D4" w:rsidP="00C11656">
      <w:pPr>
        <w:spacing w:before="225" w:after="225" w:line="240" w:lineRule="auto"/>
        <w:jc w:val="both"/>
        <w:rPr>
          <w:rFonts w:ascii="Arial" w:hAnsi="Arial" w:cs="Arial"/>
          <w:b/>
          <w:color w:val="000000"/>
          <w:sz w:val="18"/>
          <w:szCs w:val="18"/>
        </w:rPr>
      </w:pPr>
      <w:r>
        <w:rPr>
          <w:rFonts w:ascii="Arial" w:hAnsi="Arial" w:cs="Arial"/>
          <w:i/>
          <w:color w:val="000000"/>
          <w:position w:val="-2"/>
          <w:sz w:val="16"/>
          <w:szCs w:val="18"/>
        </w:rPr>
        <w:t>*S</w:t>
      </w:r>
      <w:r w:rsidRPr="004E7683">
        <w:rPr>
          <w:rFonts w:ascii="Arial" w:hAnsi="Arial" w:cs="Arial"/>
          <w:i/>
          <w:color w:val="000000"/>
          <w:position w:val="-2"/>
          <w:sz w:val="16"/>
          <w:szCs w:val="18"/>
        </w:rPr>
        <w:t>amo v primeru prijave kadrov, ki so tuji državljani oz. državljani Republike Slovenije, ki so poklicne kvalifikacije pridobili v tujini</w:t>
      </w:r>
      <w:r>
        <w:rPr>
          <w:rFonts w:ascii="Arial" w:hAnsi="Arial" w:cs="Arial"/>
          <w:i/>
          <w:color w:val="000000"/>
          <w:position w:val="-2"/>
          <w:sz w:val="16"/>
          <w:szCs w:val="18"/>
        </w:rPr>
        <w:t>.</w:t>
      </w:r>
    </w:p>
    <w:p w14:paraId="787181B7" w14:textId="0C1451F9" w:rsidR="00A640AD" w:rsidRPr="00EB1B17" w:rsidRDefault="00472CA9" w:rsidP="00C11656">
      <w:pPr>
        <w:spacing w:before="225" w:after="225" w:line="240" w:lineRule="auto"/>
        <w:jc w:val="both"/>
        <w:rPr>
          <w:rFonts w:ascii="Arial" w:hAnsi="Arial" w:cs="Arial"/>
          <w:b/>
          <w:color w:val="000000"/>
          <w:sz w:val="18"/>
          <w:szCs w:val="18"/>
        </w:rPr>
      </w:pPr>
      <w:r w:rsidRPr="001E2CE6">
        <w:rPr>
          <w:rFonts w:ascii="Arial" w:hAnsi="Arial" w:cs="Arial"/>
          <w:b/>
          <w:sz w:val="18"/>
          <w:szCs w:val="18"/>
        </w:rPr>
        <w:t>4</w:t>
      </w:r>
      <w:r w:rsidR="00A640AD" w:rsidRPr="001E2CE6">
        <w:rPr>
          <w:rFonts w:ascii="Arial" w:hAnsi="Arial" w:cs="Arial"/>
          <w:b/>
          <w:sz w:val="18"/>
          <w:szCs w:val="18"/>
        </w:rPr>
        <w:t xml:space="preserve">. del – »Finančno zavarovanje za resnost </w:t>
      </w:r>
      <w:r w:rsidR="00A640AD" w:rsidRPr="00EB1B17">
        <w:rPr>
          <w:rFonts w:ascii="Arial" w:hAnsi="Arial" w:cs="Arial"/>
          <w:b/>
          <w:color w:val="000000"/>
          <w:sz w:val="18"/>
          <w:szCs w:val="18"/>
        </w:rPr>
        <w:t>ponudbe«</w:t>
      </w:r>
    </w:p>
    <w:tbl>
      <w:tblPr>
        <w:tblStyle w:val="TableGridPHPDOCX"/>
        <w:tblW w:w="5248"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073"/>
        <w:gridCol w:w="5112"/>
        <w:gridCol w:w="3316"/>
      </w:tblGrid>
      <w:tr w:rsidR="00AA6E15" w:rsidRPr="00EB1B17" w14:paraId="38F2ADA3" w14:textId="77777777" w:rsidTr="00AA6E15">
        <w:trPr>
          <w:trHeight w:val="725"/>
        </w:trPr>
        <w:tc>
          <w:tcPr>
            <w:tcW w:w="565" w:type="pct"/>
            <w:tcBorders>
              <w:top w:val="inset" w:sz="7" w:space="0" w:color="000000"/>
              <w:left w:val="inset" w:sz="7" w:space="0" w:color="000000"/>
              <w:bottom w:val="inset" w:sz="7" w:space="0" w:color="000000"/>
              <w:right w:val="single" w:sz="4" w:space="0" w:color="auto"/>
            </w:tcBorders>
            <w:tcMar>
              <w:top w:w="135" w:type="dxa"/>
              <w:bottom w:w="135" w:type="dxa"/>
            </w:tcMar>
            <w:vAlign w:val="center"/>
          </w:tcPr>
          <w:p w14:paraId="358A3AC6" w14:textId="77777777" w:rsidR="00AA6E15" w:rsidRPr="00EB1B17" w:rsidRDefault="00AA6E15" w:rsidP="00C11656">
            <w:pPr>
              <w:spacing w:before="225" w:after="225"/>
              <w:contextualSpacing/>
              <w:jc w:val="both"/>
              <w:rPr>
                <w:rFonts w:ascii="Arial" w:hAnsi="Arial" w:cs="Arial"/>
                <w:bCs/>
                <w:color w:val="000000"/>
                <w:sz w:val="18"/>
                <w:szCs w:val="18"/>
                <w:u w:val="single"/>
              </w:rPr>
            </w:pPr>
            <w:r w:rsidRPr="00EB1B17">
              <w:rPr>
                <w:rFonts w:ascii="Arial" w:hAnsi="Arial" w:cs="Arial"/>
                <w:bCs/>
                <w:color w:val="000000"/>
                <w:sz w:val="18"/>
                <w:szCs w:val="18"/>
                <w:u w:val="single"/>
              </w:rPr>
              <w:t>Priloga</w:t>
            </w:r>
          </w:p>
        </w:tc>
        <w:tc>
          <w:tcPr>
            <w:tcW w:w="2690" w:type="pct"/>
            <w:tcBorders>
              <w:top w:val="inset" w:sz="7" w:space="0" w:color="000000"/>
              <w:left w:val="single" w:sz="4" w:space="0" w:color="auto"/>
              <w:bottom w:val="inset" w:sz="7" w:space="0" w:color="000000"/>
              <w:right w:val="inset" w:sz="7" w:space="0" w:color="000000"/>
            </w:tcBorders>
            <w:vAlign w:val="center"/>
          </w:tcPr>
          <w:p w14:paraId="12FD89FC" w14:textId="77777777" w:rsidR="00AA6E15" w:rsidRPr="00EB1B17" w:rsidRDefault="00AA6E15" w:rsidP="00C11656">
            <w:pPr>
              <w:spacing w:before="225" w:after="225"/>
              <w:contextualSpacing/>
              <w:jc w:val="both"/>
              <w:rPr>
                <w:rFonts w:ascii="Arial" w:hAnsi="Arial" w:cs="Arial"/>
                <w:bCs/>
                <w:sz w:val="18"/>
                <w:szCs w:val="18"/>
              </w:rPr>
            </w:pPr>
            <w:r w:rsidRPr="00EB1B17">
              <w:rPr>
                <w:rFonts w:ascii="Arial" w:hAnsi="Arial" w:cs="Arial"/>
                <w:bCs/>
                <w:sz w:val="18"/>
                <w:szCs w:val="18"/>
              </w:rPr>
              <w:t>Menična izjava s pooblastilom za izpolnitev in unovčenje menice za zavarovanje za resnosti ponudbe</w:t>
            </w:r>
          </w:p>
          <w:p w14:paraId="23A34A09" w14:textId="77777777" w:rsidR="00AA6E15" w:rsidRPr="00EB1B17" w:rsidRDefault="00AA6E15" w:rsidP="00C11656">
            <w:pPr>
              <w:spacing w:before="225" w:after="225"/>
              <w:contextualSpacing/>
              <w:jc w:val="both"/>
              <w:rPr>
                <w:rFonts w:ascii="Arial" w:hAnsi="Arial" w:cs="Arial"/>
                <w:bCs/>
                <w:color w:val="000000"/>
                <w:sz w:val="18"/>
                <w:szCs w:val="18"/>
                <w:u w:val="single"/>
              </w:rPr>
            </w:pPr>
            <w:r w:rsidRPr="00EB1B17">
              <w:rPr>
                <w:rFonts w:ascii="Arial" w:hAnsi="Arial" w:cs="Arial"/>
                <w:bCs/>
                <w:sz w:val="18"/>
                <w:szCs w:val="18"/>
                <w:u w:val="single"/>
              </w:rPr>
              <w:t xml:space="preserve">Obvezna priloga: </w:t>
            </w:r>
            <w:r w:rsidR="00D9724F" w:rsidRPr="00EB1B17">
              <w:rPr>
                <w:rFonts w:ascii="Arial" w:hAnsi="Arial" w:cs="Arial"/>
                <w:bCs/>
                <w:sz w:val="18"/>
                <w:szCs w:val="18"/>
                <w:u w:val="single"/>
              </w:rPr>
              <w:t>2 bianco lastni menici (originalni)</w:t>
            </w:r>
          </w:p>
        </w:tc>
        <w:tc>
          <w:tcPr>
            <w:tcW w:w="1745"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5C0BAB" w14:textId="77777777" w:rsidR="00AA6E15" w:rsidRPr="00EB1B17" w:rsidRDefault="00AA6E15" w:rsidP="00C11656">
            <w:pPr>
              <w:spacing w:before="135" w:after="135"/>
              <w:contextualSpacing/>
              <w:jc w:val="both"/>
              <w:textAlignment w:val="center"/>
              <w:rPr>
                <w:rFonts w:ascii="Arial" w:hAnsi="Arial" w:cs="Arial"/>
                <w:color w:val="000000"/>
                <w:position w:val="-2"/>
                <w:sz w:val="18"/>
                <w:szCs w:val="18"/>
              </w:rPr>
            </w:pPr>
            <w:r w:rsidRPr="00EB1B17">
              <w:rPr>
                <w:rFonts w:ascii="Arial" w:hAnsi="Arial" w:cs="Arial"/>
                <w:position w:val="-2"/>
                <w:sz w:val="18"/>
                <w:szCs w:val="18"/>
              </w:rPr>
              <w:t>Izpolnjena, podpisana in žigosana</w:t>
            </w:r>
            <w:r w:rsidRPr="00EB1B17">
              <w:rPr>
                <w:rFonts w:ascii="Arial" w:hAnsi="Arial" w:cs="Arial"/>
                <w:color w:val="000000"/>
                <w:position w:val="-2"/>
                <w:sz w:val="18"/>
                <w:szCs w:val="18"/>
              </w:rPr>
              <w:t>.</w:t>
            </w:r>
          </w:p>
          <w:p w14:paraId="48387523" w14:textId="77777777" w:rsidR="00AA6E15" w:rsidRPr="00EB1B17" w:rsidRDefault="00AA6E15" w:rsidP="00C11656">
            <w:pPr>
              <w:spacing w:before="135" w:after="135"/>
              <w:contextualSpacing/>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Dostavljena osebno ali po pošti na sedež naročnika do roka za predložitev ponudb.</w:t>
            </w:r>
          </w:p>
        </w:tc>
      </w:tr>
      <w:tr w:rsidR="00AA6E15" w:rsidRPr="00EB1B17" w14:paraId="734D4484" w14:textId="77777777" w:rsidTr="00AA6E15">
        <w:trPr>
          <w:trHeight w:val="725"/>
        </w:trPr>
        <w:tc>
          <w:tcPr>
            <w:tcW w:w="565" w:type="pct"/>
            <w:tcBorders>
              <w:top w:val="inset" w:sz="7" w:space="0" w:color="000000"/>
              <w:left w:val="inset" w:sz="7" w:space="0" w:color="000000"/>
              <w:bottom w:val="inset" w:sz="7" w:space="0" w:color="000000"/>
              <w:right w:val="single" w:sz="4" w:space="0" w:color="auto"/>
            </w:tcBorders>
            <w:tcMar>
              <w:top w:w="135" w:type="dxa"/>
              <w:bottom w:w="135" w:type="dxa"/>
            </w:tcMar>
            <w:vAlign w:val="center"/>
          </w:tcPr>
          <w:p w14:paraId="50FC0B99" w14:textId="2EF1FA3B" w:rsidR="00AA6E15" w:rsidRPr="00EB1B17" w:rsidRDefault="00A40296" w:rsidP="00C11656">
            <w:pPr>
              <w:spacing w:before="225" w:after="225"/>
              <w:contextualSpacing/>
              <w:jc w:val="both"/>
              <w:rPr>
                <w:rFonts w:ascii="Arial" w:hAnsi="Arial" w:cs="Arial"/>
                <w:bCs/>
                <w:sz w:val="18"/>
                <w:szCs w:val="18"/>
              </w:rPr>
            </w:pPr>
            <w:r w:rsidRPr="001E2CE6">
              <w:rPr>
                <w:rFonts w:ascii="Arial" w:hAnsi="Arial" w:cs="Arial"/>
                <w:bCs/>
                <w:sz w:val="18"/>
                <w:szCs w:val="18"/>
              </w:rPr>
              <w:t>1</w:t>
            </w:r>
            <w:r w:rsidR="00120C4A">
              <w:rPr>
                <w:rFonts w:ascii="Arial" w:hAnsi="Arial" w:cs="Arial"/>
                <w:bCs/>
                <w:sz w:val="18"/>
                <w:szCs w:val="18"/>
              </w:rPr>
              <w:t>3</w:t>
            </w:r>
          </w:p>
        </w:tc>
        <w:tc>
          <w:tcPr>
            <w:tcW w:w="2690" w:type="pct"/>
            <w:tcBorders>
              <w:top w:val="inset" w:sz="7" w:space="0" w:color="000000"/>
              <w:left w:val="single" w:sz="4" w:space="0" w:color="auto"/>
              <w:bottom w:val="inset" w:sz="7" w:space="0" w:color="000000"/>
              <w:right w:val="inset" w:sz="7" w:space="0" w:color="000000"/>
            </w:tcBorders>
            <w:vAlign w:val="center"/>
          </w:tcPr>
          <w:p w14:paraId="7055CE10" w14:textId="77777777" w:rsidR="00AA6E15" w:rsidRPr="00EB1B17" w:rsidRDefault="00AA6E15" w:rsidP="00C11656">
            <w:pPr>
              <w:spacing w:before="225" w:after="225"/>
              <w:contextualSpacing/>
              <w:jc w:val="both"/>
              <w:rPr>
                <w:rFonts w:ascii="Arial" w:hAnsi="Arial" w:cs="Arial"/>
                <w:bCs/>
                <w:sz w:val="18"/>
                <w:szCs w:val="18"/>
              </w:rPr>
            </w:pPr>
            <w:r w:rsidRPr="00EB1B17">
              <w:rPr>
                <w:rFonts w:ascii="Arial" w:hAnsi="Arial" w:cs="Arial"/>
                <w:bCs/>
                <w:sz w:val="18"/>
                <w:szCs w:val="18"/>
              </w:rPr>
              <w:t>Obrazec ovojnica</w:t>
            </w:r>
          </w:p>
        </w:tc>
        <w:tc>
          <w:tcPr>
            <w:tcW w:w="1745"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CF21B8" w14:textId="77777777" w:rsidR="00AA6E15" w:rsidRPr="00EB1B17" w:rsidRDefault="00AA6E15" w:rsidP="00C11656">
            <w:pPr>
              <w:spacing w:before="135" w:after="135"/>
              <w:contextualSpacing/>
              <w:jc w:val="both"/>
              <w:textAlignment w:val="center"/>
              <w:rPr>
                <w:rFonts w:ascii="Arial" w:hAnsi="Arial" w:cs="Arial"/>
                <w:position w:val="-2"/>
                <w:sz w:val="18"/>
                <w:szCs w:val="18"/>
              </w:rPr>
            </w:pPr>
            <w:r w:rsidRPr="00EB1B17">
              <w:rPr>
                <w:rFonts w:ascii="Arial" w:hAnsi="Arial" w:cs="Arial"/>
                <w:position w:val="-2"/>
                <w:sz w:val="18"/>
                <w:szCs w:val="18"/>
              </w:rPr>
              <w:t>Nalepljen na ovojnico, v kateri se nahaja finančno zavarovanje za resnost ponudbe</w:t>
            </w:r>
          </w:p>
        </w:tc>
      </w:tr>
    </w:tbl>
    <w:p w14:paraId="764A7064" w14:textId="77777777" w:rsidR="00A640AD" w:rsidRPr="001E2CE6" w:rsidRDefault="00A640AD" w:rsidP="00C11656">
      <w:pPr>
        <w:spacing w:after="0"/>
        <w:jc w:val="both"/>
        <w:rPr>
          <w:rFonts w:ascii="Arial" w:hAnsi="Arial" w:cs="Arial"/>
        </w:rPr>
      </w:pPr>
    </w:p>
    <w:p w14:paraId="625B6C33" w14:textId="5545A2A6" w:rsidR="00D6724D" w:rsidRPr="001E2CE6" w:rsidRDefault="00D6724D" w:rsidP="00C11656">
      <w:pPr>
        <w:spacing w:after="0"/>
        <w:jc w:val="both"/>
        <w:rPr>
          <w:rFonts w:ascii="Arial" w:hAnsi="Arial" w:cs="Arial"/>
          <w:i/>
          <w:sz w:val="18"/>
          <w:szCs w:val="18"/>
        </w:rPr>
      </w:pPr>
    </w:p>
    <w:p w14:paraId="197D7A91" w14:textId="466658CE" w:rsidR="0087460E" w:rsidRPr="00AE5A8E" w:rsidRDefault="0087460E" w:rsidP="00C11656">
      <w:pPr>
        <w:jc w:val="both"/>
        <w:rPr>
          <w:rFonts w:ascii="Arial" w:hAnsi="Arial" w:cs="Arial"/>
          <w:b/>
          <w:i/>
          <w:color w:val="000000" w:themeColor="text1"/>
          <w:sz w:val="18"/>
          <w:szCs w:val="18"/>
        </w:rPr>
      </w:pPr>
      <w:r w:rsidRPr="00AE5A8E">
        <w:rPr>
          <w:rFonts w:ascii="Arial" w:hAnsi="Arial" w:cs="Arial"/>
          <w:b/>
          <w:i/>
          <w:color w:val="000000" w:themeColor="text1"/>
          <w:sz w:val="18"/>
          <w:szCs w:val="18"/>
        </w:rPr>
        <w:t>Ponudnik mora k ponudbi obvezno predložiti izpolnjen Obrazec št. 1 (</w:t>
      </w:r>
      <w:r>
        <w:rPr>
          <w:rFonts w:ascii="Arial" w:hAnsi="Arial" w:cs="Arial"/>
          <w:b/>
          <w:i/>
          <w:color w:val="000000" w:themeColor="text1"/>
          <w:sz w:val="18"/>
          <w:szCs w:val="18"/>
        </w:rPr>
        <w:t>Ponudbeni predračun</w:t>
      </w:r>
      <w:r w:rsidRPr="00AE5A8E">
        <w:rPr>
          <w:rFonts w:ascii="Arial" w:hAnsi="Arial" w:cs="Arial"/>
          <w:b/>
          <w:i/>
          <w:color w:val="000000" w:themeColor="text1"/>
          <w:sz w:val="18"/>
          <w:szCs w:val="18"/>
        </w:rPr>
        <w:t>)</w:t>
      </w:r>
      <w:r>
        <w:rPr>
          <w:rFonts w:ascii="Arial" w:hAnsi="Arial" w:cs="Arial"/>
          <w:b/>
          <w:i/>
          <w:color w:val="000000" w:themeColor="text1"/>
          <w:sz w:val="18"/>
          <w:szCs w:val="18"/>
        </w:rPr>
        <w:t xml:space="preserve"> </w:t>
      </w:r>
      <w:r w:rsidRPr="00AE5A8E">
        <w:rPr>
          <w:rFonts w:ascii="Arial" w:hAnsi="Arial" w:cs="Arial"/>
          <w:b/>
          <w:i/>
          <w:color w:val="000000" w:themeColor="text1"/>
          <w:sz w:val="18"/>
          <w:szCs w:val="18"/>
        </w:rPr>
        <w:t>in finančno zavarovanje za resnost ponudbe, v nasprotnem primeru bo naro</w:t>
      </w:r>
      <w:r w:rsidRPr="00AE5A8E">
        <w:rPr>
          <w:rFonts w:ascii="Arial" w:hAnsi="Arial" w:cs="Arial" w:hint="eastAsia"/>
          <w:b/>
          <w:i/>
          <w:color w:val="000000" w:themeColor="text1"/>
          <w:sz w:val="18"/>
          <w:szCs w:val="18"/>
        </w:rPr>
        <w:t>č</w:t>
      </w:r>
      <w:r w:rsidRPr="00AE5A8E">
        <w:rPr>
          <w:rFonts w:ascii="Arial" w:hAnsi="Arial" w:cs="Arial"/>
          <w:b/>
          <w:i/>
          <w:color w:val="000000" w:themeColor="text1"/>
          <w:sz w:val="18"/>
          <w:szCs w:val="18"/>
        </w:rPr>
        <w:t>nik ponudbo izlo</w:t>
      </w:r>
      <w:r w:rsidRPr="00AE5A8E">
        <w:rPr>
          <w:rFonts w:ascii="Arial" w:hAnsi="Arial" w:cs="Arial" w:hint="eastAsia"/>
          <w:b/>
          <w:i/>
          <w:color w:val="000000" w:themeColor="text1"/>
          <w:sz w:val="18"/>
          <w:szCs w:val="18"/>
        </w:rPr>
        <w:t>č</w:t>
      </w:r>
      <w:r w:rsidRPr="00AE5A8E">
        <w:rPr>
          <w:rFonts w:ascii="Arial" w:hAnsi="Arial" w:cs="Arial"/>
          <w:b/>
          <w:i/>
          <w:color w:val="000000" w:themeColor="text1"/>
          <w:sz w:val="18"/>
          <w:szCs w:val="18"/>
        </w:rPr>
        <w:t xml:space="preserve">il. </w:t>
      </w:r>
    </w:p>
    <w:p w14:paraId="7DD3DCEC" w14:textId="77777777" w:rsidR="0087460E" w:rsidRPr="00AE5A8E" w:rsidRDefault="0087460E" w:rsidP="00C11656">
      <w:pPr>
        <w:jc w:val="both"/>
        <w:rPr>
          <w:rFonts w:ascii="Arial" w:hAnsi="Arial" w:cs="Arial"/>
          <w:b/>
          <w:i/>
          <w:color w:val="000000" w:themeColor="text1"/>
          <w:sz w:val="18"/>
          <w:szCs w:val="18"/>
        </w:rPr>
      </w:pPr>
      <w:r w:rsidRPr="00AE5A8E">
        <w:rPr>
          <w:rFonts w:ascii="Arial" w:hAnsi="Arial" w:cs="Arial"/>
          <w:b/>
          <w:i/>
          <w:color w:val="000000" w:themeColor="text1"/>
          <w:sz w:val="18"/>
          <w:szCs w:val="18"/>
        </w:rPr>
        <w:t>Zaželeno je, da ponudnik tudi ostala zahtevana dokazila za izpolnjevanje pogojev predloži že v ponudbi, zaradi hitrejšega preverjanja ponudbe.</w:t>
      </w:r>
    </w:p>
    <w:p w14:paraId="4F2176B6" w14:textId="77777777" w:rsidR="00E84C46" w:rsidRPr="004B2CAE" w:rsidRDefault="00E84C46" w:rsidP="00C11656">
      <w:pPr>
        <w:spacing w:after="0"/>
        <w:jc w:val="both"/>
        <w:rPr>
          <w:rFonts w:ascii="Arial" w:hAnsi="Arial" w:cs="Arial"/>
          <w:i/>
          <w:sz w:val="18"/>
          <w:szCs w:val="18"/>
        </w:rPr>
      </w:pPr>
    </w:p>
    <w:sectPr w:rsidR="00E84C46" w:rsidRPr="004B2CAE" w:rsidSect="003078C5">
      <w:headerReference w:type="default" r:id="rId29"/>
      <w:pgSz w:w="11906" w:h="16838"/>
      <w:pgMar w:top="1418" w:right="1418" w:bottom="1418" w:left="1418" w:header="141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FEF59E" w14:textId="77777777" w:rsidR="00930598" w:rsidRDefault="00930598" w:rsidP="006975C6">
      <w:pPr>
        <w:spacing w:after="0" w:line="240" w:lineRule="auto"/>
      </w:pPr>
      <w:r>
        <w:separator/>
      </w:r>
    </w:p>
  </w:endnote>
  <w:endnote w:type="continuationSeparator" w:id="0">
    <w:p w14:paraId="59401DA1" w14:textId="77777777" w:rsidR="00930598" w:rsidRDefault="00930598"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entury Schoolbook">
    <w:panose1 w:val="02040604050505020304"/>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2871987"/>
      <w:docPartObj>
        <w:docPartGallery w:val="Page Numbers (Bottom of Page)"/>
        <w:docPartUnique/>
      </w:docPartObj>
    </w:sdtPr>
    <w:sdtEndPr/>
    <w:sdtContent>
      <w:sdt>
        <w:sdtPr>
          <w:id w:val="-1769616900"/>
          <w:docPartObj>
            <w:docPartGallery w:val="Page Numbers (Top of Page)"/>
            <w:docPartUnique/>
          </w:docPartObj>
        </w:sdtPr>
        <w:sdtEndPr/>
        <w:sdtContent>
          <w:p w14:paraId="50D87CA6" w14:textId="77777777" w:rsidR="00EB0023" w:rsidRDefault="00EB0023">
            <w:pPr>
              <w:pStyle w:val="Noga"/>
              <w:jc w:val="right"/>
            </w:pPr>
            <w:r w:rsidRPr="00677AEF">
              <w:rPr>
                <w:rFonts w:ascii="Arial" w:hAnsi="Arial" w:cs="Arial"/>
                <w:sz w:val="16"/>
                <w:szCs w:val="16"/>
              </w:rPr>
              <w:t xml:space="preserve">Stran </w:t>
            </w:r>
            <w:r w:rsidRPr="00677AEF">
              <w:rPr>
                <w:rFonts w:ascii="Arial" w:hAnsi="Arial" w:cs="Arial"/>
                <w:sz w:val="16"/>
                <w:szCs w:val="16"/>
              </w:rPr>
              <w:fldChar w:fldCharType="begin"/>
            </w:r>
            <w:r w:rsidRPr="00677AEF">
              <w:rPr>
                <w:rFonts w:ascii="Arial" w:hAnsi="Arial" w:cs="Arial"/>
                <w:sz w:val="16"/>
                <w:szCs w:val="16"/>
              </w:rPr>
              <w:instrText>PAGE</w:instrText>
            </w:r>
            <w:r w:rsidRPr="00677AEF">
              <w:rPr>
                <w:rFonts w:ascii="Arial" w:hAnsi="Arial" w:cs="Arial"/>
                <w:sz w:val="16"/>
                <w:szCs w:val="16"/>
              </w:rPr>
              <w:fldChar w:fldCharType="separate"/>
            </w:r>
            <w:r w:rsidRPr="00677AEF">
              <w:rPr>
                <w:rFonts w:ascii="Arial" w:hAnsi="Arial" w:cs="Arial"/>
                <w:sz w:val="16"/>
                <w:szCs w:val="16"/>
              </w:rPr>
              <w:t>2</w:t>
            </w:r>
            <w:r w:rsidRPr="00677AEF">
              <w:rPr>
                <w:rFonts w:ascii="Arial" w:hAnsi="Arial" w:cs="Arial"/>
                <w:sz w:val="16"/>
                <w:szCs w:val="16"/>
              </w:rPr>
              <w:fldChar w:fldCharType="end"/>
            </w:r>
            <w:r w:rsidRPr="00677AEF">
              <w:rPr>
                <w:rFonts w:ascii="Arial" w:hAnsi="Arial" w:cs="Arial"/>
                <w:sz w:val="16"/>
                <w:szCs w:val="16"/>
              </w:rPr>
              <w:t xml:space="preserve"> od </w:t>
            </w:r>
            <w:r w:rsidRPr="00677AEF">
              <w:rPr>
                <w:rFonts w:ascii="Arial" w:hAnsi="Arial" w:cs="Arial"/>
                <w:sz w:val="16"/>
                <w:szCs w:val="16"/>
              </w:rPr>
              <w:fldChar w:fldCharType="begin"/>
            </w:r>
            <w:r w:rsidRPr="00677AEF">
              <w:rPr>
                <w:rFonts w:ascii="Arial" w:hAnsi="Arial" w:cs="Arial"/>
                <w:sz w:val="16"/>
                <w:szCs w:val="16"/>
              </w:rPr>
              <w:instrText>NUMPAGES</w:instrText>
            </w:r>
            <w:r w:rsidRPr="00677AEF">
              <w:rPr>
                <w:rFonts w:ascii="Arial" w:hAnsi="Arial" w:cs="Arial"/>
                <w:sz w:val="16"/>
                <w:szCs w:val="16"/>
              </w:rPr>
              <w:fldChar w:fldCharType="separate"/>
            </w:r>
            <w:r w:rsidRPr="00677AEF">
              <w:rPr>
                <w:rFonts w:ascii="Arial" w:hAnsi="Arial" w:cs="Arial"/>
                <w:sz w:val="16"/>
                <w:szCs w:val="16"/>
              </w:rPr>
              <w:t>2</w:t>
            </w:r>
            <w:r w:rsidRPr="00677AEF">
              <w:rPr>
                <w:rFonts w:ascii="Arial" w:hAnsi="Arial" w:cs="Arial"/>
                <w:sz w:val="16"/>
                <w:szCs w:val="16"/>
              </w:rPr>
              <w:fldChar w:fldCharType="end"/>
            </w:r>
          </w:p>
        </w:sdtContent>
      </w:sdt>
    </w:sdtContent>
  </w:sdt>
  <w:p w14:paraId="1C32CD31" w14:textId="77777777" w:rsidR="00EB0023" w:rsidRDefault="00EB0023" w:rsidP="00D379CF">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026137"/>
      <w:docPartObj>
        <w:docPartGallery w:val="Page Numbers (Bottom of Page)"/>
        <w:docPartUnique/>
      </w:docPartObj>
    </w:sdtPr>
    <w:sdtEndPr/>
    <w:sdtContent>
      <w:p w14:paraId="4294A01A" w14:textId="3805216E" w:rsidR="008F2F4D" w:rsidRDefault="008F2F4D">
        <w:pPr>
          <w:pStyle w:val="Noga"/>
          <w:jc w:val="right"/>
        </w:pPr>
        <w:r>
          <w:fldChar w:fldCharType="begin"/>
        </w:r>
        <w:r>
          <w:instrText>PAGE   \* MERGEFORMAT</w:instrText>
        </w:r>
        <w:r>
          <w:fldChar w:fldCharType="separate"/>
        </w:r>
        <w:r w:rsidR="009B538E">
          <w:rPr>
            <w:noProof/>
          </w:rPr>
          <w:t>4</w:t>
        </w:r>
        <w:r>
          <w:fldChar w:fldCharType="end"/>
        </w:r>
      </w:p>
    </w:sdtContent>
  </w:sdt>
  <w:p w14:paraId="07B651E1" w14:textId="77777777" w:rsidR="008F2F4D" w:rsidRDefault="008F2F4D">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76AF2" w14:textId="0D8D1C12" w:rsidR="008F2F4D" w:rsidRPr="00BE153B" w:rsidRDefault="008F2F4D">
    <w:pPr>
      <w:pStyle w:val="Noga"/>
      <w:jc w:val="right"/>
      <w:rPr>
        <w:rFonts w:ascii="Arial" w:hAnsi="Arial" w:cs="Arial"/>
        <w:sz w:val="18"/>
      </w:rPr>
    </w:pPr>
    <w:r w:rsidRPr="00BE153B">
      <w:rPr>
        <w:rFonts w:ascii="Arial" w:hAnsi="Arial" w:cs="Arial"/>
        <w:sz w:val="18"/>
      </w:rPr>
      <w:fldChar w:fldCharType="begin"/>
    </w:r>
    <w:r w:rsidRPr="00BE153B">
      <w:rPr>
        <w:rFonts w:ascii="Arial" w:hAnsi="Arial" w:cs="Arial"/>
        <w:sz w:val="18"/>
      </w:rPr>
      <w:instrText>PAGE   \* MERGEFORMAT</w:instrText>
    </w:r>
    <w:r w:rsidRPr="00BE153B">
      <w:rPr>
        <w:rFonts w:ascii="Arial" w:hAnsi="Arial" w:cs="Arial"/>
        <w:sz w:val="18"/>
      </w:rPr>
      <w:fldChar w:fldCharType="separate"/>
    </w:r>
    <w:r w:rsidR="009B538E">
      <w:rPr>
        <w:rFonts w:ascii="Arial" w:hAnsi="Arial" w:cs="Arial"/>
        <w:noProof/>
        <w:sz w:val="18"/>
      </w:rPr>
      <w:t>34</w:t>
    </w:r>
    <w:r w:rsidRPr="00BE153B">
      <w:rPr>
        <w:rFonts w:ascii="Arial" w:hAnsi="Arial" w:cs="Arial"/>
        <w:sz w:val="18"/>
      </w:rPr>
      <w:fldChar w:fldCharType="end"/>
    </w:r>
  </w:p>
  <w:p w14:paraId="0CCEC7EB" w14:textId="77777777" w:rsidR="008F2F4D" w:rsidRDefault="008F2F4D" w:rsidP="00D379CF">
    <w:pPr>
      <w:pStyle w:val="Noga"/>
      <w:jc w:val="right"/>
    </w:pPr>
  </w:p>
  <w:p w14:paraId="73D83B8A" w14:textId="77777777" w:rsidR="008F2F4D" w:rsidRDefault="008F2F4D" w:rsidP="00D379CF">
    <w:pPr>
      <w:pStyle w:val="Nog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171DCD" w14:textId="77777777" w:rsidR="00930598" w:rsidRDefault="00930598" w:rsidP="006975C6">
      <w:pPr>
        <w:spacing w:after="0" w:line="240" w:lineRule="auto"/>
      </w:pPr>
      <w:r>
        <w:separator/>
      </w:r>
    </w:p>
  </w:footnote>
  <w:footnote w:type="continuationSeparator" w:id="0">
    <w:p w14:paraId="6701E865" w14:textId="77777777" w:rsidR="00930598" w:rsidRDefault="00930598" w:rsidP="00697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77497" w14:textId="5847CA6F" w:rsidR="00EB0023" w:rsidRPr="00EF6A11" w:rsidRDefault="00EF6A11" w:rsidP="00EF6A11">
    <w:pPr>
      <w:pStyle w:val="Glava"/>
      <w:ind w:right="597"/>
      <w:rPr>
        <w:rFonts w:ascii="Arial" w:hAnsi="Arial" w:cs="Arial"/>
        <w:b/>
        <w:color w:val="000000"/>
      </w:rPr>
    </w:pPr>
    <w:r>
      <w:rPr>
        <w:noProof/>
      </w:rPr>
      <w:drawing>
        <wp:inline distT="0" distB="0" distL="0" distR="0" wp14:anchorId="60338939" wp14:editId="342440D0">
          <wp:extent cx="5757545" cy="833755"/>
          <wp:effectExtent l="0" t="0" r="0" b="4445"/>
          <wp:docPr id="7" name="Slika 1" descr="Slika, ki vsebuje besede besedilo, pisav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1" descr="Slika, ki vsebuje besede besedilo, pisava, posnetek zaslona, logotip&#10;&#10;Opis je samodejno ustvarj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7545" cy="833755"/>
                  </a:xfrm>
                  <a:prstGeom prst="rect">
                    <a:avLst/>
                  </a:prstGeom>
                  <a:noFill/>
                  <a:ln>
                    <a:noFill/>
                  </a:ln>
                </pic:spPr>
              </pic:pic>
            </a:graphicData>
          </a:graphic>
        </wp:inline>
      </w:drawing>
    </w:r>
    <w:r w:rsidR="00EB0023">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152A7" w14:textId="29A9EDCD" w:rsidR="00EB0023" w:rsidRPr="001F2A23" w:rsidRDefault="00C3766F" w:rsidP="00574D56">
    <w:pPr>
      <w:pStyle w:val="Glava"/>
      <w:tabs>
        <w:tab w:val="clear" w:pos="4536"/>
        <w:tab w:val="clear" w:pos="9072"/>
        <w:tab w:val="left" w:pos="1575"/>
      </w:tabs>
    </w:pPr>
    <w:r>
      <w:rPr>
        <w:noProof/>
        <w:lang w:eastAsia="sl-SI"/>
      </w:rPr>
      <w:drawing>
        <wp:anchor distT="0" distB="0" distL="114300" distR="114300" simplePos="0" relativeHeight="251659264" behindDoc="0" locked="0" layoutInCell="1" allowOverlap="1" wp14:anchorId="52D61190" wp14:editId="40117489">
          <wp:simplePos x="0" y="0"/>
          <wp:positionH relativeFrom="column">
            <wp:posOffset>333375</wp:posOffset>
          </wp:positionH>
          <wp:positionV relativeFrom="paragraph">
            <wp:posOffset>-661035</wp:posOffset>
          </wp:positionV>
          <wp:extent cx="1920875" cy="899795"/>
          <wp:effectExtent l="0" t="0" r="3175" b="0"/>
          <wp:wrapSquare wrapText="bothSides"/>
          <wp:docPr id="1740107318" name="Slika 1740107318" descr="Slika, ki vsebuje besede besedilo, pisava, logotip,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07318" name="Slika 1740107318" descr="Slika, ki vsebuje besede besedilo, pisava, logotip, oblikovanje&#10;&#10;Vsebina, ustvarjena z umetno inteligenco,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1920875" cy="89979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color w:val="000000"/>
        <w:sz w:val="16"/>
        <w:szCs w:val="16"/>
        <w14:ligatures w14:val="standardContextual"/>
      </w:rPr>
      <w:drawing>
        <wp:anchor distT="0" distB="0" distL="114300" distR="114300" simplePos="0" relativeHeight="251660288" behindDoc="0" locked="0" layoutInCell="1" allowOverlap="1" wp14:anchorId="55750541" wp14:editId="4FB078A7">
          <wp:simplePos x="0" y="0"/>
          <wp:positionH relativeFrom="column">
            <wp:posOffset>4557395</wp:posOffset>
          </wp:positionH>
          <wp:positionV relativeFrom="paragraph">
            <wp:posOffset>-666750</wp:posOffset>
          </wp:positionV>
          <wp:extent cx="1812290" cy="899795"/>
          <wp:effectExtent l="0" t="0" r="0" b="0"/>
          <wp:wrapSquare wrapText="bothSides"/>
          <wp:docPr id="1366997349" name="Slika 1" descr="Slika, ki vsebuje besede besedilo, logotip, pisava, graf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997349" name="Slika 1" descr="Slika, ki vsebuje besede besedilo, logotip, pisava, grafika"/>
                  <pic:cNvPicPr/>
                </pic:nvPicPr>
                <pic:blipFill>
                  <a:blip r:embed="rId2">
                    <a:extLst>
                      <a:ext uri="{28A0092B-C50C-407E-A947-70E740481C1C}">
                        <a14:useLocalDpi xmlns:a14="http://schemas.microsoft.com/office/drawing/2010/main" val="0"/>
                      </a:ext>
                    </a:extLst>
                  </a:blip>
                  <a:stretch>
                    <a:fillRect/>
                  </a:stretch>
                </pic:blipFill>
                <pic:spPr>
                  <a:xfrm>
                    <a:off x="0" y="0"/>
                    <a:ext cx="1812290" cy="899795"/>
                  </a:xfrm>
                  <a:prstGeom prst="rect">
                    <a:avLst/>
                  </a:prstGeom>
                </pic:spPr>
              </pic:pic>
            </a:graphicData>
          </a:graphic>
          <wp14:sizeRelH relativeFrom="page">
            <wp14:pctWidth>0</wp14:pctWidth>
          </wp14:sizeRelH>
          <wp14:sizeRelV relativeFrom="page">
            <wp14:pctHeight>0</wp14:pctHeight>
          </wp14:sizeRelV>
        </wp:anchor>
      </w:drawing>
    </w:r>
    <w:r w:rsidR="00574D56">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2CE77" w14:textId="317CACA5" w:rsidR="008F2F4D" w:rsidRDefault="00714A38" w:rsidP="00714A38">
    <w:pPr>
      <w:pStyle w:val="Glava"/>
      <w:tabs>
        <w:tab w:val="left" w:pos="1065"/>
      </w:tabs>
      <w:rPr>
        <w:rFonts w:ascii="Open Sans" w:hAnsi="Open Sans" w:cs="Open Sans"/>
        <w:i/>
        <w:color w:val="000000"/>
        <w:sz w:val="20"/>
        <w:szCs w:val="20"/>
      </w:rPr>
    </w:pPr>
    <w:r>
      <w:rPr>
        <w:rFonts w:ascii="Arial" w:hAnsi="Arial" w:cs="Arial"/>
        <w:noProof/>
        <w:color w:val="000000"/>
        <w:sz w:val="16"/>
        <w:szCs w:val="16"/>
        <w14:ligatures w14:val="standardContextual"/>
      </w:rPr>
      <w:drawing>
        <wp:anchor distT="0" distB="0" distL="114300" distR="114300" simplePos="0" relativeHeight="251663360" behindDoc="0" locked="0" layoutInCell="1" allowOverlap="1" wp14:anchorId="5CFE10EE" wp14:editId="6C51AA5E">
          <wp:simplePos x="0" y="0"/>
          <wp:positionH relativeFrom="column">
            <wp:posOffset>4081145</wp:posOffset>
          </wp:positionH>
          <wp:positionV relativeFrom="paragraph">
            <wp:posOffset>-734060</wp:posOffset>
          </wp:positionV>
          <wp:extent cx="1812290" cy="899795"/>
          <wp:effectExtent l="0" t="0" r="0" b="0"/>
          <wp:wrapSquare wrapText="bothSides"/>
          <wp:docPr id="1470295706" name="Slika 1" descr="Slika, ki vsebuje besede besedilo, logotip, pisava, graf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997349" name="Slika 1" descr="Slika, ki vsebuje besede besedilo, logotip, pisava, grafika"/>
                  <pic:cNvPicPr/>
                </pic:nvPicPr>
                <pic:blipFill>
                  <a:blip r:embed="rId1">
                    <a:extLst>
                      <a:ext uri="{28A0092B-C50C-407E-A947-70E740481C1C}">
                        <a14:useLocalDpi xmlns:a14="http://schemas.microsoft.com/office/drawing/2010/main" val="0"/>
                      </a:ext>
                    </a:extLst>
                  </a:blip>
                  <a:stretch>
                    <a:fillRect/>
                  </a:stretch>
                </pic:blipFill>
                <pic:spPr>
                  <a:xfrm>
                    <a:off x="0" y="0"/>
                    <a:ext cx="1812290" cy="899795"/>
                  </a:xfrm>
                  <a:prstGeom prst="rect">
                    <a:avLst/>
                  </a:prstGeom>
                </pic:spPr>
              </pic:pic>
            </a:graphicData>
          </a:graphic>
          <wp14:sizeRelH relativeFrom="page">
            <wp14:pctWidth>0</wp14:pctWidth>
          </wp14:sizeRelH>
          <wp14:sizeRelV relativeFrom="page">
            <wp14:pctHeight>0</wp14:pctHeight>
          </wp14:sizeRelV>
        </wp:anchor>
      </w:drawing>
    </w:r>
    <w:r>
      <w:rPr>
        <w:noProof/>
        <w:lang w:eastAsia="sl-SI"/>
      </w:rPr>
      <w:drawing>
        <wp:anchor distT="0" distB="0" distL="114300" distR="114300" simplePos="0" relativeHeight="251662336" behindDoc="0" locked="0" layoutInCell="1" allowOverlap="1" wp14:anchorId="710F6C39" wp14:editId="1401BD88">
          <wp:simplePos x="0" y="0"/>
          <wp:positionH relativeFrom="column">
            <wp:posOffset>0</wp:posOffset>
          </wp:positionH>
          <wp:positionV relativeFrom="paragraph">
            <wp:posOffset>-728345</wp:posOffset>
          </wp:positionV>
          <wp:extent cx="1920875" cy="899795"/>
          <wp:effectExtent l="0" t="0" r="3175" b="0"/>
          <wp:wrapSquare wrapText="bothSides"/>
          <wp:docPr id="136276135" name="Slika 136276135" descr="Slika, ki vsebuje besede besedilo, pisava, logotip,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07318" name="Slika 1740107318" descr="Slika, ki vsebuje besede besedilo, pisava, logotip, oblikovanje&#10;&#10;Vsebina, ustvarjena z umetno inteligenco, morda ni pravilna."/>
                  <pic:cNvPicPr/>
                </pic:nvPicPr>
                <pic:blipFill>
                  <a:blip r:embed="rId2">
                    <a:extLst>
                      <a:ext uri="{28A0092B-C50C-407E-A947-70E740481C1C}">
                        <a14:useLocalDpi xmlns:a14="http://schemas.microsoft.com/office/drawing/2010/main" val="0"/>
                      </a:ext>
                    </a:extLst>
                  </a:blip>
                  <a:stretch>
                    <a:fillRect/>
                  </a:stretch>
                </pic:blipFill>
                <pic:spPr>
                  <a:xfrm>
                    <a:off x="0" y="0"/>
                    <a:ext cx="1920875" cy="899795"/>
                  </a:xfrm>
                  <a:prstGeom prst="rect">
                    <a:avLst/>
                  </a:prstGeom>
                </pic:spPr>
              </pic:pic>
            </a:graphicData>
          </a:graphic>
          <wp14:sizeRelH relativeFrom="page">
            <wp14:pctWidth>0</wp14:pctWidth>
          </wp14:sizeRelH>
          <wp14:sizeRelV relativeFrom="page">
            <wp14:pctHeight>0</wp14:pctHeight>
          </wp14:sizeRelV>
        </wp:anchor>
      </w:drawing>
    </w:r>
    <w:r>
      <w:rPr>
        <w:rFonts w:ascii="Open Sans" w:hAnsi="Open Sans" w:cs="Open Sans"/>
        <w:i/>
        <w:color w:val="000000"/>
        <w:sz w:val="20"/>
        <w:szCs w:val="20"/>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DA4E4" w14:textId="5B4FAADC" w:rsidR="008F2F4D" w:rsidRPr="009736CE" w:rsidRDefault="003078C5" w:rsidP="009736CE">
    <w:pPr>
      <w:pStyle w:val="Glava"/>
      <w:tabs>
        <w:tab w:val="clear" w:pos="4536"/>
        <w:tab w:val="clear" w:pos="9072"/>
        <w:tab w:val="left" w:pos="1168"/>
      </w:tabs>
      <w:rPr>
        <w:rFonts w:ascii="Arial" w:hAnsi="Arial" w:cs="Arial"/>
      </w:rPr>
    </w:pPr>
    <w:r>
      <w:rPr>
        <w:noProof/>
        <w:lang w:eastAsia="sl-SI"/>
      </w:rPr>
      <w:drawing>
        <wp:anchor distT="0" distB="0" distL="114300" distR="114300" simplePos="0" relativeHeight="251665408" behindDoc="0" locked="0" layoutInCell="1" allowOverlap="1" wp14:anchorId="3EED3CC0" wp14:editId="0E0D4012">
          <wp:simplePos x="0" y="0"/>
          <wp:positionH relativeFrom="column">
            <wp:posOffset>-47625</wp:posOffset>
          </wp:positionH>
          <wp:positionV relativeFrom="paragraph">
            <wp:posOffset>-741680</wp:posOffset>
          </wp:positionV>
          <wp:extent cx="1920875" cy="899795"/>
          <wp:effectExtent l="0" t="0" r="3175" b="0"/>
          <wp:wrapSquare wrapText="bothSides"/>
          <wp:docPr id="1899846393" name="Slika 1899846393" descr="Slika, ki vsebuje besede besedilo, pisava, logotip,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07318" name="Slika 1740107318" descr="Slika, ki vsebuje besede besedilo, pisava, logotip, oblikovanje&#10;&#10;Vsebina, ustvarjena z umetno inteligenco,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1920875" cy="89979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color w:val="000000"/>
        <w:sz w:val="16"/>
        <w:szCs w:val="16"/>
        <w14:ligatures w14:val="standardContextual"/>
      </w:rPr>
      <w:drawing>
        <wp:anchor distT="0" distB="0" distL="114300" distR="114300" simplePos="0" relativeHeight="251666432" behindDoc="0" locked="0" layoutInCell="1" allowOverlap="1" wp14:anchorId="75C5F00C" wp14:editId="28E90262">
          <wp:simplePos x="0" y="0"/>
          <wp:positionH relativeFrom="column">
            <wp:posOffset>4033520</wp:posOffset>
          </wp:positionH>
          <wp:positionV relativeFrom="paragraph">
            <wp:posOffset>-747395</wp:posOffset>
          </wp:positionV>
          <wp:extent cx="1812290" cy="899795"/>
          <wp:effectExtent l="0" t="0" r="0" b="0"/>
          <wp:wrapSquare wrapText="bothSides"/>
          <wp:docPr id="894635729" name="Slika 1" descr="Slika, ki vsebuje besede besedilo, logotip, pisava, graf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997349" name="Slika 1" descr="Slika, ki vsebuje besede besedilo, logotip, pisava, grafika"/>
                  <pic:cNvPicPr/>
                </pic:nvPicPr>
                <pic:blipFill>
                  <a:blip r:embed="rId2">
                    <a:extLst>
                      <a:ext uri="{28A0092B-C50C-407E-A947-70E740481C1C}">
                        <a14:useLocalDpi xmlns:a14="http://schemas.microsoft.com/office/drawing/2010/main" val="0"/>
                      </a:ext>
                    </a:extLst>
                  </a:blip>
                  <a:stretch>
                    <a:fillRect/>
                  </a:stretch>
                </pic:blipFill>
                <pic:spPr>
                  <a:xfrm>
                    <a:off x="0" y="0"/>
                    <a:ext cx="1812290" cy="899795"/>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C7323" w14:textId="23EB76AF" w:rsidR="008F2F4D" w:rsidRPr="003078C5" w:rsidRDefault="003078C5" w:rsidP="003078C5">
    <w:pPr>
      <w:pStyle w:val="Glava"/>
    </w:pPr>
    <w:r>
      <w:rPr>
        <w:noProof/>
        <w:lang w:eastAsia="sl-SI"/>
      </w:rPr>
      <w:drawing>
        <wp:anchor distT="0" distB="0" distL="114300" distR="114300" simplePos="0" relativeHeight="251668480" behindDoc="0" locked="0" layoutInCell="1" allowOverlap="1" wp14:anchorId="252991E9" wp14:editId="0ED69298">
          <wp:simplePos x="0" y="0"/>
          <wp:positionH relativeFrom="column">
            <wp:posOffset>-95250</wp:posOffset>
          </wp:positionH>
          <wp:positionV relativeFrom="paragraph">
            <wp:posOffset>-803910</wp:posOffset>
          </wp:positionV>
          <wp:extent cx="1920875" cy="899795"/>
          <wp:effectExtent l="0" t="0" r="3175" b="0"/>
          <wp:wrapSquare wrapText="bothSides"/>
          <wp:docPr id="246153634" name="Slika 246153634" descr="Slika, ki vsebuje besede besedilo, pisava, logotip,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07318" name="Slika 1740107318" descr="Slika, ki vsebuje besede besedilo, pisava, logotip, oblikovanje&#10;&#10;Vsebina, ustvarjena z umetno inteligenco,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1920875" cy="89979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color w:val="000000"/>
        <w:sz w:val="16"/>
        <w:szCs w:val="16"/>
        <w14:ligatures w14:val="standardContextual"/>
      </w:rPr>
      <w:drawing>
        <wp:anchor distT="0" distB="0" distL="114300" distR="114300" simplePos="0" relativeHeight="251669504" behindDoc="0" locked="0" layoutInCell="1" allowOverlap="1" wp14:anchorId="1BCC1B8E" wp14:editId="3F2523AE">
          <wp:simplePos x="0" y="0"/>
          <wp:positionH relativeFrom="column">
            <wp:posOffset>3985895</wp:posOffset>
          </wp:positionH>
          <wp:positionV relativeFrom="paragraph">
            <wp:posOffset>-809625</wp:posOffset>
          </wp:positionV>
          <wp:extent cx="1812290" cy="899795"/>
          <wp:effectExtent l="0" t="0" r="0" b="0"/>
          <wp:wrapSquare wrapText="bothSides"/>
          <wp:docPr id="831806721" name="Slika 1" descr="Slika, ki vsebuje besede besedilo, logotip, pisava, graf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997349" name="Slika 1" descr="Slika, ki vsebuje besede besedilo, logotip, pisava, grafika"/>
                  <pic:cNvPicPr/>
                </pic:nvPicPr>
                <pic:blipFill>
                  <a:blip r:embed="rId2">
                    <a:extLst>
                      <a:ext uri="{28A0092B-C50C-407E-A947-70E740481C1C}">
                        <a14:useLocalDpi xmlns:a14="http://schemas.microsoft.com/office/drawing/2010/main" val="0"/>
                      </a:ext>
                    </a:extLst>
                  </a:blip>
                  <a:stretch>
                    <a:fillRect/>
                  </a:stretch>
                </pic:blipFill>
                <pic:spPr>
                  <a:xfrm>
                    <a:off x="0" y="0"/>
                    <a:ext cx="1812290" cy="89979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2"/>
    <w:lvl w:ilvl="0">
      <w:start w:val="1"/>
      <w:numFmt w:val="decimal"/>
      <w:lvlText w:val="%1."/>
      <w:lvlJc w:val="left"/>
      <w:pPr>
        <w:tabs>
          <w:tab w:val="num" w:pos="720"/>
        </w:tabs>
        <w:ind w:left="720" w:hanging="360"/>
      </w:pPr>
    </w:lvl>
  </w:abstractNum>
  <w:abstractNum w:abstractNumId="1" w15:restartNumberingAfterBreak="0">
    <w:nsid w:val="00000002"/>
    <w:multiLevelType w:val="singleLevel"/>
    <w:tmpl w:val="00000002"/>
    <w:name w:val="WW8Num3"/>
    <w:lvl w:ilvl="0">
      <w:start w:val="1"/>
      <w:numFmt w:val="decimal"/>
      <w:lvlText w:val="%1."/>
      <w:lvlJc w:val="left"/>
      <w:pPr>
        <w:tabs>
          <w:tab w:val="num" w:pos="0"/>
        </w:tabs>
        <w:ind w:left="720" w:hanging="360"/>
      </w:pPr>
      <w:rPr>
        <w:rFonts w:cs="Times New Roman"/>
      </w:rPr>
    </w:lvl>
  </w:abstractNum>
  <w:abstractNum w:abstractNumId="2" w15:restartNumberingAfterBreak="0">
    <w:nsid w:val="00000004"/>
    <w:multiLevelType w:val="singleLevel"/>
    <w:tmpl w:val="00000004"/>
    <w:name w:val="WW8Num4"/>
    <w:lvl w:ilvl="0">
      <w:start w:val="1"/>
      <w:numFmt w:val="lowerLetter"/>
      <w:lvlText w:val="%1)"/>
      <w:lvlJc w:val="left"/>
      <w:pPr>
        <w:tabs>
          <w:tab w:val="num" w:pos="720"/>
        </w:tabs>
        <w:ind w:left="720" w:hanging="360"/>
      </w:pPr>
    </w:lvl>
  </w:abstractNum>
  <w:abstractNum w:abstractNumId="3" w15:restartNumberingAfterBreak="0">
    <w:nsid w:val="009577E8"/>
    <w:multiLevelType w:val="hybridMultilevel"/>
    <w:tmpl w:val="863C0A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1607E4E"/>
    <w:multiLevelType w:val="multilevel"/>
    <w:tmpl w:val="74F2D1C6"/>
    <w:styleLink w:val="List81"/>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5" w15:restartNumberingAfterBreak="0">
    <w:nsid w:val="07D40357"/>
    <w:multiLevelType w:val="hybridMultilevel"/>
    <w:tmpl w:val="F4AAE9E6"/>
    <w:lvl w:ilvl="0" w:tplc="917CC0FC">
      <w:start w:val="3"/>
      <w:numFmt w:val="bullet"/>
      <w:lvlText w:val="-"/>
      <w:lvlJc w:val="left"/>
      <w:pPr>
        <w:ind w:left="218" w:hanging="360"/>
      </w:pPr>
      <w:rPr>
        <w:rFonts w:ascii="Aptos" w:eastAsiaTheme="minorHAnsi" w:hAnsi="Aptos" w:cstheme="minorBidi" w:hint="default"/>
      </w:rPr>
    </w:lvl>
    <w:lvl w:ilvl="1" w:tplc="04240003" w:tentative="1">
      <w:start w:val="1"/>
      <w:numFmt w:val="bullet"/>
      <w:lvlText w:val="o"/>
      <w:lvlJc w:val="left"/>
      <w:pPr>
        <w:ind w:left="938" w:hanging="360"/>
      </w:pPr>
      <w:rPr>
        <w:rFonts w:ascii="Courier New" w:hAnsi="Courier New" w:cs="Courier New" w:hint="default"/>
      </w:rPr>
    </w:lvl>
    <w:lvl w:ilvl="2" w:tplc="04240005" w:tentative="1">
      <w:start w:val="1"/>
      <w:numFmt w:val="bullet"/>
      <w:lvlText w:val=""/>
      <w:lvlJc w:val="left"/>
      <w:pPr>
        <w:ind w:left="1658" w:hanging="360"/>
      </w:pPr>
      <w:rPr>
        <w:rFonts w:ascii="Wingdings" w:hAnsi="Wingdings" w:hint="default"/>
      </w:rPr>
    </w:lvl>
    <w:lvl w:ilvl="3" w:tplc="04240001" w:tentative="1">
      <w:start w:val="1"/>
      <w:numFmt w:val="bullet"/>
      <w:lvlText w:val=""/>
      <w:lvlJc w:val="left"/>
      <w:pPr>
        <w:ind w:left="2378" w:hanging="360"/>
      </w:pPr>
      <w:rPr>
        <w:rFonts w:ascii="Symbol" w:hAnsi="Symbol" w:hint="default"/>
      </w:rPr>
    </w:lvl>
    <w:lvl w:ilvl="4" w:tplc="04240003" w:tentative="1">
      <w:start w:val="1"/>
      <w:numFmt w:val="bullet"/>
      <w:lvlText w:val="o"/>
      <w:lvlJc w:val="left"/>
      <w:pPr>
        <w:ind w:left="3098" w:hanging="360"/>
      </w:pPr>
      <w:rPr>
        <w:rFonts w:ascii="Courier New" w:hAnsi="Courier New" w:cs="Courier New" w:hint="default"/>
      </w:rPr>
    </w:lvl>
    <w:lvl w:ilvl="5" w:tplc="04240005" w:tentative="1">
      <w:start w:val="1"/>
      <w:numFmt w:val="bullet"/>
      <w:lvlText w:val=""/>
      <w:lvlJc w:val="left"/>
      <w:pPr>
        <w:ind w:left="3818" w:hanging="360"/>
      </w:pPr>
      <w:rPr>
        <w:rFonts w:ascii="Wingdings" w:hAnsi="Wingdings" w:hint="default"/>
      </w:rPr>
    </w:lvl>
    <w:lvl w:ilvl="6" w:tplc="04240001" w:tentative="1">
      <w:start w:val="1"/>
      <w:numFmt w:val="bullet"/>
      <w:lvlText w:val=""/>
      <w:lvlJc w:val="left"/>
      <w:pPr>
        <w:ind w:left="4538" w:hanging="360"/>
      </w:pPr>
      <w:rPr>
        <w:rFonts w:ascii="Symbol" w:hAnsi="Symbol" w:hint="default"/>
      </w:rPr>
    </w:lvl>
    <w:lvl w:ilvl="7" w:tplc="04240003" w:tentative="1">
      <w:start w:val="1"/>
      <w:numFmt w:val="bullet"/>
      <w:lvlText w:val="o"/>
      <w:lvlJc w:val="left"/>
      <w:pPr>
        <w:ind w:left="5258" w:hanging="360"/>
      </w:pPr>
      <w:rPr>
        <w:rFonts w:ascii="Courier New" w:hAnsi="Courier New" w:cs="Courier New" w:hint="default"/>
      </w:rPr>
    </w:lvl>
    <w:lvl w:ilvl="8" w:tplc="04240005" w:tentative="1">
      <w:start w:val="1"/>
      <w:numFmt w:val="bullet"/>
      <w:lvlText w:val=""/>
      <w:lvlJc w:val="left"/>
      <w:pPr>
        <w:ind w:left="5978" w:hanging="360"/>
      </w:pPr>
      <w:rPr>
        <w:rFonts w:ascii="Wingdings" w:hAnsi="Wingdings" w:hint="default"/>
      </w:rPr>
    </w:lvl>
  </w:abstractNum>
  <w:abstractNum w:abstractNumId="6" w15:restartNumberingAfterBreak="0">
    <w:nsid w:val="0AA918AE"/>
    <w:multiLevelType w:val="multilevel"/>
    <w:tmpl w:val="ECAACD34"/>
    <w:styleLink w:val="List74"/>
    <w:lvl w:ilvl="0">
      <w:start w:val="1"/>
      <w:numFmt w:val="bullet"/>
      <w:lvlText w:val=""/>
      <w:lvlJc w:val="left"/>
      <w:pPr>
        <w:tabs>
          <w:tab w:val="num" w:pos="1440"/>
        </w:tabs>
        <w:ind w:left="1440" w:hanging="360"/>
      </w:pPr>
      <w:rPr>
        <w:rFonts w:ascii="Symbol" w:hAnsi="Symbol" w:hint="default"/>
        <w:color w:val="000000"/>
        <w:position w:val="0"/>
        <w:sz w:val="24"/>
        <w:szCs w:val="24"/>
        <w:u w:color="000000"/>
      </w:rPr>
    </w:lvl>
    <w:lvl w:ilvl="1">
      <w:start w:val="1"/>
      <w:numFmt w:val="bullet"/>
      <w:lvlText w:val="o"/>
      <w:lvlJc w:val="left"/>
      <w:pPr>
        <w:tabs>
          <w:tab w:val="num" w:pos="2130"/>
        </w:tabs>
        <w:ind w:left="2130" w:hanging="330"/>
      </w:pPr>
      <w:rPr>
        <w:rFonts w:ascii="Arial" w:eastAsia="Arial" w:hAnsi="Arial" w:cs="Arial"/>
        <w:color w:val="000000"/>
        <w:position w:val="0"/>
        <w:sz w:val="22"/>
        <w:szCs w:val="22"/>
        <w:u w:color="000000"/>
      </w:rPr>
    </w:lvl>
    <w:lvl w:ilvl="2">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3">
      <w:start w:val="1"/>
      <w:numFmt w:val="bullet"/>
      <w:lvlText w:val="•"/>
      <w:lvlJc w:val="left"/>
      <w:pPr>
        <w:tabs>
          <w:tab w:val="num" w:pos="3570"/>
        </w:tabs>
        <w:ind w:left="3570" w:hanging="330"/>
      </w:pPr>
      <w:rPr>
        <w:rFonts w:ascii="Arial" w:eastAsia="Arial" w:hAnsi="Arial" w:cs="Arial"/>
        <w:color w:val="000000"/>
        <w:position w:val="0"/>
        <w:sz w:val="22"/>
        <w:szCs w:val="22"/>
        <w:u w:color="000000"/>
      </w:rPr>
    </w:lvl>
    <w:lvl w:ilvl="4">
      <w:start w:val="1"/>
      <w:numFmt w:val="bullet"/>
      <w:lvlText w:val="o"/>
      <w:lvlJc w:val="left"/>
      <w:pPr>
        <w:tabs>
          <w:tab w:val="num" w:pos="4290"/>
        </w:tabs>
        <w:ind w:left="4290" w:hanging="330"/>
      </w:pPr>
      <w:rPr>
        <w:rFonts w:ascii="Arial" w:eastAsia="Arial" w:hAnsi="Arial" w:cs="Arial"/>
        <w:color w:val="000000"/>
        <w:position w:val="0"/>
        <w:sz w:val="22"/>
        <w:szCs w:val="22"/>
        <w:u w:color="000000"/>
      </w:rPr>
    </w:lvl>
    <w:lvl w:ilvl="5">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6">
      <w:start w:val="1"/>
      <w:numFmt w:val="bullet"/>
      <w:lvlText w:val="•"/>
      <w:lvlJc w:val="left"/>
      <w:pPr>
        <w:tabs>
          <w:tab w:val="num" w:pos="5730"/>
        </w:tabs>
        <w:ind w:left="5730" w:hanging="330"/>
      </w:pPr>
      <w:rPr>
        <w:rFonts w:ascii="Arial" w:eastAsia="Arial" w:hAnsi="Arial" w:cs="Arial"/>
        <w:color w:val="000000"/>
        <w:position w:val="0"/>
        <w:sz w:val="22"/>
        <w:szCs w:val="22"/>
        <w:u w:color="000000"/>
      </w:rPr>
    </w:lvl>
    <w:lvl w:ilvl="7">
      <w:start w:val="1"/>
      <w:numFmt w:val="bullet"/>
      <w:lvlText w:val="o"/>
      <w:lvlJc w:val="left"/>
      <w:pPr>
        <w:tabs>
          <w:tab w:val="num" w:pos="6450"/>
        </w:tabs>
        <w:ind w:left="6450" w:hanging="330"/>
      </w:pPr>
      <w:rPr>
        <w:rFonts w:ascii="Arial" w:eastAsia="Arial" w:hAnsi="Arial" w:cs="Arial"/>
        <w:color w:val="000000"/>
        <w:position w:val="0"/>
        <w:sz w:val="22"/>
        <w:szCs w:val="22"/>
        <w:u w:color="000000"/>
      </w:rPr>
    </w:lvl>
    <w:lvl w:ilvl="8">
      <w:start w:val="1"/>
      <w:numFmt w:val="bullet"/>
      <w:lvlText w:val="▪"/>
      <w:lvlJc w:val="left"/>
      <w:pPr>
        <w:tabs>
          <w:tab w:val="num" w:pos="7170"/>
        </w:tabs>
        <w:ind w:left="7170" w:hanging="330"/>
      </w:pPr>
      <w:rPr>
        <w:rFonts w:ascii="Arial" w:eastAsia="Arial" w:hAnsi="Arial" w:cs="Arial"/>
        <w:color w:val="000000"/>
        <w:position w:val="0"/>
        <w:sz w:val="22"/>
        <w:szCs w:val="22"/>
        <w:u w:color="000000"/>
      </w:rPr>
    </w:lvl>
  </w:abstractNum>
  <w:abstractNum w:abstractNumId="7" w15:restartNumberingAfterBreak="0">
    <w:nsid w:val="0D1F10DA"/>
    <w:multiLevelType w:val="multilevel"/>
    <w:tmpl w:val="67245852"/>
    <w:styleLink w:val="List77"/>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8" w15:restartNumberingAfterBreak="0">
    <w:nsid w:val="124477CD"/>
    <w:multiLevelType w:val="multilevel"/>
    <w:tmpl w:val="6760370A"/>
    <w:styleLink w:val="List64"/>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9" w15:restartNumberingAfterBreak="0">
    <w:nsid w:val="16E3332A"/>
    <w:multiLevelType w:val="hybridMultilevel"/>
    <w:tmpl w:val="DAEE80CC"/>
    <w:lvl w:ilvl="0" w:tplc="5650BFCE">
      <w:start w:val="30"/>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8831C89"/>
    <w:multiLevelType w:val="multilevel"/>
    <w:tmpl w:val="EE141206"/>
    <w:styleLink w:val="List75"/>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1" w15:restartNumberingAfterBreak="0">
    <w:nsid w:val="1DD6578D"/>
    <w:multiLevelType w:val="multilevel"/>
    <w:tmpl w:val="1C7417C6"/>
    <w:styleLink w:val="List62"/>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2" w15:restartNumberingAfterBreak="0">
    <w:nsid w:val="22AD738E"/>
    <w:multiLevelType w:val="hybridMultilevel"/>
    <w:tmpl w:val="9F2027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2F41218"/>
    <w:multiLevelType w:val="hybridMultilevel"/>
    <w:tmpl w:val="B628AF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3773F3E"/>
    <w:multiLevelType w:val="hybridMultilevel"/>
    <w:tmpl w:val="1664696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41746CE"/>
    <w:multiLevelType w:val="hybridMultilevel"/>
    <w:tmpl w:val="0484BE8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252536C9"/>
    <w:multiLevelType w:val="hybridMultilevel"/>
    <w:tmpl w:val="80DE4F54"/>
    <w:lvl w:ilvl="0" w:tplc="AB1854EE">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9C40E2C"/>
    <w:multiLevelType w:val="multilevel"/>
    <w:tmpl w:val="B1020860"/>
    <w:styleLink w:val="List72"/>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8" w15:restartNumberingAfterBreak="0">
    <w:nsid w:val="30C93A48"/>
    <w:multiLevelType w:val="hybridMultilevel"/>
    <w:tmpl w:val="4432C2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1D617F7"/>
    <w:multiLevelType w:val="multilevel"/>
    <w:tmpl w:val="43403FC4"/>
    <w:styleLink w:val="List65"/>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0" w15:restartNumberingAfterBreak="0">
    <w:nsid w:val="324717B9"/>
    <w:multiLevelType w:val="hybridMultilevel"/>
    <w:tmpl w:val="DCF8B44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1" w15:restartNumberingAfterBreak="0">
    <w:nsid w:val="35617DC9"/>
    <w:multiLevelType w:val="multilevel"/>
    <w:tmpl w:val="C598F070"/>
    <w:styleLink w:val="List21"/>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2" w15:restartNumberingAfterBreak="0">
    <w:nsid w:val="35B762DF"/>
    <w:multiLevelType w:val="hybridMultilevel"/>
    <w:tmpl w:val="9BC42FE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9F2316C"/>
    <w:multiLevelType w:val="hybridMultilevel"/>
    <w:tmpl w:val="92FA0D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AB458E7"/>
    <w:multiLevelType w:val="multilevel"/>
    <w:tmpl w:val="9912C7AC"/>
    <w:styleLink w:val="List78"/>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5" w15:restartNumberingAfterBreak="0">
    <w:nsid w:val="3C0F4128"/>
    <w:multiLevelType w:val="hybridMultilevel"/>
    <w:tmpl w:val="D97045B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C13672F"/>
    <w:multiLevelType w:val="hybridMultilevel"/>
    <w:tmpl w:val="A50427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E8A6EE7"/>
    <w:multiLevelType w:val="multilevel"/>
    <w:tmpl w:val="A768BE8E"/>
    <w:styleLink w:val="List69"/>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8" w15:restartNumberingAfterBreak="0">
    <w:nsid w:val="3F7538A4"/>
    <w:multiLevelType w:val="hybridMultilevel"/>
    <w:tmpl w:val="81A88528"/>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9"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30" w15:restartNumberingAfterBreak="0">
    <w:nsid w:val="46160773"/>
    <w:multiLevelType w:val="multilevel"/>
    <w:tmpl w:val="73089CA6"/>
    <w:styleLink w:val="List68"/>
    <w:lvl w:ilvl="0">
      <w:start w:val="1"/>
      <w:numFmt w:val="bullet"/>
      <w:lvlText w:val=""/>
      <w:lvlJc w:val="left"/>
      <w:pPr>
        <w:tabs>
          <w:tab w:val="num" w:pos="2136"/>
        </w:tabs>
        <w:ind w:left="2136" w:hanging="360"/>
      </w:pPr>
      <w:rPr>
        <w:rFonts w:ascii="Symbol" w:hAnsi="Symbol" w:hint="default"/>
        <w:color w:val="000000"/>
        <w:position w:val="0"/>
        <w:sz w:val="24"/>
        <w:szCs w:val="24"/>
        <w:u w:color="000000"/>
      </w:rPr>
    </w:lvl>
    <w:lvl w:ilvl="1">
      <w:start w:val="1"/>
      <w:numFmt w:val="bullet"/>
      <w:lvlText w:val="o"/>
      <w:lvlJc w:val="left"/>
      <w:pPr>
        <w:tabs>
          <w:tab w:val="num" w:pos="2810"/>
        </w:tabs>
        <w:ind w:left="2810" w:hanging="330"/>
      </w:pPr>
      <w:rPr>
        <w:rFonts w:ascii="Arial" w:eastAsia="Arial" w:hAnsi="Arial" w:cs="Arial"/>
        <w:color w:val="000000"/>
        <w:position w:val="0"/>
        <w:sz w:val="22"/>
        <w:szCs w:val="22"/>
        <w:u w:color="000000"/>
      </w:rPr>
    </w:lvl>
    <w:lvl w:ilvl="2">
      <w:start w:val="1"/>
      <w:numFmt w:val="bullet"/>
      <w:lvlText w:val="▪"/>
      <w:lvlJc w:val="left"/>
      <w:pPr>
        <w:tabs>
          <w:tab w:val="num" w:pos="3530"/>
        </w:tabs>
        <w:ind w:left="3530" w:hanging="330"/>
      </w:pPr>
      <w:rPr>
        <w:rFonts w:ascii="Arial" w:eastAsia="Arial" w:hAnsi="Arial" w:cs="Arial"/>
        <w:color w:val="000000"/>
        <w:position w:val="0"/>
        <w:sz w:val="22"/>
        <w:szCs w:val="22"/>
        <w:u w:color="000000"/>
      </w:rPr>
    </w:lvl>
    <w:lvl w:ilvl="3">
      <w:start w:val="1"/>
      <w:numFmt w:val="bullet"/>
      <w:lvlText w:val="•"/>
      <w:lvlJc w:val="left"/>
      <w:pPr>
        <w:tabs>
          <w:tab w:val="num" w:pos="4250"/>
        </w:tabs>
        <w:ind w:left="4250" w:hanging="330"/>
      </w:pPr>
      <w:rPr>
        <w:rFonts w:ascii="Arial" w:eastAsia="Arial" w:hAnsi="Arial" w:cs="Arial"/>
        <w:color w:val="000000"/>
        <w:position w:val="0"/>
        <w:sz w:val="22"/>
        <w:szCs w:val="22"/>
        <w:u w:color="000000"/>
      </w:rPr>
    </w:lvl>
    <w:lvl w:ilvl="4">
      <w:start w:val="1"/>
      <w:numFmt w:val="bullet"/>
      <w:lvlText w:val="o"/>
      <w:lvlJc w:val="left"/>
      <w:pPr>
        <w:tabs>
          <w:tab w:val="num" w:pos="4970"/>
        </w:tabs>
        <w:ind w:left="4970" w:hanging="330"/>
      </w:pPr>
      <w:rPr>
        <w:rFonts w:ascii="Arial" w:eastAsia="Arial" w:hAnsi="Arial" w:cs="Arial"/>
        <w:color w:val="000000"/>
        <w:position w:val="0"/>
        <w:sz w:val="22"/>
        <w:szCs w:val="22"/>
        <w:u w:color="000000"/>
      </w:rPr>
    </w:lvl>
    <w:lvl w:ilvl="5">
      <w:start w:val="1"/>
      <w:numFmt w:val="bullet"/>
      <w:lvlText w:val="▪"/>
      <w:lvlJc w:val="left"/>
      <w:pPr>
        <w:tabs>
          <w:tab w:val="num" w:pos="5690"/>
        </w:tabs>
        <w:ind w:left="5690" w:hanging="330"/>
      </w:pPr>
      <w:rPr>
        <w:rFonts w:ascii="Arial" w:eastAsia="Arial" w:hAnsi="Arial" w:cs="Arial"/>
        <w:color w:val="000000"/>
        <w:position w:val="0"/>
        <w:sz w:val="22"/>
        <w:szCs w:val="22"/>
        <w:u w:color="000000"/>
      </w:rPr>
    </w:lvl>
    <w:lvl w:ilvl="6">
      <w:start w:val="1"/>
      <w:numFmt w:val="bullet"/>
      <w:lvlText w:val="•"/>
      <w:lvlJc w:val="left"/>
      <w:pPr>
        <w:tabs>
          <w:tab w:val="num" w:pos="6410"/>
        </w:tabs>
        <w:ind w:left="6410" w:hanging="330"/>
      </w:pPr>
      <w:rPr>
        <w:rFonts w:ascii="Arial" w:eastAsia="Arial" w:hAnsi="Arial" w:cs="Arial"/>
        <w:color w:val="000000"/>
        <w:position w:val="0"/>
        <w:sz w:val="22"/>
        <w:szCs w:val="22"/>
        <w:u w:color="000000"/>
      </w:rPr>
    </w:lvl>
    <w:lvl w:ilvl="7">
      <w:start w:val="1"/>
      <w:numFmt w:val="bullet"/>
      <w:lvlText w:val="o"/>
      <w:lvlJc w:val="left"/>
      <w:pPr>
        <w:tabs>
          <w:tab w:val="num" w:pos="7130"/>
        </w:tabs>
        <w:ind w:left="7130" w:hanging="330"/>
      </w:pPr>
      <w:rPr>
        <w:rFonts w:ascii="Arial" w:eastAsia="Arial" w:hAnsi="Arial" w:cs="Arial"/>
        <w:color w:val="000000"/>
        <w:position w:val="0"/>
        <w:sz w:val="22"/>
        <w:szCs w:val="22"/>
        <w:u w:color="000000"/>
      </w:rPr>
    </w:lvl>
    <w:lvl w:ilvl="8">
      <w:start w:val="1"/>
      <w:numFmt w:val="bullet"/>
      <w:lvlText w:val="▪"/>
      <w:lvlJc w:val="left"/>
      <w:pPr>
        <w:tabs>
          <w:tab w:val="num" w:pos="7850"/>
        </w:tabs>
        <w:ind w:left="7850" w:hanging="330"/>
      </w:pPr>
      <w:rPr>
        <w:rFonts w:ascii="Arial" w:eastAsia="Arial" w:hAnsi="Arial" w:cs="Arial"/>
        <w:color w:val="000000"/>
        <w:position w:val="0"/>
        <w:sz w:val="22"/>
        <w:szCs w:val="22"/>
        <w:u w:color="000000"/>
      </w:rPr>
    </w:lvl>
  </w:abstractNum>
  <w:abstractNum w:abstractNumId="31" w15:restartNumberingAfterBreak="0">
    <w:nsid w:val="462B2518"/>
    <w:multiLevelType w:val="multilevel"/>
    <w:tmpl w:val="97B44782"/>
    <w:styleLink w:val="List63"/>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32" w15:restartNumberingAfterBreak="0">
    <w:nsid w:val="497148F0"/>
    <w:multiLevelType w:val="multilevel"/>
    <w:tmpl w:val="A5042E94"/>
    <w:styleLink w:val="List67"/>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33" w15:restartNumberingAfterBreak="0">
    <w:nsid w:val="4C743D0A"/>
    <w:multiLevelType w:val="multilevel"/>
    <w:tmpl w:val="73A268B6"/>
    <w:styleLink w:val="List80"/>
    <w:lvl w:ilvl="0">
      <w:start w:val="1"/>
      <w:numFmt w:val="bullet"/>
      <w:lvlText w:val=""/>
      <w:lvlJc w:val="left"/>
      <w:pPr>
        <w:tabs>
          <w:tab w:val="num" w:pos="1440"/>
        </w:tabs>
        <w:ind w:left="1440" w:hanging="360"/>
      </w:pPr>
      <w:rPr>
        <w:rFonts w:ascii="Symbol" w:hAnsi="Symbol" w:hint="default"/>
        <w:color w:val="000000"/>
        <w:position w:val="0"/>
        <w:sz w:val="24"/>
        <w:szCs w:val="24"/>
        <w:u w:color="000000"/>
      </w:rPr>
    </w:lvl>
    <w:lvl w:ilvl="1">
      <w:start w:val="1"/>
      <w:numFmt w:val="bullet"/>
      <w:lvlText w:val="o"/>
      <w:lvlJc w:val="left"/>
      <w:pPr>
        <w:tabs>
          <w:tab w:val="num" w:pos="2130"/>
        </w:tabs>
        <w:ind w:left="2130" w:hanging="330"/>
      </w:pPr>
      <w:rPr>
        <w:rFonts w:ascii="Arial" w:eastAsia="Arial" w:hAnsi="Arial" w:cs="Arial"/>
        <w:color w:val="000000"/>
        <w:position w:val="0"/>
        <w:sz w:val="22"/>
        <w:szCs w:val="22"/>
        <w:u w:color="000000"/>
      </w:rPr>
    </w:lvl>
    <w:lvl w:ilvl="2">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3">
      <w:start w:val="1"/>
      <w:numFmt w:val="bullet"/>
      <w:lvlText w:val="•"/>
      <w:lvlJc w:val="left"/>
      <w:pPr>
        <w:tabs>
          <w:tab w:val="num" w:pos="3570"/>
        </w:tabs>
        <w:ind w:left="3570" w:hanging="330"/>
      </w:pPr>
      <w:rPr>
        <w:rFonts w:ascii="Arial" w:eastAsia="Arial" w:hAnsi="Arial" w:cs="Arial"/>
        <w:color w:val="000000"/>
        <w:position w:val="0"/>
        <w:sz w:val="22"/>
        <w:szCs w:val="22"/>
        <w:u w:color="000000"/>
      </w:rPr>
    </w:lvl>
    <w:lvl w:ilvl="4">
      <w:start w:val="1"/>
      <w:numFmt w:val="bullet"/>
      <w:lvlText w:val="o"/>
      <w:lvlJc w:val="left"/>
      <w:pPr>
        <w:tabs>
          <w:tab w:val="num" w:pos="4290"/>
        </w:tabs>
        <w:ind w:left="4290" w:hanging="330"/>
      </w:pPr>
      <w:rPr>
        <w:rFonts w:ascii="Arial" w:eastAsia="Arial" w:hAnsi="Arial" w:cs="Arial"/>
        <w:color w:val="000000"/>
        <w:position w:val="0"/>
        <w:sz w:val="22"/>
        <w:szCs w:val="22"/>
        <w:u w:color="000000"/>
      </w:rPr>
    </w:lvl>
    <w:lvl w:ilvl="5">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6">
      <w:start w:val="1"/>
      <w:numFmt w:val="bullet"/>
      <w:lvlText w:val="•"/>
      <w:lvlJc w:val="left"/>
      <w:pPr>
        <w:tabs>
          <w:tab w:val="num" w:pos="5730"/>
        </w:tabs>
        <w:ind w:left="5730" w:hanging="330"/>
      </w:pPr>
      <w:rPr>
        <w:rFonts w:ascii="Arial" w:eastAsia="Arial" w:hAnsi="Arial" w:cs="Arial"/>
        <w:color w:val="000000"/>
        <w:position w:val="0"/>
        <w:sz w:val="22"/>
        <w:szCs w:val="22"/>
        <w:u w:color="000000"/>
      </w:rPr>
    </w:lvl>
    <w:lvl w:ilvl="7">
      <w:start w:val="1"/>
      <w:numFmt w:val="bullet"/>
      <w:lvlText w:val="o"/>
      <w:lvlJc w:val="left"/>
      <w:pPr>
        <w:tabs>
          <w:tab w:val="num" w:pos="6450"/>
        </w:tabs>
        <w:ind w:left="6450" w:hanging="330"/>
      </w:pPr>
      <w:rPr>
        <w:rFonts w:ascii="Arial" w:eastAsia="Arial" w:hAnsi="Arial" w:cs="Arial"/>
        <w:color w:val="000000"/>
        <w:position w:val="0"/>
        <w:sz w:val="22"/>
        <w:szCs w:val="22"/>
        <w:u w:color="000000"/>
      </w:rPr>
    </w:lvl>
    <w:lvl w:ilvl="8">
      <w:start w:val="1"/>
      <w:numFmt w:val="bullet"/>
      <w:lvlText w:val="▪"/>
      <w:lvlJc w:val="left"/>
      <w:pPr>
        <w:tabs>
          <w:tab w:val="num" w:pos="7170"/>
        </w:tabs>
        <w:ind w:left="7170" w:hanging="330"/>
      </w:pPr>
      <w:rPr>
        <w:rFonts w:ascii="Arial" w:eastAsia="Arial" w:hAnsi="Arial" w:cs="Arial"/>
        <w:color w:val="000000"/>
        <w:position w:val="0"/>
        <w:sz w:val="22"/>
        <w:szCs w:val="22"/>
        <w:u w:color="000000"/>
      </w:rPr>
    </w:lvl>
  </w:abstractNum>
  <w:abstractNum w:abstractNumId="34" w15:restartNumberingAfterBreak="0">
    <w:nsid w:val="4FE54DC2"/>
    <w:multiLevelType w:val="hybridMultilevel"/>
    <w:tmpl w:val="11EA7BB0"/>
    <w:lvl w:ilvl="0" w:tplc="04240001">
      <w:start w:val="1"/>
      <w:numFmt w:val="bullet"/>
      <w:lvlText w:val=""/>
      <w:lvlJc w:val="left"/>
      <w:pPr>
        <w:ind w:left="927"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67216EF"/>
    <w:multiLevelType w:val="multilevel"/>
    <w:tmpl w:val="ACEEC1EC"/>
    <w:styleLink w:val="List61"/>
    <w:lvl w:ilvl="0">
      <w:start w:val="1"/>
      <w:numFmt w:val="lowerLetter"/>
      <w:lvlText w:val="%1."/>
      <w:lvlJc w:val="left"/>
      <w:pPr>
        <w:tabs>
          <w:tab w:val="num" w:pos="720"/>
        </w:tabs>
        <w:ind w:left="720" w:hanging="360"/>
      </w:pPr>
      <w:rPr>
        <w:rFonts w:ascii="Arial" w:eastAsia="Arial" w:hAnsi="Arial" w:cs="Arial"/>
        <w:b/>
        <w:bCs/>
        <w:color w:val="000000"/>
        <w:position w:val="0"/>
        <w:sz w:val="22"/>
        <w:szCs w:val="22"/>
        <w:u w:val="single" w:color="000000"/>
      </w:rPr>
    </w:lvl>
    <w:lvl w:ilvl="1">
      <w:start w:val="1"/>
      <w:numFmt w:val="lowerLetter"/>
      <w:lvlText w:val="%2."/>
      <w:lvlJc w:val="left"/>
      <w:pPr>
        <w:tabs>
          <w:tab w:val="num" w:pos="1410"/>
        </w:tabs>
        <w:ind w:left="1410" w:hanging="330"/>
      </w:pPr>
      <w:rPr>
        <w:rFonts w:ascii="Arial" w:eastAsia="Arial" w:hAnsi="Arial" w:cs="Arial"/>
        <w:b/>
        <w:bCs/>
        <w:color w:val="000000"/>
        <w:position w:val="0"/>
        <w:sz w:val="22"/>
        <w:szCs w:val="22"/>
        <w:u w:val="single" w:color="000000"/>
      </w:rPr>
    </w:lvl>
    <w:lvl w:ilvl="2">
      <w:start w:val="1"/>
      <w:numFmt w:val="lowerRoman"/>
      <w:lvlText w:val="%3."/>
      <w:lvlJc w:val="left"/>
      <w:pPr>
        <w:tabs>
          <w:tab w:val="num" w:pos="2135"/>
        </w:tabs>
        <w:ind w:left="2135" w:hanging="271"/>
      </w:pPr>
      <w:rPr>
        <w:rFonts w:ascii="Arial" w:eastAsia="Arial" w:hAnsi="Arial" w:cs="Arial"/>
        <w:b/>
        <w:bCs/>
        <w:color w:val="000000"/>
        <w:position w:val="0"/>
        <w:sz w:val="22"/>
        <w:szCs w:val="22"/>
        <w:u w:val="single" w:color="000000"/>
      </w:rPr>
    </w:lvl>
    <w:lvl w:ilvl="3">
      <w:start w:val="1"/>
      <w:numFmt w:val="decimal"/>
      <w:lvlText w:val="%4."/>
      <w:lvlJc w:val="left"/>
      <w:pPr>
        <w:tabs>
          <w:tab w:val="num" w:pos="2850"/>
        </w:tabs>
        <w:ind w:left="2850" w:hanging="330"/>
      </w:pPr>
      <w:rPr>
        <w:rFonts w:ascii="Arial" w:eastAsia="Arial" w:hAnsi="Arial" w:cs="Arial"/>
        <w:b/>
        <w:bCs/>
        <w:color w:val="000000"/>
        <w:position w:val="0"/>
        <w:sz w:val="22"/>
        <w:szCs w:val="22"/>
        <w:u w:val="single" w:color="000000"/>
      </w:rPr>
    </w:lvl>
    <w:lvl w:ilvl="4">
      <w:start w:val="1"/>
      <w:numFmt w:val="lowerLetter"/>
      <w:lvlText w:val="%5."/>
      <w:lvlJc w:val="left"/>
      <w:pPr>
        <w:tabs>
          <w:tab w:val="num" w:pos="3570"/>
        </w:tabs>
        <w:ind w:left="3570" w:hanging="330"/>
      </w:pPr>
      <w:rPr>
        <w:rFonts w:ascii="Arial" w:eastAsia="Arial" w:hAnsi="Arial" w:cs="Arial"/>
        <w:b/>
        <w:bCs/>
        <w:color w:val="000000"/>
        <w:position w:val="0"/>
        <w:sz w:val="22"/>
        <w:szCs w:val="22"/>
        <w:u w:val="single" w:color="000000"/>
      </w:rPr>
    </w:lvl>
    <w:lvl w:ilvl="5">
      <w:start w:val="1"/>
      <w:numFmt w:val="lowerRoman"/>
      <w:lvlText w:val="%6."/>
      <w:lvlJc w:val="left"/>
      <w:pPr>
        <w:tabs>
          <w:tab w:val="num" w:pos="4295"/>
        </w:tabs>
        <w:ind w:left="4295" w:hanging="271"/>
      </w:pPr>
      <w:rPr>
        <w:rFonts w:ascii="Arial" w:eastAsia="Arial" w:hAnsi="Arial" w:cs="Arial"/>
        <w:b/>
        <w:bCs/>
        <w:color w:val="000000"/>
        <w:position w:val="0"/>
        <w:sz w:val="22"/>
        <w:szCs w:val="22"/>
        <w:u w:val="single" w:color="000000"/>
      </w:rPr>
    </w:lvl>
    <w:lvl w:ilvl="6">
      <w:start w:val="1"/>
      <w:numFmt w:val="decimal"/>
      <w:lvlText w:val="%7."/>
      <w:lvlJc w:val="left"/>
      <w:pPr>
        <w:tabs>
          <w:tab w:val="num" w:pos="5010"/>
        </w:tabs>
        <w:ind w:left="5010" w:hanging="330"/>
      </w:pPr>
      <w:rPr>
        <w:rFonts w:ascii="Arial" w:eastAsia="Arial" w:hAnsi="Arial" w:cs="Arial"/>
        <w:b/>
        <w:bCs/>
        <w:color w:val="000000"/>
        <w:position w:val="0"/>
        <w:sz w:val="22"/>
        <w:szCs w:val="22"/>
        <w:u w:val="single" w:color="000000"/>
      </w:rPr>
    </w:lvl>
    <w:lvl w:ilvl="7">
      <w:start w:val="1"/>
      <w:numFmt w:val="lowerLetter"/>
      <w:lvlText w:val="%8."/>
      <w:lvlJc w:val="left"/>
      <w:pPr>
        <w:tabs>
          <w:tab w:val="num" w:pos="5730"/>
        </w:tabs>
        <w:ind w:left="5730" w:hanging="330"/>
      </w:pPr>
      <w:rPr>
        <w:rFonts w:ascii="Arial" w:eastAsia="Arial" w:hAnsi="Arial" w:cs="Arial"/>
        <w:b/>
        <w:bCs/>
        <w:color w:val="000000"/>
        <w:position w:val="0"/>
        <w:sz w:val="22"/>
        <w:szCs w:val="22"/>
        <w:u w:val="single" w:color="000000"/>
      </w:rPr>
    </w:lvl>
    <w:lvl w:ilvl="8">
      <w:start w:val="1"/>
      <w:numFmt w:val="lowerRoman"/>
      <w:lvlText w:val="%9."/>
      <w:lvlJc w:val="left"/>
      <w:pPr>
        <w:tabs>
          <w:tab w:val="num" w:pos="6455"/>
        </w:tabs>
        <w:ind w:left="6455" w:hanging="271"/>
      </w:pPr>
      <w:rPr>
        <w:rFonts w:ascii="Arial" w:eastAsia="Arial" w:hAnsi="Arial" w:cs="Arial"/>
        <w:b/>
        <w:bCs/>
        <w:color w:val="000000"/>
        <w:position w:val="0"/>
        <w:sz w:val="22"/>
        <w:szCs w:val="22"/>
        <w:u w:val="single" w:color="000000"/>
      </w:rPr>
    </w:lvl>
  </w:abstractNum>
  <w:abstractNum w:abstractNumId="36" w15:restartNumberingAfterBreak="0">
    <w:nsid w:val="58CB27A5"/>
    <w:multiLevelType w:val="multilevel"/>
    <w:tmpl w:val="5E50B9A8"/>
    <w:styleLink w:val="List66"/>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37" w15:restartNumberingAfterBreak="0">
    <w:nsid w:val="5A414AF0"/>
    <w:multiLevelType w:val="hybridMultilevel"/>
    <w:tmpl w:val="3D7641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A511DA4"/>
    <w:multiLevelType w:val="hybridMultilevel"/>
    <w:tmpl w:val="B1BCEB9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9" w15:restartNumberingAfterBreak="0">
    <w:nsid w:val="5AC865C1"/>
    <w:multiLevelType w:val="multilevel"/>
    <w:tmpl w:val="EDA22424"/>
    <w:styleLink w:val="List76"/>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40" w15:restartNumberingAfterBreak="0">
    <w:nsid w:val="5CB37F7F"/>
    <w:multiLevelType w:val="hybridMultilevel"/>
    <w:tmpl w:val="64A0C54E"/>
    <w:lvl w:ilvl="0" w:tplc="387E88E6">
      <w:numFmt w:val="bullet"/>
      <w:lvlText w:val="-"/>
      <w:lvlJc w:val="left"/>
      <w:pPr>
        <w:ind w:left="1065" w:hanging="360"/>
      </w:pPr>
      <w:rPr>
        <w:rFonts w:ascii="Arial" w:eastAsiaTheme="minorHAnsi" w:hAnsi="Arial" w:cs="Arial" w:hint="default"/>
      </w:rPr>
    </w:lvl>
    <w:lvl w:ilvl="1" w:tplc="04240003" w:tentative="1">
      <w:start w:val="1"/>
      <w:numFmt w:val="bullet"/>
      <w:lvlText w:val="o"/>
      <w:lvlJc w:val="left"/>
      <w:pPr>
        <w:ind w:left="1785" w:hanging="360"/>
      </w:pPr>
      <w:rPr>
        <w:rFonts w:ascii="Courier New" w:hAnsi="Courier New" w:cs="Courier New" w:hint="default"/>
      </w:rPr>
    </w:lvl>
    <w:lvl w:ilvl="2" w:tplc="04240005" w:tentative="1">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41" w15:restartNumberingAfterBreak="0">
    <w:nsid w:val="60392AB5"/>
    <w:multiLevelType w:val="multilevel"/>
    <w:tmpl w:val="57502978"/>
    <w:styleLink w:val="List79"/>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42" w15:restartNumberingAfterBreak="0">
    <w:nsid w:val="631454A6"/>
    <w:multiLevelType w:val="hybridMultilevel"/>
    <w:tmpl w:val="4ABA307E"/>
    <w:lvl w:ilvl="0" w:tplc="56080398">
      <w:numFmt w:val="bullet"/>
      <w:lvlText w:val="-"/>
      <w:lvlJc w:val="left"/>
      <w:pPr>
        <w:ind w:left="720" w:hanging="360"/>
      </w:pPr>
      <w:rPr>
        <w:rFonts w:ascii="Calibri" w:eastAsia="Calibri" w:hAnsi="Calibri" w:cs="Times New Roman" w:hint="default"/>
      </w:rPr>
    </w:lvl>
    <w:lvl w:ilvl="1" w:tplc="04240001">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3" w15:restartNumberingAfterBreak="0">
    <w:nsid w:val="682A54F7"/>
    <w:multiLevelType w:val="hybridMultilevel"/>
    <w:tmpl w:val="AA4A53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8E56C32"/>
    <w:multiLevelType w:val="hybridMultilevel"/>
    <w:tmpl w:val="EE4A3A3A"/>
    <w:lvl w:ilvl="0" w:tplc="C4B602CE">
      <w:start w:val="5"/>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96520CF"/>
    <w:multiLevelType w:val="hybridMultilevel"/>
    <w:tmpl w:val="C5109A76"/>
    <w:lvl w:ilvl="0" w:tplc="F844D5AC">
      <w:start w:val="3"/>
      <w:numFmt w:val="bullet"/>
      <w:lvlText w:val="-"/>
      <w:lvlJc w:val="left"/>
      <w:pPr>
        <w:ind w:left="218" w:hanging="360"/>
      </w:pPr>
      <w:rPr>
        <w:rFonts w:ascii="Aptos" w:eastAsiaTheme="minorHAnsi" w:hAnsi="Aptos" w:cstheme="minorBidi" w:hint="default"/>
      </w:rPr>
    </w:lvl>
    <w:lvl w:ilvl="1" w:tplc="04240003" w:tentative="1">
      <w:start w:val="1"/>
      <w:numFmt w:val="bullet"/>
      <w:lvlText w:val="o"/>
      <w:lvlJc w:val="left"/>
      <w:pPr>
        <w:ind w:left="938" w:hanging="360"/>
      </w:pPr>
      <w:rPr>
        <w:rFonts w:ascii="Courier New" w:hAnsi="Courier New" w:cs="Courier New" w:hint="default"/>
      </w:rPr>
    </w:lvl>
    <w:lvl w:ilvl="2" w:tplc="04240005" w:tentative="1">
      <w:start w:val="1"/>
      <w:numFmt w:val="bullet"/>
      <w:lvlText w:val=""/>
      <w:lvlJc w:val="left"/>
      <w:pPr>
        <w:ind w:left="1658" w:hanging="360"/>
      </w:pPr>
      <w:rPr>
        <w:rFonts w:ascii="Wingdings" w:hAnsi="Wingdings" w:hint="default"/>
      </w:rPr>
    </w:lvl>
    <w:lvl w:ilvl="3" w:tplc="04240001" w:tentative="1">
      <w:start w:val="1"/>
      <w:numFmt w:val="bullet"/>
      <w:lvlText w:val=""/>
      <w:lvlJc w:val="left"/>
      <w:pPr>
        <w:ind w:left="2378" w:hanging="360"/>
      </w:pPr>
      <w:rPr>
        <w:rFonts w:ascii="Symbol" w:hAnsi="Symbol" w:hint="default"/>
      </w:rPr>
    </w:lvl>
    <w:lvl w:ilvl="4" w:tplc="04240003" w:tentative="1">
      <w:start w:val="1"/>
      <w:numFmt w:val="bullet"/>
      <w:lvlText w:val="o"/>
      <w:lvlJc w:val="left"/>
      <w:pPr>
        <w:ind w:left="3098" w:hanging="360"/>
      </w:pPr>
      <w:rPr>
        <w:rFonts w:ascii="Courier New" w:hAnsi="Courier New" w:cs="Courier New" w:hint="default"/>
      </w:rPr>
    </w:lvl>
    <w:lvl w:ilvl="5" w:tplc="04240005" w:tentative="1">
      <w:start w:val="1"/>
      <w:numFmt w:val="bullet"/>
      <w:lvlText w:val=""/>
      <w:lvlJc w:val="left"/>
      <w:pPr>
        <w:ind w:left="3818" w:hanging="360"/>
      </w:pPr>
      <w:rPr>
        <w:rFonts w:ascii="Wingdings" w:hAnsi="Wingdings" w:hint="default"/>
      </w:rPr>
    </w:lvl>
    <w:lvl w:ilvl="6" w:tplc="04240001" w:tentative="1">
      <w:start w:val="1"/>
      <w:numFmt w:val="bullet"/>
      <w:lvlText w:val=""/>
      <w:lvlJc w:val="left"/>
      <w:pPr>
        <w:ind w:left="4538" w:hanging="360"/>
      </w:pPr>
      <w:rPr>
        <w:rFonts w:ascii="Symbol" w:hAnsi="Symbol" w:hint="default"/>
      </w:rPr>
    </w:lvl>
    <w:lvl w:ilvl="7" w:tplc="04240003" w:tentative="1">
      <w:start w:val="1"/>
      <w:numFmt w:val="bullet"/>
      <w:lvlText w:val="o"/>
      <w:lvlJc w:val="left"/>
      <w:pPr>
        <w:ind w:left="5258" w:hanging="360"/>
      </w:pPr>
      <w:rPr>
        <w:rFonts w:ascii="Courier New" w:hAnsi="Courier New" w:cs="Courier New" w:hint="default"/>
      </w:rPr>
    </w:lvl>
    <w:lvl w:ilvl="8" w:tplc="04240005" w:tentative="1">
      <w:start w:val="1"/>
      <w:numFmt w:val="bullet"/>
      <w:lvlText w:val=""/>
      <w:lvlJc w:val="left"/>
      <w:pPr>
        <w:ind w:left="5978" w:hanging="360"/>
      </w:pPr>
      <w:rPr>
        <w:rFonts w:ascii="Wingdings" w:hAnsi="Wingdings" w:hint="default"/>
      </w:rPr>
    </w:lvl>
  </w:abstractNum>
  <w:abstractNum w:abstractNumId="46" w15:restartNumberingAfterBreak="0">
    <w:nsid w:val="6A0D4B92"/>
    <w:multiLevelType w:val="multilevel"/>
    <w:tmpl w:val="DBB0883C"/>
    <w:styleLink w:val="List73"/>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47" w15:restartNumberingAfterBreak="0">
    <w:nsid w:val="6B491F62"/>
    <w:multiLevelType w:val="multilevel"/>
    <w:tmpl w:val="43E057A4"/>
    <w:lvl w:ilvl="0">
      <w:start w:val="4"/>
      <w:numFmt w:val="decimal"/>
      <w:lvlText w:val="%1"/>
      <w:lvlJc w:val="left"/>
      <w:pPr>
        <w:tabs>
          <w:tab w:val="num" w:pos="540"/>
        </w:tabs>
        <w:ind w:left="540" w:hanging="540"/>
      </w:pPr>
      <w:rPr>
        <w:rFonts w:hint="default"/>
      </w:rPr>
    </w:lvl>
    <w:lvl w:ilvl="1">
      <w:start w:val="4"/>
      <w:numFmt w:val="decimal"/>
      <w:lvlText w:val="%1.%2"/>
      <w:lvlJc w:val="left"/>
      <w:pPr>
        <w:tabs>
          <w:tab w:val="num" w:pos="540"/>
        </w:tabs>
        <w:ind w:left="540" w:hanging="540"/>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asciiTheme="minorHAnsi" w:hAnsiTheme="minorHAnsi" w:cs="Times New Roman" w:hint="default"/>
      </w:rPr>
    </w:lvl>
    <w:lvl w:ilvl="4">
      <w:start w:val="1"/>
      <w:numFmt w:val="decimal"/>
      <w:pStyle w:val="Edin4"/>
      <w:lvlText w:val="%1.%2.%3.%4.%5"/>
      <w:lvlJc w:val="left"/>
      <w:pPr>
        <w:tabs>
          <w:tab w:val="num" w:pos="2098"/>
        </w:tabs>
        <w:ind w:left="2098" w:hanging="1247"/>
      </w:pPr>
      <w:rPr>
        <w:rFonts w:asciiTheme="minorHAnsi" w:hAnsiTheme="minorHAnsi"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8" w15:restartNumberingAfterBreak="0">
    <w:nsid w:val="6C913DCC"/>
    <w:multiLevelType w:val="hybridMultilevel"/>
    <w:tmpl w:val="E52EC1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6D3F5D9E"/>
    <w:multiLevelType w:val="hybridMultilevel"/>
    <w:tmpl w:val="7850F17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0" w15:restartNumberingAfterBreak="0">
    <w:nsid w:val="701D599E"/>
    <w:multiLevelType w:val="multilevel"/>
    <w:tmpl w:val="BA6A0C9A"/>
    <w:styleLink w:val="List70"/>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51" w15:restartNumberingAfterBreak="0">
    <w:nsid w:val="725D1EC2"/>
    <w:multiLevelType w:val="hybridMultilevel"/>
    <w:tmpl w:val="56BA7948"/>
    <w:lvl w:ilvl="0" w:tplc="24202AD2">
      <w:start w:val="1"/>
      <w:numFmt w:val="decimal"/>
      <w:lvlText w:val="%1."/>
      <w:lvlJc w:val="left"/>
      <w:pPr>
        <w:ind w:left="720" w:hanging="360"/>
      </w:pPr>
      <w:rPr>
        <w:rFonts w:hint="default"/>
        <w:b/>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15:restartNumberingAfterBreak="0">
    <w:nsid w:val="765F76F5"/>
    <w:multiLevelType w:val="hybridMultilevel"/>
    <w:tmpl w:val="9E1C37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7B410FB"/>
    <w:multiLevelType w:val="multilevel"/>
    <w:tmpl w:val="5E3C7F6A"/>
    <w:styleLink w:val="List71"/>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54" w15:restartNumberingAfterBreak="0">
    <w:nsid w:val="7B1D5A7B"/>
    <w:multiLevelType w:val="multilevel"/>
    <w:tmpl w:val="CC3EEE46"/>
    <w:styleLink w:val="List60"/>
    <w:lvl w:ilvl="0">
      <w:start w:val="1"/>
      <w:numFmt w:val="bullet"/>
      <w:lvlText w:val="➢"/>
      <w:lvlJc w:val="left"/>
      <w:pPr>
        <w:tabs>
          <w:tab w:val="num" w:pos="1800"/>
        </w:tabs>
        <w:ind w:left="1800" w:hanging="360"/>
      </w:pPr>
      <w:rPr>
        <w:rFonts w:ascii="Arial" w:eastAsia="Arial" w:hAnsi="Arial" w:cs="Arial"/>
        <w:color w:val="000000"/>
        <w:position w:val="0"/>
        <w:sz w:val="24"/>
        <w:szCs w:val="24"/>
        <w:u w:color="000000"/>
      </w:rPr>
    </w:lvl>
    <w:lvl w:ilvl="1">
      <w:start w:val="1"/>
      <w:numFmt w:val="bullet"/>
      <w:lvlText w:val="o"/>
      <w:lvlJc w:val="left"/>
      <w:pPr>
        <w:tabs>
          <w:tab w:val="num" w:pos="2490"/>
        </w:tabs>
        <w:ind w:left="2490" w:hanging="330"/>
      </w:pPr>
      <w:rPr>
        <w:rFonts w:ascii="Arial" w:eastAsia="Arial" w:hAnsi="Arial" w:cs="Arial"/>
        <w:color w:val="000000"/>
        <w:position w:val="0"/>
        <w:sz w:val="22"/>
        <w:szCs w:val="22"/>
        <w:u w:color="000000"/>
      </w:rPr>
    </w:lvl>
    <w:lvl w:ilvl="2">
      <w:start w:val="1"/>
      <w:numFmt w:val="bullet"/>
      <w:lvlText w:val="▪"/>
      <w:lvlJc w:val="left"/>
      <w:pPr>
        <w:tabs>
          <w:tab w:val="num" w:pos="3210"/>
        </w:tabs>
        <w:ind w:left="3210" w:hanging="330"/>
      </w:pPr>
      <w:rPr>
        <w:rFonts w:ascii="Arial" w:eastAsia="Arial" w:hAnsi="Arial" w:cs="Arial"/>
        <w:color w:val="000000"/>
        <w:position w:val="0"/>
        <w:sz w:val="22"/>
        <w:szCs w:val="22"/>
        <w:u w:color="000000"/>
      </w:rPr>
    </w:lvl>
    <w:lvl w:ilvl="3">
      <w:start w:val="1"/>
      <w:numFmt w:val="bullet"/>
      <w:lvlText w:val="•"/>
      <w:lvlJc w:val="left"/>
      <w:pPr>
        <w:tabs>
          <w:tab w:val="num" w:pos="3930"/>
        </w:tabs>
        <w:ind w:left="3930" w:hanging="330"/>
      </w:pPr>
      <w:rPr>
        <w:rFonts w:ascii="Arial" w:eastAsia="Arial" w:hAnsi="Arial" w:cs="Arial"/>
        <w:color w:val="000000"/>
        <w:position w:val="0"/>
        <w:sz w:val="22"/>
        <w:szCs w:val="22"/>
        <w:u w:color="000000"/>
      </w:rPr>
    </w:lvl>
    <w:lvl w:ilvl="4">
      <w:start w:val="1"/>
      <w:numFmt w:val="bullet"/>
      <w:lvlText w:val="o"/>
      <w:lvlJc w:val="left"/>
      <w:pPr>
        <w:tabs>
          <w:tab w:val="num" w:pos="4650"/>
        </w:tabs>
        <w:ind w:left="4650" w:hanging="330"/>
      </w:pPr>
      <w:rPr>
        <w:rFonts w:ascii="Arial" w:eastAsia="Arial" w:hAnsi="Arial" w:cs="Arial"/>
        <w:color w:val="000000"/>
        <w:position w:val="0"/>
        <w:sz w:val="22"/>
        <w:szCs w:val="22"/>
        <w:u w:color="000000"/>
      </w:rPr>
    </w:lvl>
    <w:lvl w:ilvl="5">
      <w:start w:val="1"/>
      <w:numFmt w:val="bullet"/>
      <w:lvlText w:val="▪"/>
      <w:lvlJc w:val="left"/>
      <w:pPr>
        <w:tabs>
          <w:tab w:val="num" w:pos="5370"/>
        </w:tabs>
        <w:ind w:left="5370" w:hanging="330"/>
      </w:pPr>
      <w:rPr>
        <w:rFonts w:ascii="Arial" w:eastAsia="Arial" w:hAnsi="Arial" w:cs="Arial"/>
        <w:color w:val="000000"/>
        <w:position w:val="0"/>
        <w:sz w:val="22"/>
        <w:szCs w:val="22"/>
        <w:u w:color="000000"/>
      </w:rPr>
    </w:lvl>
    <w:lvl w:ilvl="6">
      <w:start w:val="1"/>
      <w:numFmt w:val="bullet"/>
      <w:lvlText w:val="•"/>
      <w:lvlJc w:val="left"/>
      <w:pPr>
        <w:tabs>
          <w:tab w:val="num" w:pos="6090"/>
        </w:tabs>
        <w:ind w:left="6090" w:hanging="330"/>
      </w:pPr>
      <w:rPr>
        <w:rFonts w:ascii="Arial" w:eastAsia="Arial" w:hAnsi="Arial" w:cs="Arial"/>
        <w:color w:val="000000"/>
        <w:position w:val="0"/>
        <w:sz w:val="22"/>
        <w:szCs w:val="22"/>
        <w:u w:color="000000"/>
      </w:rPr>
    </w:lvl>
    <w:lvl w:ilvl="7">
      <w:start w:val="1"/>
      <w:numFmt w:val="bullet"/>
      <w:lvlText w:val="o"/>
      <w:lvlJc w:val="left"/>
      <w:pPr>
        <w:tabs>
          <w:tab w:val="num" w:pos="6810"/>
        </w:tabs>
        <w:ind w:left="6810" w:hanging="330"/>
      </w:pPr>
      <w:rPr>
        <w:rFonts w:ascii="Arial" w:eastAsia="Arial" w:hAnsi="Arial" w:cs="Arial"/>
        <w:color w:val="000000"/>
        <w:position w:val="0"/>
        <w:sz w:val="22"/>
        <w:szCs w:val="22"/>
        <w:u w:color="000000"/>
      </w:rPr>
    </w:lvl>
    <w:lvl w:ilvl="8">
      <w:start w:val="1"/>
      <w:numFmt w:val="bullet"/>
      <w:lvlText w:val="▪"/>
      <w:lvlJc w:val="left"/>
      <w:pPr>
        <w:tabs>
          <w:tab w:val="num" w:pos="7530"/>
        </w:tabs>
        <w:ind w:left="7530" w:hanging="330"/>
      </w:pPr>
      <w:rPr>
        <w:rFonts w:ascii="Arial" w:eastAsia="Arial" w:hAnsi="Arial" w:cs="Arial"/>
        <w:color w:val="000000"/>
        <w:position w:val="0"/>
        <w:sz w:val="22"/>
        <w:szCs w:val="22"/>
        <w:u w:color="000000"/>
      </w:rPr>
    </w:lvl>
  </w:abstractNum>
  <w:num w:numId="1" w16cid:durableId="1256013334">
    <w:abstractNumId w:val="51"/>
  </w:num>
  <w:num w:numId="2" w16cid:durableId="752555336">
    <w:abstractNumId w:val="34"/>
  </w:num>
  <w:num w:numId="3" w16cid:durableId="1672875885">
    <w:abstractNumId w:val="29"/>
  </w:num>
  <w:num w:numId="4" w16cid:durableId="1059481785">
    <w:abstractNumId w:val="21"/>
  </w:num>
  <w:num w:numId="5" w16cid:durableId="188498212">
    <w:abstractNumId w:val="54"/>
  </w:num>
  <w:num w:numId="6" w16cid:durableId="602763609">
    <w:abstractNumId w:val="11"/>
  </w:num>
  <w:num w:numId="7" w16cid:durableId="536309753">
    <w:abstractNumId w:val="31"/>
  </w:num>
  <w:num w:numId="8" w16cid:durableId="1864517720">
    <w:abstractNumId w:val="8"/>
  </w:num>
  <w:num w:numId="9" w16cid:durableId="2076195350">
    <w:abstractNumId w:val="19"/>
  </w:num>
  <w:num w:numId="10" w16cid:durableId="1073045508">
    <w:abstractNumId w:val="36"/>
  </w:num>
  <w:num w:numId="11" w16cid:durableId="1678656179">
    <w:abstractNumId w:val="32"/>
  </w:num>
  <w:num w:numId="12" w16cid:durableId="476654447">
    <w:abstractNumId w:val="30"/>
  </w:num>
  <w:num w:numId="13" w16cid:durableId="353388804">
    <w:abstractNumId w:val="27"/>
  </w:num>
  <w:num w:numId="14" w16cid:durableId="191498359">
    <w:abstractNumId w:val="50"/>
  </w:num>
  <w:num w:numId="15" w16cid:durableId="661465158">
    <w:abstractNumId w:val="53"/>
  </w:num>
  <w:num w:numId="16" w16cid:durableId="2051614510">
    <w:abstractNumId w:val="17"/>
  </w:num>
  <w:num w:numId="17" w16cid:durableId="912743956">
    <w:abstractNumId w:val="46"/>
  </w:num>
  <w:num w:numId="18" w16cid:durableId="1725257878">
    <w:abstractNumId w:val="6"/>
  </w:num>
  <w:num w:numId="19" w16cid:durableId="128985013">
    <w:abstractNumId w:val="10"/>
  </w:num>
  <w:num w:numId="20" w16cid:durableId="1354066415">
    <w:abstractNumId w:val="39"/>
  </w:num>
  <w:num w:numId="21" w16cid:durableId="1765296721">
    <w:abstractNumId w:val="7"/>
  </w:num>
  <w:num w:numId="22" w16cid:durableId="1708142626">
    <w:abstractNumId w:val="24"/>
  </w:num>
  <w:num w:numId="23" w16cid:durableId="1602568756">
    <w:abstractNumId w:val="41"/>
  </w:num>
  <w:num w:numId="24" w16cid:durableId="1402144762">
    <w:abstractNumId w:val="33"/>
  </w:num>
  <w:num w:numId="25" w16cid:durableId="1445808600">
    <w:abstractNumId w:val="4"/>
  </w:num>
  <w:num w:numId="26" w16cid:durableId="786241044">
    <w:abstractNumId w:val="35"/>
  </w:num>
  <w:num w:numId="27" w16cid:durableId="1712653706">
    <w:abstractNumId w:val="48"/>
  </w:num>
  <w:num w:numId="28" w16cid:durableId="12808970">
    <w:abstractNumId w:val="47"/>
  </w:num>
  <w:num w:numId="29" w16cid:durableId="364063544">
    <w:abstractNumId w:val="3"/>
  </w:num>
  <w:num w:numId="30" w16cid:durableId="957830431">
    <w:abstractNumId w:val="15"/>
  </w:num>
  <w:num w:numId="31" w16cid:durableId="64762971">
    <w:abstractNumId w:val="37"/>
  </w:num>
  <w:num w:numId="32" w16cid:durableId="1384713235">
    <w:abstractNumId w:val="22"/>
  </w:num>
  <w:num w:numId="33" w16cid:durableId="933708520">
    <w:abstractNumId w:val="42"/>
  </w:num>
  <w:num w:numId="34" w16cid:durableId="1318608200">
    <w:abstractNumId w:val="13"/>
  </w:num>
  <w:num w:numId="35" w16cid:durableId="837424547">
    <w:abstractNumId w:val="25"/>
  </w:num>
  <w:num w:numId="36" w16cid:durableId="961304122">
    <w:abstractNumId w:val="9"/>
  </w:num>
  <w:num w:numId="37" w16cid:durableId="161245559">
    <w:abstractNumId w:val="18"/>
  </w:num>
  <w:num w:numId="38" w16cid:durableId="1754667356">
    <w:abstractNumId w:val="12"/>
  </w:num>
  <w:num w:numId="39" w16cid:durableId="1739471517">
    <w:abstractNumId w:val="28"/>
  </w:num>
  <w:num w:numId="40" w16cid:durableId="913857907">
    <w:abstractNumId w:val="44"/>
  </w:num>
  <w:num w:numId="41" w16cid:durableId="308245515">
    <w:abstractNumId w:val="14"/>
  </w:num>
  <w:num w:numId="42" w16cid:durableId="2070808879">
    <w:abstractNumId w:val="45"/>
  </w:num>
  <w:num w:numId="43" w16cid:durableId="1873348523">
    <w:abstractNumId w:val="5"/>
  </w:num>
  <w:num w:numId="44" w16cid:durableId="234318374">
    <w:abstractNumId w:val="52"/>
  </w:num>
  <w:num w:numId="45" w16cid:durableId="228928389">
    <w:abstractNumId w:val="16"/>
  </w:num>
  <w:num w:numId="46" w16cid:durableId="978534231">
    <w:abstractNumId w:val="20"/>
  </w:num>
  <w:num w:numId="47" w16cid:durableId="1145194426">
    <w:abstractNumId w:val="49"/>
  </w:num>
  <w:num w:numId="48" w16cid:durableId="1001589734">
    <w:abstractNumId w:val="23"/>
  </w:num>
  <w:num w:numId="49" w16cid:durableId="1221671505">
    <w:abstractNumId w:val="43"/>
  </w:num>
  <w:num w:numId="50" w16cid:durableId="796996646">
    <w:abstractNumId w:val="38"/>
  </w:num>
  <w:num w:numId="51" w16cid:durableId="603849165">
    <w:abstractNumId w:val="26"/>
  </w:num>
  <w:num w:numId="52" w16cid:durableId="1644310881">
    <w:abstractNumId w:val="40"/>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75C6"/>
    <w:rsid w:val="000024BC"/>
    <w:rsid w:val="000025EB"/>
    <w:rsid w:val="00002868"/>
    <w:rsid w:val="00002EC7"/>
    <w:rsid w:val="00004993"/>
    <w:rsid w:val="00005A4E"/>
    <w:rsid w:val="00006BBF"/>
    <w:rsid w:val="0000723E"/>
    <w:rsid w:val="000075B6"/>
    <w:rsid w:val="000079C7"/>
    <w:rsid w:val="000079CA"/>
    <w:rsid w:val="000079EE"/>
    <w:rsid w:val="00007B8D"/>
    <w:rsid w:val="000101A2"/>
    <w:rsid w:val="00010FEE"/>
    <w:rsid w:val="00011DD4"/>
    <w:rsid w:val="000126FF"/>
    <w:rsid w:val="00013804"/>
    <w:rsid w:val="00013C32"/>
    <w:rsid w:val="00014047"/>
    <w:rsid w:val="000142B9"/>
    <w:rsid w:val="00017EAE"/>
    <w:rsid w:val="000202DD"/>
    <w:rsid w:val="00020EC3"/>
    <w:rsid w:val="00021212"/>
    <w:rsid w:val="0002132B"/>
    <w:rsid w:val="00021A5D"/>
    <w:rsid w:val="0002295B"/>
    <w:rsid w:val="000270DD"/>
    <w:rsid w:val="0002757C"/>
    <w:rsid w:val="00027B7F"/>
    <w:rsid w:val="00027F41"/>
    <w:rsid w:val="0003055E"/>
    <w:rsid w:val="0003063C"/>
    <w:rsid w:val="00032667"/>
    <w:rsid w:val="00032D09"/>
    <w:rsid w:val="000358AC"/>
    <w:rsid w:val="000373C6"/>
    <w:rsid w:val="00037A49"/>
    <w:rsid w:val="0004192E"/>
    <w:rsid w:val="000419F8"/>
    <w:rsid w:val="00042F3D"/>
    <w:rsid w:val="00043BA5"/>
    <w:rsid w:val="00043DDE"/>
    <w:rsid w:val="000441EB"/>
    <w:rsid w:val="0004462D"/>
    <w:rsid w:val="00045338"/>
    <w:rsid w:val="00045BA4"/>
    <w:rsid w:val="00045DEC"/>
    <w:rsid w:val="00045E2B"/>
    <w:rsid w:val="00045F85"/>
    <w:rsid w:val="0004604A"/>
    <w:rsid w:val="00047508"/>
    <w:rsid w:val="0004773B"/>
    <w:rsid w:val="0005067F"/>
    <w:rsid w:val="00051C61"/>
    <w:rsid w:val="00052029"/>
    <w:rsid w:val="00053D0A"/>
    <w:rsid w:val="00054EC6"/>
    <w:rsid w:val="000559BA"/>
    <w:rsid w:val="00056224"/>
    <w:rsid w:val="00057AE2"/>
    <w:rsid w:val="00057D1F"/>
    <w:rsid w:val="00057D69"/>
    <w:rsid w:val="00061B61"/>
    <w:rsid w:val="0006224B"/>
    <w:rsid w:val="00063850"/>
    <w:rsid w:val="0006494F"/>
    <w:rsid w:val="00064AF5"/>
    <w:rsid w:val="00066410"/>
    <w:rsid w:val="000669E9"/>
    <w:rsid w:val="00066C9B"/>
    <w:rsid w:val="000674A3"/>
    <w:rsid w:val="0007007E"/>
    <w:rsid w:val="00070248"/>
    <w:rsid w:val="00070350"/>
    <w:rsid w:val="000710A9"/>
    <w:rsid w:val="00071BC4"/>
    <w:rsid w:val="00072372"/>
    <w:rsid w:val="0007238E"/>
    <w:rsid w:val="00072C41"/>
    <w:rsid w:val="00073542"/>
    <w:rsid w:val="00073C73"/>
    <w:rsid w:val="00073D19"/>
    <w:rsid w:val="0007456D"/>
    <w:rsid w:val="000750CA"/>
    <w:rsid w:val="00075C36"/>
    <w:rsid w:val="00076010"/>
    <w:rsid w:val="00076490"/>
    <w:rsid w:val="000765A9"/>
    <w:rsid w:val="000802D7"/>
    <w:rsid w:val="0008122F"/>
    <w:rsid w:val="0008125C"/>
    <w:rsid w:val="00081D73"/>
    <w:rsid w:val="00084904"/>
    <w:rsid w:val="00086816"/>
    <w:rsid w:val="000902D9"/>
    <w:rsid w:val="00090AD9"/>
    <w:rsid w:val="00091267"/>
    <w:rsid w:val="0009274F"/>
    <w:rsid w:val="000927E6"/>
    <w:rsid w:val="0009477E"/>
    <w:rsid w:val="00094942"/>
    <w:rsid w:val="0009498C"/>
    <w:rsid w:val="000953EC"/>
    <w:rsid w:val="00097204"/>
    <w:rsid w:val="00097F4A"/>
    <w:rsid w:val="000A08FE"/>
    <w:rsid w:val="000A13A7"/>
    <w:rsid w:val="000A1FDD"/>
    <w:rsid w:val="000A21DA"/>
    <w:rsid w:val="000A2D8C"/>
    <w:rsid w:val="000A3BED"/>
    <w:rsid w:val="000A3E9D"/>
    <w:rsid w:val="000A53A1"/>
    <w:rsid w:val="000A5DFB"/>
    <w:rsid w:val="000A6F0D"/>
    <w:rsid w:val="000A76C4"/>
    <w:rsid w:val="000A7C67"/>
    <w:rsid w:val="000B0454"/>
    <w:rsid w:val="000B0C92"/>
    <w:rsid w:val="000B10FB"/>
    <w:rsid w:val="000B147B"/>
    <w:rsid w:val="000B1BB4"/>
    <w:rsid w:val="000B237A"/>
    <w:rsid w:val="000B24C6"/>
    <w:rsid w:val="000B252D"/>
    <w:rsid w:val="000B2D67"/>
    <w:rsid w:val="000B2DA1"/>
    <w:rsid w:val="000B2F5E"/>
    <w:rsid w:val="000B32B7"/>
    <w:rsid w:val="000B4422"/>
    <w:rsid w:val="000B49C3"/>
    <w:rsid w:val="000B54B6"/>
    <w:rsid w:val="000B5E92"/>
    <w:rsid w:val="000B67CB"/>
    <w:rsid w:val="000B6908"/>
    <w:rsid w:val="000B7A2A"/>
    <w:rsid w:val="000C1263"/>
    <w:rsid w:val="000C18BB"/>
    <w:rsid w:val="000C2774"/>
    <w:rsid w:val="000C4A44"/>
    <w:rsid w:val="000C4F6D"/>
    <w:rsid w:val="000C5527"/>
    <w:rsid w:val="000C5CE1"/>
    <w:rsid w:val="000C733A"/>
    <w:rsid w:val="000C7E9C"/>
    <w:rsid w:val="000D18A2"/>
    <w:rsid w:val="000D22D1"/>
    <w:rsid w:val="000D2452"/>
    <w:rsid w:val="000D2597"/>
    <w:rsid w:val="000D28AD"/>
    <w:rsid w:val="000D294F"/>
    <w:rsid w:val="000D2CA6"/>
    <w:rsid w:val="000D36D9"/>
    <w:rsid w:val="000D384F"/>
    <w:rsid w:val="000D3884"/>
    <w:rsid w:val="000D4CF1"/>
    <w:rsid w:val="000D5F07"/>
    <w:rsid w:val="000D7347"/>
    <w:rsid w:val="000E054C"/>
    <w:rsid w:val="000E253E"/>
    <w:rsid w:val="000E386A"/>
    <w:rsid w:val="000E3A54"/>
    <w:rsid w:val="000E403F"/>
    <w:rsid w:val="000E74ED"/>
    <w:rsid w:val="000E76C6"/>
    <w:rsid w:val="000F0937"/>
    <w:rsid w:val="000F15AE"/>
    <w:rsid w:val="000F2F97"/>
    <w:rsid w:val="000F34AE"/>
    <w:rsid w:val="000F474A"/>
    <w:rsid w:val="000F4A82"/>
    <w:rsid w:val="000F588F"/>
    <w:rsid w:val="000F6705"/>
    <w:rsid w:val="000F7BE4"/>
    <w:rsid w:val="001008C4"/>
    <w:rsid w:val="001024E4"/>
    <w:rsid w:val="0010266D"/>
    <w:rsid w:val="0010295B"/>
    <w:rsid w:val="00102A57"/>
    <w:rsid w:val="00103E70"/>
    <w:rsid w:val="00106862"/>
    <w:rsid w:val="00106967"/>
    <w:rsid w:val="00107E44"/>
    <w:rsid w:val="00110D01"/>
    <w:rsid w:val="001112D6"/>
    <w:rsid w:val="00112B09"/>
    <w:rsid w:val="00112C72"/>
    <w:rsid w:val="00112CBF"/>
    <w:rsid w:val="00112E67"/>
    <w:rsid w:val="00113203"/>
    <w:rsid w:val="00113C92"/>
    <w:rsid w:val="001140C7"/>
    <w:rsid w:val="001140FE"/>
    <w:rsid w:val="001163BE"/>
    <w:rsid w:val="00116E9C"/>
    <w:rsid w:val="001175A4"/>
    <w:rsid w:val="00117C5C"/>
    <w:rsid w:val="00120144"/>
    <w:rsid w:val="00120C4A"/>
    <w:rsid w:val="00120C59"/>
    <w:rsid w:val="00121B81"/>
    <w:rsid w:val="00121D32"/>
    <w:rsid w:val="0012238C"/>
    <w:rsid w:val="0012340C"/>
    <w:rsid w:val="00124008"/>
    <w:rsid w:val="001242B9"/>
    <w:rsid w:val="0012536F"/>
    <w:rsid w:val="00126509"/>
    <w:rsid w:val="00127127"/>
    <w:rsid w:val="00127666"/>
    <w:rsid w:val="001279AF"/>
    <w:rsid w:val="00130EDD"/>
    <w:rsid w:val="0013165F"/>
    <w:rsid w:val="00133AAB"/>
    <w:rsid w:val="00134892"/>
    <w:rsid w:val="00134F95"/>
    <w:rsid w:val="00136334"/>
    <w:rsid w:val="001370AA"/>
    <w:rsid w:val="00137B4E"/>
    <w:rsid w:val="00140133"/>
    <w:rsid w:val="0014177D"/>
    <w:rsid w:val="001439C9"/>
    <w:rsid w:val="00143B37"/>
    <w:rsid w:val="00144F02"/>
    <w:rsid w:val="0014593A"/>
    <w:rsid w:val="001463EB"/>
    <w:rsid w:val="0014647F"/>
    <w:rsid w:val="001467EC"/>
    <w:rsid w:val="001469AD"/>
    <w:rsid w:val="00146F61"/>
    <w:rsid w:val="00150348"/>
    <w:rsid w:val="001513AA"/>
    <w:rsid w:val="001517E8"/>
    <w:rsid w:val="0015233E"/>
    <w:rsid w:val="0015296F"/>
    <w:rsid w:val="00154E05"/>
    <w:rsid w:val="00155E8E"/>
    <w:rsid w:val="0015612F"/>
    <w:rsid w:val="00160874"/>
    <w:rsid w:val="00161B0E"/>
    <w:rsid w:val="00161D43"/>
    <w:rsid w:val="00162128"/>
    <w:rsid w:val="0016242A"/>
    <w:rsid w:val="00162923"/>
    <w:rsid w:val="0016403C"/>
    <w:rsid w:val="00164227"/>
    <w:rsid w:val="0016431C"/>
    <w:rsid w:val="001650B0"/>
    <w:rsid w:val="00166E7D"/>
    <w:rsid w:val="0017092C"/>
    <w:rsid w:val="00170E50"/>
    <w:rsid w:val="001749E9"/>
    <w:rsid w:val="00174A57"/>
    <w:rsid w:val="00174DCD"/>
    <w:rsid w:val="00175C77"/>
    <w:rsid w:val="00175DE9"/>
    <w:rsid w:val="001773BE"/>
    <w:rsid w:val="001777A3"/>
    <w:rsid w:val="00181E18"/>
    <w:rsid w:val="001821F6"/>
    <w:rsid w:val="00184A80"/>
    <w:rsid w:val="001851DB"/>
    <w:rsid w:val="00185C34"/>
    <w:rsid w:val="001864B8"/>
    <w:rsid w:val="00186BB9"/>
    <w:rsid w:val="00186C3E"/>
    <w:rsid w:val="00190077"/>
    <w:rsid w:val="001902A1"/>
    <w:rsid w:val="0019109A"/>
    <w:rsid w:val="001914B1"/>
    <w:rsid w:val="00191F12"/>
    <w:rsid w:val="00192187"/>
    <w:rsid w:val="0019232C"/>
    <w:rsid w:val="00192D5A"/>
    <w:rsid w:val="00193F99"/>
    <w:rsid w:val="00194418"/>
    <w:rsid w:val="00194B64"/>
    <w:rsid w:val="00194E13"/>
    <w:rsid w:val="00194E4C"/>
    <w:rsid w:val="00194EE9"/>
    <w:rsid w:val="00196224"/>
    <w:rsid w:val="00197BF8"/>
    <w:rsid w:val="00197CE5"/>
    <w:rsid w:val="00197D18"/>
    <w:rsid w:val="001A0E7A"/>
    <w:rsid w:val="001A18EF"/>
    <w:rsid w:val="001A1F66"/>
    <w:rsid w:val="001A396B"/>
    <w:rsid w:val="001A4E47"/>
    <w:rsid w:val="001A59D9"/>
    <w:rsid w:val="001A5BB1"/>
    <w:rsid w:val="001A5FE0"/>
    <w:rsid w:val="001A6B51"/>
    <w:rsid w:val="001A6FC9"/>
    <w:rsid w:val="001A7A32"/>
    <w:rsid w:val="001A7AB1"/>
    <w:rsid w:val="001B008B"/>
    <w:rsid w:val="001B0FAD"/>
    <w:rsid w:val="001B10CA"/>
    <w:rsid w:val="001B15F8"/>
    <w:rsid w:val="001B171C"/>
    <w:rsid w:val="001B1F08"/>
    <w:rsid w:val="001B223F"/>
    <w:rsid w:val="001B2E4D"/>
    <w:rsid w:val="001B3298"/>
    <w:rsid w:val="001B463A"/>
    <w:rsid w:val="001B4C67"/>
    <w:rsid w:val="001B5395"/>
    <w:rsid w:val="001B5DD6"/>
    <w:rsid w:val="001B6C0D"/>
    <w:rsid w:val="001C0BB8"/>
    <w:rsid w:val="001C0F90"/>
    <w:rsid w:val="001C1015"/>
    <w:rsid w:val="001C14A6"/>
    <w:rsid w:val="001C24B4"/>
    <w:rsid w:val="001C28F2"/>
    <w:rsid w:val="001C2EE3"/>
    <w:rsid w:val="001C3297"/>
    <w:rsid w:val="001C3B64"/>
    <w:rsid w:val="001C48F5"/>
    <w:rsid w:val="001C4A93"/>
    <w:rsid w:val="001C5E81"/>
    <w:rsid w:val="001C626E"/>
    <w:rsid w:val="001C62A5"/>
    <w:rsid w:val="001C69AC"/>
    <w:rsid w:val="001C6E66"/>
    <w:rsid w:val="001C7A76"/>
    <w:rsid w:val="001D0660"/>
    <w:rsid w:val="001D0C5A"/>
    <w:rsid w:val="001D0D12"/>
    <w:rsid w:val="001D0E9A"/>
    <w:rsid w:val="001D0F0A"/>
    <w:rsid w:val="001D1E71"/>
    <w:rsid w:val="001D24BE"/>
    <w:rsid w:val="001D30BF"/>
    <w:rsid w:val="001D317E"/>
    <w:rsid w:val="001D3D8D"/>
    <w:rsid w:val="001D4CCB"/>
    <w:rsid w:val="001D4DC6"/>
    <w:rsid w:val="001D617C"/>
    <w:rsid w:val="001D6373"/>
    <w:rsid w:val="001D67E4"/>
    <w:rsid w:val="001D6B43"/>
    <w:rsid w:val="001D7560"/>
    <w:rsid w:val="001E127E"/>
    <w:rsid w:val="001E1B09"/>
    <w:rsid w:val="001E2211"/>
    <w:rsid w:val="001E246F"/>
    <w:rsid w:val="001E26BB"/>
    <w:rsid w:val="001E2CE6"/>
    <w:rsid w:val="001E411E"/>
    <w:rsid w:val="001E4A24"/>
    <w:rsid w:val="001E4BB5"/>
    <w:rsid w:val="001E536B"/>
    <w:rsid w:val="001E53AE"/>
    <w:rsid w:val="001E5D1F"/>
    <w:rsid w:val="001E60E8"/>
    <w:rsid w:val="001E61C9"/>
    <w:rsid w:val="001E640C"/>
    <w:rsid w:val="001E6499"/>
    <w:rsid w:val="001E6AC6"/>
    <w:rsid w:val="001F0995"/>
    <w:rsid w:val="001F0AC3"/>
    <w:rsid w:val="001F1051"/>
    <w:rsid w:val="001F16D2"/>
    <w:rsid w:val="001F191A"/>
    <w:rsid w:val="001F2A23"/>
    <w:rsid w:val="001F375F"/>
    <w:rsid w:val="001F4F5C"/>
    <w:rsid w:val="001F615C"/>
    <w:rsid w:val="001F6C88"/>
    <w:rsid w:val="002005A5"/>
    <w:rsid w:val="002005BF"/>
    <w:rsid w:val="00201577"/>
    <w:rsid w:val="00201F02"/>
    <w:rsid w:val="00202C1E"/>
    <w:rsid w:val="002045AF"/>
    <w:rsid w:val="00204EDB"/>
    <w:rsid w:val="002066F7"/>
    <w:rsid w:val="002068D0"/>
    <w:rsid w:val="00207AB1"/>
    <w:rsid w:val="0021017F"/>
    <w:rsid w:val="002105B5"/>
    <w:rsid w:val="002110BC"/>
    <w:rsid w:val="00212E65"/>
    <w:rsid w:val="0021330D"/>
    <w:rsid w:val="002137F1"/>
    <w:rsid w:val="002144B2"/>
    <w:rsid w:val="00215A20"/>
    <w:rsid w:val="00216264"/>
    <w:rsid w:val="00217F7F"/>
    <w:rsid w:val="002200E1"/>
    <w:rsid w:val="00221ADD"/>
    <w:rsid w:val="00221C54"/>
    <w:rsid w:val="00222842"/>
    <w:rsid w:val="002229A3"/>
    <w:rsid w:val="00223564"/>
    <w:rsid w:val="0022465C"/>
    <w:rsid w:val="00224E23"/>
    <w:rsid w:val="002251D3"/>
    <w:rsid w:val="002253F1"/>
    <w:rsid w:val="002265A9"/>
    <w:rsid w:val="00227F0D"/>
    <w:rsid w:val="0023047A"/>
    <w:rsid w:val="00230AA8"/>
    <w:rsid w:val="0023322A"/>
    <w:rsid w:val="002335C6"/>
    <w:rsid w:val="00233B1F"/>
    <w:rsid w:val="00234B5D"/>
    <w:rsid w:val="00235339"/>
    <w:rsid w:val="0023621A"/>
    <w:rsid w:val="002363FF"/>
    <w:rsid w:val="00236527"/>
    <w:rsid w:val="0023758A"/>
    <w:rsid w:val="00237BA1"/>
    <w:rsid w:val="00240415"/>
    <w:rsid w:val="002411B1"/>
    <w:rsid w:val="00241457"/>
    <w:rsid w:val="002421C2"/>
    <w:rsid w:val="00243505"/>
    <w:rsid w:val="00244DE6"/>
    <w:rsid w:val="002451EC"/>
    <w:rsid w:val="002470CD"/>
    <w:rsid w:val="002472B6"/>
    <w:rsid w:val="002472E4"/>
    <w:rsid w:val="002508EE"/>
    <w:rsid w:val="00251189"/>
    <w:rsid w:val="002518D2"/>
    <w:rsid w:val="0025231B"/>
    <w:rsid w:val="002523F4"/>
    <w:rsid w:val="00252575"/>
    <w:rsid w:val="00252857"/>
    <w:rsid w:val="002539F0"/>
    <w:rsid w:val="00253D8F"/>
    <w:rsid w:val="00254926"/>
    <w:rsid w:val="00254E49"/>
    <w:rsid w:val="00255081"/>
    <w:rsid w:val="00255867"/>
    <w:rsid w:val="002566AB"/>
    <w:rsid w:val="00256756"/>
    <w:rsid w:val="00257F8E"/>
    <w:rsid w:val="002602B2"/>
    <w:rsid w:val="00260591"/>
    <w:rsid w:val="00260C0A"/>
    <w:rsid w:val="00261FB2"/>
    <w:rsid w:val="002634AA"/>
    <w:rsid w:val="00263AE8"/>
    <w:rsid w:val="002645BF"/>
    <w:rsid w:val="0026466F"/>
    <w:rsid w:val="00265F26"/>
    <w:rsid w:val="002666D3"/>
    <w:rsid w:val="00267288"/>
    <w:rsid w:val="00267511"/>
    <w:rsid w:val="00267814"/>
    <w:rsid w:val="00270517"/>
    <w:rsid w:val="00270E90"/>
    <w:rsid w:val="0027153F"/>
    <w:rsid w:val="002715C5"/>
    <w:rsid w:val="00272548"/>
    <w:rsid w:val="00272A5A"/>
    <w:rsid w:val="00275D26"/>
    <w:rsid w:val="00276C64"/>
    <w:rsid w:val="002803A7"/>
    <w:rsid w:val="00282402"/>
    <w:rsid w:val="0028243F"/>
    <w:rsid w:val="00282A1B"/>
    <w:rsid w:val="00282BF5"/>
    <w:rsid w:val="0028456C"/>
    <w:rsid w:val="00284645"/>
    <w:rsid w:val="00284DD4"/>
    <w:rsid w:val="0028501A"/>
    <w:rsid w:val="0028629E"/>
    <w:rsid w:val="00286D2E"/>
    <w:rsid w:val="002877F7"/>
    <w:rsid w:val="00290A58"/>
    <w:rsid w:val="002918FA"/>
    <w:rsid w:val="00291C56"/>
    <w:rsid w:val="00294E4F"/>
    <w:rsid w:val="00296178"/>
    <w:rsid w:val="002965F6"/>
    <w:rsid w:val="00296D0E"/>
    <w:rsid w:val="002A0276"/>
    <w:rsid w:val="002A1258"/>
    <w:rsid w:val="002A17D9"/>
    <w:rsid w:val="002A1917"/>
    <w:rsid w:val="002A2061"/>
    <w:rsid w:val="002A2FBC"/>
    <w:rsid w:val="002A3C51"/>
    <w:rsid w:val="002A3D61"/>
    <w:rsid w:val="002A4DE3"/>
    <w:rsid w:val="002A51D4"/>
    <w:rsid w:val="002A5A50"/>
    <w:rsid w:val="002A7578"/>
    <w:rsid w:val="002A7879"/>
    <w:rsid w:val="002B02E2"/>
    <w:rsid w:val="002B2BFC"/>
    <w:rsid w:val="002B3264"/>
    <w:rsid w:val="002B395C"/>
    <w:rsid w:val="002B4983"/>
    <w:rsid w:val="002B5531"/>
    <w:rsid w:val="002B6DA7"/>
    <w:rsid w:val="002C117F"/>
    <w:rsid w:val="002C1570"/>
    <w:rsid w:val="002C1D58"/>
    <w:rsid w:val="002C2039"/>
    <w:rsid w:val="002C362B"/>
    <w:rsid w:val="002C377C"/>
    <w:rsid w:val="002C3FFD"/>
    <w:rsid w:val="002C4179"/>
    <w:rsid w:val="002C7563"/>
    <w:rsid w:val="002D1AFC"/>
    <w:rsid w:val="002D1D65"/>
    <w:rsid w:val="002D32B1"/>
    <w:rsid w:val="002D344B"/>
    <w:rsid w:val="002D37A5"/>
    <w:rsid w:val="002D432C"/>
    <w:rsid w:val="002D52B1"/>
    <w:rsid w:val="002D58B5"/>
    <w:rsid w:val="002D5F0A"/>
    <w:rsid w:val="002D63EC"/>
    <w:rsid w:val="002D6E00"/>
    <w:rsid w:val="002D6E4E"/>
    <w:rsid w:val="002D7362"/>
    <w:rsid w:val="002D7771"/>
    <w:rsid w:val="002E0AA6"/>
    <w:rsid w:val="002E0C7D"/>
    <w:rsid w:val="002E139E"/>
    <w:rsid w:val="002E3708"/>
    <w:rsid w:val="002E49CB"/>
    <w:rsid w:val="002E5CB2"/>
    <w:rsid w:val="002E62CA"/>
    <w:rsid w:val="002E754B"/>
    <w:rsid w:val="002E7C40"/>
    <w:rsid w:val="002F1193"/>
    <w:rsid w:val="002F2F30"/>
    <w:rsid w:val="002F2F54"/>
    <w:rsid w:val="002F406A"/>
    <w:rsid w:val="002F4DFD"/>
    <w:rsid w:val="002F5458"/>
    <w:rsid w:val="002F5A7C"/>
    <w:rsid w:val="002F6FF9"/>
    <w:rsid w:val="002F7840"/>
    <w:rsid w:val="002F7C7C"/>
    <w:rsid w:val="00300FD2"/>
    <w:rsid w:val="0030340D"/>
    <w:rsid w:val="00303ABB"/>
    <w:rsid w:val="00303AED"/>
    <w:rsid w:val="00304C1B"/>
    <w:rsid w:val="00305048"/>
    <w:rsid w:val="0030580E"/>
    <w:rsid w:val="00305B12"/>
    <w:rsid w:val="0030642A"/>
    <w:rsid w:val="003068DC"/>
    <w:rsid w:val="00306F90"/>
    <w:rsid w:val="003078C5"/>
    <w:rsid w:val="00310156"/>
    <w:rsid w:val="00310C8B"/>
    <w:rsid w:val="003142A6"/>
    <w:rsid w:val="00314D7A"/>
    <w:rsid w:val="00314EC3"/>
    <w:rsid w:val="00315A73"/>
    <w:rsid w:val="00315E34"/>
    <w:rsid w:val="00316712"/>
    <w:rsid w:val="00316996"/>
    <w:rsid w:val="0031778A"/>
    <w:rsid w:val="00320357"/>
    <w:rsid w:val="0032050E"/>
    <w:rsid w:val="003214BF"/>
    <w:rsid w:val="00321B23"/>
    <w:rsid w:val="0032296D"/>
    <w:rsid w:val="00324182"/>
    <w:rsid w:val="00325B1A"/>
    <w:rsid w:val="00325ED0"/>
    <w:rsid w:val="00325F7B"/>
    <w:rsid w:val="003278AF"/>
    <w:rsid w:val="00327AAF"/>
    <w:rsid w:val="003314BB"/>
    <w:rsid w:val="00331BC6"/>
    <w:rsid w:val="0033249E"/>
    <w:rsid w:val="00333199"/>
    <w:rsid w:val="00333A7B"/>
    <w:rsid w:val="00335926"/>
    <w:rsid w:val="00336C88"/>
    <w:rsid w:val="00337E4D"/>
    <w:rsid w:val="0034187B"/>
    <w:rsid w:val="00341F57"/>
    <w:rsid w:val="00342705"/>
    <w:rsid w:val="00343395"/>
    <w:rsid w:val="003434FB"/>
    <w:rsid w:val="00343731"/>
    <w:rsid w:val="00343D17"/>
    <w:rsid w:val="00343DD9"/>
    <w:rsid w:val="00345F6E"/>
    <w:rsid w:val="00345F76"/>
    <w:rsid w:val="00346744"/>
    <w:rsid w:val="0034685B"/>
    <w:rsid w:val="00346D37"/>
    <w:rsid w:val="00350535"/>
    <w:rsid w:val="00350626"/>
    <w:rsid w:val="00350BB6"/>
    <w:rsid w:val="00350D81"/>
    <w:rsid w:val="00351FBF"/>
    <w:rsid w:val="00353690"/>
    <w:rsid w:val="003548E5"/>
    <w:rsid w:val="003549EE"/>
    <w:rsid w:val="00356654"/>
    <w:rsid w:val="003571D2"/>
    <w:rsid w:val="00357B8A"/>
    <w:rsid w:val="00360624"/>
    <w:rsid w:val="00360947"/>
    <w:rsid w:val="00361BF8"/>
    <w:rsid w:val="0036310C"/>
    <w:rsid w:val="0036401B"/>
    <w:rsid w:val="0036444B"/>
    <w:rsid w:val="00364A4B"/>
    <w:rsid w:val="00364B5B"/>
    <w:rsid w:val="0036567C"/>
    <w:rsid w:val="00365F00"/>
    <w:rsid w:val="00366BBB"/>
    <w:rsid w:val="00367E33"/>
    <w:rsid w:val="003703C2"/>
    <w:rsid w:val="003707E9"/>
    <w:rsid w:val="00371119"/>
    <w:rsid w:val="0037243E"/>
    <w:rsid w:val="003734A1"/>
    <w:rsid w:val="0037360B"/>
    <w:rsid w:val="00373B0A"/>
    <w:rsid w:val="00374718"/>
    <w:rsid w:val="00374FFB"/>
    <w:rsid w:val="00375EF2"/>
    <w:rsid w:val="00377368"/>
    <w:rsid w:val="00377A5E"/>
    <w:rsid w:val="0038153B"/>
    <w:rsid w:val="003826C0"/>
    <w:rsid w:val="00383DD3"/>
    <w:rsid w:val="003844DB"/>
    <w:rsid w:val="00385AB4"/>
    <w:rsid w:val="00385BF7"/>
    <w:rsid w:val="00385DDE"/>
    <w:rsid w:val="00387BCC"/>
    <w:rsid w:val="00390EC5"/>
    <w:rsid w:val="00391208"/>
    <w:rsid w:val="00391BCA"/>
    <w:rsid w:val="003934F5"/>
    <w:rsid w:val="00395C49"/>
    <w:rsid w:val="00395CDB"/>
    <w:rsid w:val="00395CE6"/>
    <w:rsid w:val="00395DDA"/>
    <w:rsid w:val="003A0237"/>
    <w:rsid w:val="003A0E05"/>
    <w:rsid w:val="003A13C7"/>
    <w:rsid w:val="003A1AA2"/>
    <w:rsid w:val="003A4373"/>
    <w:rsid w:val="003A4524"/>
    <w:rsid w:val="003A4ABD"/>
    <w:rsid w:val="003A4C82"/>
    <w:rsid w:val="003A4E59"/>
    <w:rsid w:val="003A7713"/>
    <w:rsid w:val="003A775A"/>
    <w:rsid w:val="003A7ABF"/>
    <w:rsid w:val="003B053A"/>
    <w:rsid w:val="003B0649"/>
    <w:rsid w:val="003B2CEB"/>
    <w:rsid w:val="003B2F77"/>
    <w:rsid w:val="003B37B7"/>
    <w:rsid w:val="003B3FBB"/>
    <w:rsid w:val="003B552A"/>
    <w:rsid w:val="003B6806"/>
    <w:rsid w:val="003B68A1"/>
    <w:rsid w:val="003C0A25"/>
    <w:rsid w:val="003C0DBC"/>
    <w:rsid w:val="003C1D06"/>
    <w:rsid w:val="003C256D"/>
    <w:rsid w:val="003C314F"/>
    <w:rsid w:val="003C4347"/>
    <w:rsid w:val="003C4837"/>
    <w:rsid w:val="003C495E"/>
    <w:rsid w:val="003C4C2F"/>
    <w:rsid w:val="003C6D13"/>
    <w:rsid w:val="003C6ED1"/>
    <w:rsid w:val="003D0E30"/>
    <w:rsid w:val="003D1072"/>
    <w:rsid w:val="003D1194"/>
    <w:rsid w:val="003D2423"/>
    <w:rsid w:val="003D2950"/>
    <w:rsid w:val="003D319E"/>
    <w:rsid w:val="003D4307"/>
    <w:rsid w:val="003D4554"/>
    <w:rsid w:val="003D51F5"/>
    <w:rsid w:val="003D5C02"/>
    <w:rsid w:val="003D5DF8"/>
    <w:rsid w:val="003D673D"/>
    <w:rsid w:val="003D727C"/>
    <w:rsid w:val="003D7715"/>
    <w:rsid w:val="003D7E54"/>
    <w:rsid w:val="003E0215"/>
    <w:rsid w:val="003E099C"/>
    <w:rsid w:val="003E18F3"/>
    <w:rsid w:val="003E1D49"/>
    <w:rsid w:val="003E23C5"/>
    <w:rsid w:val="003E280B"/>
    <w:rsid w:val="003E2E0D"/>
    <w:rsid w:val="003E53B0"/>
    <w:rsid w:val="003E5B91"/>
    <w:rsid w:val="003E6439"/>
    <w:rsid w:val="003E6D6E"/>
    <w:rsid w:val="003F1C09"/>
    <w:rsid w:val="003F1C8D"/>
    <w:rsid w:val="003F2874"/>
    <w:rsid w:val="003F323A"/>
    <w:rsid w:val="003F33D2"/>
    <w:rsid w:val="003F3865"/>
    <w:rsid w:val="003F41CE"/>
    <w:rsid w:val="003F517B"/>
    <w:rsid w:val="003F5258"/>
    <w:rsid w:val="003F5AC9"/>
    <w:rsid w:val="003F7031"/>
    <w:rsid w:val="003F7202"/>
    <w:rsid w:val="003F7450"/>
    <w:rsid w:val="003F761E"/>
    <w:rsid w:val="00400669"/>
    <w:rsid w:val="004012C4"/>
    <w:rsid w:val="0040301F"/>
    <w:rsid w:val="004034F6"/>
    <w:rsid w:val="004044F7"/>
    <w:rsid w:val="00404BBA"/>
    <w:rsid w:val="00405861"/>
    <w:rsid w:val="0040594B"/>
    <w:rsid w:val="00410166"/>
    <w:rsid w:val="00410633"/>
    <w:rsid w:val="0041080C"/>
    <w:rsid w:val="00410A57"/>
    <w:rsid w:val="00412074"/>
    <w:rsid w:val="004131F7"/>
    <w:rsid w:val="00413341"/>
    <w:rsid w:val="0041372F"/>
    <w:rsid w:val="00413F3E"/>
    <w:rsid w:val="00413F60"/>
    <w:rsid w:val="004145AA"/>
    <w:rsid w:val="004148CF"/>
    <w:rsid w:val="00420125"/>
    <w:rsid w:val="00420181"/>
    <w:rsid w:val="0042039D"/>
    <w:rsid w:val="004212DA"/>
    <w:rsid w:val="00421369"/>
    <w:rsid w:val="0042254B"/>
    <w:rsid w:val="004251E5"/>
    <w:rsid w:val="00425928"/>
    <w:rsid w:val="00426F94"/>
    <w:rsid w:val="00427480"/>
    <w:rsid w:val="00430BF3"/>
    <w:rsid w:val="00433067"/>
    <w:rsid w:val="004336E5"/>
    <w:rsid w:val="00433E9C"/>
    <w:rsid w:val="00434571"/>
    <w:rsid w:val="004347CB"/>
    <w:rsid w:val="00435435"/>
    <w:rsid w:val="00435648"/>
    <w:rsid w:val="004366C2"/>
    <w:rsid w:val="004371CF"/>
    <w:rsid w:val="00437DC0"/>
    <w:rsid w:val="004408AE"/>
    <w:rsid w:val="00440BB8"/>
    <w:rsid w:val="00440E0A"/>
    <w:rsid w:val="004419F7"/>
    <w:rsid w:val="00443632"/>
    <w:rsid w:val="0044381B"/>
    <w:rsid w:val="00443AA6"/>
    <w:rsid w:val="00443DD0"/>
    <w:rsid w:val="004445DB"/>
    <w:rsid w:val="00444D82"/>
    <w:rsid w:val="00445C5C"/>
    <w:rsid w:val="004460E7"/>
    <w:rsid w:val="00446757"/>
    <w:rsid w:val="0044686F"/>
    <w:rsid w:val="0044696E"/>
    <w:rsid w:val="00446AB3"/>
    <w:rsid w:val="00450032"/>
    <w:rsid w:val="00450AD6"/>
    <w:rsid w:val="0045396E"/>
    <w:rsid w:val="00453ADC"/>
    <w:rsid w:val="004558F5"/>
    <w:rsid w:val="004560FC"/>
    <w:rsid w:val="00456F00"/>
    <w:rsid w:val="004616EE"/>
    <w:rsid w:val="00462861"/>
    <w:rsid w:val="00463FA8"/>
    <w:rsid w:val="00464EC0"/>
    <w:rsid w:val="00465124"/>
    <w:rsid w:val="004668CC"/>
    <w:rsid w:val="0046729D"/>
    <w:rsid w:val="00467580"/>
    <w:rsid w:val="004702FB"/>
    <w:rsid w:val="00470DE8"/>
    <w:rsid w:val="00471503"/>
    <w:rsid w:val="004718C5"/>
    <w:rsid w:val="00471E74"/>
    <w:rsid w:val="00472A48"/>
    <w:rsid w:val="00472CA9"/>
    <w:rsid w:val="00473525"/>
    <w:rsid w:val="0047437F"/>
    <w:rsid w:val="004772DE"/>
    <w:rsid w:val="004777A6"/>
    <w:rsid w:val="00482C05"/>
    <w:rsid w:val="004831D5"/>
    <w:rsid w:val="00484066"/>
    <w:rsid w:val="0048570A"/>
    <w:rsid w:val="00485FC2"/>
    <w:rsid w:val="00486481"/>
    <w:rsid w:val="00486809"/>
    <w:rsid w:val="00486A0E"/>
    <w:rsid w:val="00491135"/>
    <w:rsid w:val="004916B3"/>
    <w:rsid w:val="00492F04"/>
    <w:rsid w:val="004941E7"/>
    <w:rsid w:val="00494636"/>
    <w:rsid w:val="0049479E"/>
    <w:rsid w:val="004947E8"/>
    <w:rsid w:val="004948A4"/>
    <w:rsid w:val="0049624F"/>
    <w:rsid w:val="004972CD"/>
    <w:rsid w:val="004A09B3"/>
    <w:rsid w:val="004A1806"/>
    <w:rsid w:val="004A192D"/>
    <w:rsid w:val="004A2326"/>
    <w:rsid w:val="004A370D"/>
    <w:rsid w:val="004A39AD"/>
    <w:rsid w:val="004A3A9C"/>
    <w:rsid w:val="004A3AEA"/>
    <w:rsid w:val="004A4982"/>
    <w:rsid w:val="004A4E28"/>
    <w:rsid w:val="004A53F4"/>
    <w:rsid w:val="004A5765"/>
    <w:rsid w:val="004A62B3"/>
    <w:rsid w:val="004A6670"/>
    <w:rsid w:val="004A77CC"/>
    <w:rsid w:val="004B0234"/>
    <w:rsid w:val="004B0F40"/>
    <w:rsid w:val="004B1ED3"/>
    <w:rsid w:val="004B21EE"/>
    <w:rsid w:val="004B26DD"/>
    <w:rsid w:val="004B2CAE"/>
    <w:rsid w:val="004B3AFB"/>
    <w:rsid w:val="004B3E7F"/>
    <w:rsid w:val="004B3ED8"/>
    <w:rsid w:val="004B472B"/>
    <w:rsid w:val="004B489A"/>
    <w:rsid w:val="004B4A5A"/>
    <w:rsid w:val="004B56C5"/>
    <w:rsid w:val="004B5BD5"/>
    <w:rsid w:val="004B7F5C"/>
    <w:rsid w:val="004C1270"/>
    <w:rsid w:val="004C164E"/>
    <w:rsid w:val="004C21AE"/>
    <w:rsid w:val="004C2861"/>
    <w:rsid w:val="004C3458"/>
    <w:rsid w:val="004C4204"/>
    <w:rsid w:val="004C5656"/>
    <w:rsid w:val="004C5EFA"/>
    <w:rsid w:val="004C606B"/>
    <w:rsid w:val="004C637C"/>
    <w:rsid w:val="004C6B88"/>
    <w:rsid w:val="004C6FB9"/>
    <w:rsid w:val="004D0466"/>
    <w:rsid w:val="004D24B9"/>
    <w:rsid w:val="004D2F9F"/>
    <w:rsid w:val="004D36AF"/>
    <w:rsid w:val="004D3704"/>
    <w:rsid w:val="004D45C1"/>
    <w:rsid w:val="004D5554"/>
    <w:rsid w:val="004D579F"/>
    <w:rsid w:val="004D5BA1"/>
    <w:rsid w:val="004D6B45"/>
    <w:rsid w:val="004E0207"/>
    <w:rsid w:val="004E12FA"/>
    <w:rsid w:val="004E1484"/>
    <w:rsid w:val="004E222E"/>
    <w:rsid w:val="004E22F9"/>
    <w:rsid w:val="004E3817"/>
    <w:rsid w:val="004E59DC"/>
    <w:rsid w:val="004E6A0E"/>
    <w:rsid w:val="004F02BD"/>
    <w:rsid w:val="004F16A6"/>
    <w:rsid w:val="004F2802"/>
    <w:rsid w:val="004F2927"/>
    <w:rsid w:val="004F392E"/>
    <w:rsid w:val="004F4A9D"/>
    <w:rsid w:val="004F7054"/>
    <w:rsid w:val="004F77C4"/>
    <w:rsid w:val="004F79D0"/>
    <w:rsid w:val="00500126"/>
    <w:rsid w:val="00501FC8"/>
    <w:rsid w:val="00502E4B"/>
    <w:rsid w:val="00504CB7"/>
    <w:rsid w:val="00505F62"/>
    <w:rsid w:val="005079A5"/>
    <w:rsid w:val="0051047E"/>
    <w:rsid w:val="00512A73"/>
    <w:rsid w:val="005131B3"/>
    <w:rsid w:val="005138E2"/>
    <w:rsid w:val="0051451C"/>
    <w:rsid w:val="005148E7"/>
    <w:rsid w:val="0051504E"/>
    <w:rsid w:val="00515EE3"/>
    <w:rsid w:val="00516991"/>
    <w:rsid w:val="00517420"/>
    <w:rsid w:val="00520CDD"/>
    <w:rsid w:val="00520D72"/>
    <w:rsid w:val="0052142A"/>
    <w:rsid w:val="00522439"/>
    <w:rsid w:val="00522A34"/>
    <w:rsid w:val="00523D6B"/>
    <w:rsid w:val="00524508"/>
    <w:rsid w:val="00524F1D"/>
    <w:rsid w:val="0052500C"/>
    <w:rsid w:val="005272EA"/>
    <w:rsid w:val="00531305"/>
    <w:rsid w:val="005322D7"/>
    <w:rsid w:val="005324DD"/>
    <w:rsid w:val="005334F9"/>
    <w:rsid w:val="005337C2"/>
    <w:rsid w:val="005337C7"/>
    <w:rsid w:val="00533A38"/>
    <w:rsid w:val="00533D88"/>
    <w:rsid w:val="00533DF3"/>
    <w:rsid w:val="00533FAA"/>
    <w:rsid w:val="0053444A"/>
    <w:rsid w:val="00535014"/>
    <w:rsid w:val="0053510E"/>
    <w:rsid w:val="00535286"/>
    <w:rsid w:val="00535AB1"/>
    <w:rsid w:val="00535ABB"/>
    <w:rsid w:val="0053655A"/>
    <w:rsid w:val="0053744C"/>
    <w:rsid w:val="00541590"/>
    <w:rsid w:val="005420EF"/>
    <w:rsid w:val="005423BF"/>
    <w:rsid w:val="00542937"/>
    <w:rsid w:val="005429F9"/>
    <w:rsid w:val="00543C3C"/>
    <w:rsid w:val="005455B5"/>
    <w:rsid w:val="00547004"/>
    <w:rsid w:val="005518C3"/>
    <w:rsid w:val="00552DDA"/>
    <w:rsid w:val="00552F6C"/>
    <w:rsid w:val="00553A1E"/>
    <w:rsid w:val="00554719"/>
    <w:rsid w:val="005547CE"/>
    <w:rsid w:val="00554D40"/>
    <w:rsid w:val="00554D4F"/>
    <w:rsid w:val="00555528"/>
    <w:rsid w:val="005557A8"/>
    <w:rsid w:val="00555A8B"/>
    <w:rsid w:val="00555B7E"/>
    <w:rsid w:val="00560A26"/>
    <w:rsid w:val="005612B6"/>
    <w:rsid w:val="00562EBC"/>
    <w:rsid w:val="005634C9"/>
    <w:rsid w:val="00563976"/>
    <w:rsid w:val="00564690"/>
    <w:rsid w:val="005662A5"/>
    <w:rsid w:val="00566418"/>
    <w:rsid w:val="00566572"/>
    <w:rsid w:val="005667F1"/>
    <w:rsid w:val="00567040"/>
    <w:rsid w:val="00572C2C"/>
    <w:rsid w:val="005731D2"/>
    <w:rsid w:val="00573DC4"/>
    <w:rsid w:val="00574275"/>
    <w:rsid w:val="00574D56"/>
    <w:rsid w:val="00575822"/>
    <w:rsid w:val="00576E6B"/>
    <w:rsid w:val="00577730"/>
    <w:rsid w:val="00577E59"/>
    <w:rsid w:val="00582621"/>
    <w:rsid w:val="00582B14"/>
    <w:rsid w:val="005841AF"/>
    <w:rsid w:val="005845F4"/>
    <w:rsid w:val="0058474E"/>
    <w:rsid w:val="00584A26"/>
    <w:rsid w:val="00584DF5"/>
    <w:rsid w:val="005878CC"/>
    <w:rsid w:val="00587BCA"/>
    <w:rsid w:val="005908D1"/>
    <w:rsid w:val="005912CB"/>
    <w:rsid w:val="005927E7"/>
    <w:rsid w:val="00593650"/>
    <w:rsid w:val="00593BC1"/>
    <w:rsid w:val="005950AD"/>
    <w:rsid w:val="005969B1"/>
    <w:rsid w:val="00596E34"/>
    <w:rsid w:val="005A0C65"/>
    <w:rsid w:val="005A0DB6"/>
    <w:rsid w:val="005A278F"/>
    <w:rsid w:val="005A332F"/>
    <w:rsid w:val="005A4087"/>
    <w:rsid w:val="005A51CE"/>
    <w:rsid w:val="005A5C65"/>
    <w:rsid w:val="005A6648"/>
    <w:rsid w:val="005A6F4D"/>
    <w:rsid w:val="005B00E2"/>
    <w:rsid w:val="005B1756"/>
    <w:rsid w:val="005B3641"/>
    <w:rsid w:val="005B4061"/>
    <w:rsid w:val="005B4245"/>
    <w:rsid w:val="005B45CE"/>
    <w:rsid w:val="005B4C34"/>
    <w:rsid w:val="005B588C"/>
    <w:rsid w:val="005B592F"/>
    <w:rsid w:val="005B598D"/>
    <w:rsid w:val="005B5AF6"/>
    <w:rsid w:val="005B5CEE"/>
    <w:rsid w:val="005B6195"/>
    <w:rsid w:val="005B6499"/>
    <w:rsid w:val="005B65CE"/>
    <w:rsid w:val="005B6A8B"/>
    <w:rsid w:val="005B7031"/>
    <w:rsid w:val="005B71FE"/>
    <w:rsid w:val="005B7AD5"/>
    <w:rsid w:val="005C1127"/>
    <w:rsid w:val="005C1559"/>
    <w:rsid w:val="005C1ACF"/>
    <w:rsid w:val="005C22F5"/>
    <w:rsid w:val="005C2B6C"/>
    <w:rsid w:val="005C3BD9"/>
    <w:rsid w:val="005C45A4"/>
    <w:rsid w:val="005C4B3B"/>
    <w:rsid w:val="005C4F51"/>
    <w:rsid w:val="005C62A3"/>
    <w:rsid w:val="005C69EA"/>
    <w:rsid w:val="005D028C"/>
    <w:rsid w:val="005D0CD3"/>
    <w:rsid w:val="005D1419"/>
    <w:rsid w:val="005D1B26"/>
    <w:rsid w:val="005D1D20"/>
    <w:rsid w:val="005D1EC5"/>
    <w:rsid w:val="005D22FE"/>
    <w:rsid w:val="005D2888"/>
    <w:rsid w:val="005D3196"/>
    <w:rsid w:val="005D4684"/>
    <w:rsid w:val="005D4A3D"/>
    <w:rsid w:val="005D4F98"/>
    <w:rsid w:val="005D6801"/>
    <w:rsid w:val="005D7592"/>
    <w:rsid w:val="005E0219"/>
    <w:rsid w:val="005E0324"/>
    <w:rsid w:val="005E125F"/>
    <w:rsid w:val="005E215B"/>
    <w:rsid w:val="005E2B7B"/>
    <w:rsid w:val="005E3357"/>
    <w:rsid w:val="005E465B"/>
    <w:rsid w:val="005E4D47"/>
    <w:rsid w:val="005E51B8"/>
    <w:rsid w:val="005E556C"/>
    <w:rsid w:val="005E68F1"/>
    <w:rsid w:val="005E7047"/>
    <w:rsid w:val="005F0639"/>
    <w:rsid w:val="005F07F3"/>
    <w:rsid w:val="005F0DFE"/>
    <w:rsid w:val="005F119E"/>
    <w:rsid w:val="005F1658"/>
    <w:rsid w:val="005F2173"/>
    <w:rsid w:val="005F2A82"/>
    <w:rsid w:val="005F30F6"/>
    <w:rsid w:val="005F4FBD"/>
    <w:rsid w:val="005F6B65"/>
    <w:rsid w:val="005F74C3"/>
    <w:rsid w:val="006003D5"/>
    <w:rsid w:val="006005EE"/>
    <w:rsid w:val="00601ACD"/>
    <w:rsid w:val="00602E4B"/>
    <w:rsid w:val="006042BB"/>
    <w:rsid w:val="00604661"/>
    <w:rsid w:val="00604A1A"/>
    <w:rsid w:val="00604F31"/>
    <w:rsid w:val="0060531A"/>
    <w:rsid w:val="00605B2E"/>
    <w:rsid w:val="006061A3"/>
    <w:rsid w:val="0060627F"/>
    <w:rsid w:val="00606752"/>
    <w:rsid w:val="006067BE"/>
    <w:rsid w:val="0060685E"/>
    <w:rsid w:val="0060714B"/>
    <w:rsid w:val="006073C7"/>
    <w:rsid w:val="00607F47"/>
    <w:rsid w:val="0061042F"/>
    <w:rsid w:val="00610E1F"/>
    <w:rsid w:val="006127D9"/>
    <w:rsid w:val="006135B6"/>
    <w:rsid w:val="00613A04"/>
    <w:rsid w:val="0061400C"/>
    <w:rsid w:val="006140C3"/>
    <w:rsid w:val="00615453"/>
    <w:rsid w:val="00615FF5"/>
    <w:rsid w:val="006167FB"/>
    <w:rsid w:val="00617F3D"/>
    <w:rsid w:val="00621E0F"/>
    <w:rsid w:val="00622673"/>
    <w:rsid w:val="00622E51"/>
    <w:rsid w:val="00623718"/>
    <w:rsid w:val="006237AA"/>
    <w:rsid w:val="00624D21"/>
    <w:rsid w:val="006251A8"/>
    <w:rsid w:val="006265C3"/>
    <w:rsid w:val="00626C52"/>
    <w:rsid w:val="006275AD"/>
    <w:rsid w:val="00627602"/>
    <w:rsid w:val="00630BE0"/>
    <w:rsid w:val="006317AA"/>
    <w:rsid w:val="00631E7A"/>
    <w:rsid w:val="00632FFA"/>
    <w:rsid w:val="00633632"/>
    <w:rsid w:val="006347C3"/>
    <w:rsid w:val="00634E47"/>
    <w:rsid w:val="0063508D"/>
    <w:rsid w:val="00635091"/>
    <w:rsid w:val="00636EB1"/>
    <w:rsid w:val="00636EFA"/>
    <w:rsid w:val="006375BB"/>
    <w:rsid w:val="00640431"/>
    <w:rsid w:val="00641F43"/>
    <w:rsid w:val="006421EB"/>
    <w:rsid w:val="006425E5"/>
    <w:rsid w:val="0064296D"/>
    <w:rsid w:val="00645238"/>
    <w:rsid w:val="0065017E"/>
    <w:rsid w:val="006503EA"/>
    <w:rsid w:val="00650F2D"/>
    <w:rsid w:val="0065147E"/>
    <w:rsid w:val="00651AE5"/>
    <w:rsid w:val="00651C88"/>
    <w:rsid w:val="00651EDC"/>
    <w:rsid w:val="00652430"/>
    <w:rsid w:val="0065269E"/>
    <w:rsid w:val="00654303"/>
    <w:rsid w:val="00654CA9"/>
    <w:rsid w:val="0065599A"/>
    <w:rsid w:val="00655DEF"/>
    <w:rsid w:val="00655E52"/>
    <w:rsid w:val="00656BF9"/>
    <w:rsid w:val="00657E65"/>
    <w:rsid w:val="00660827"/>
    <w:rsid w:val="006616C6"/>
    <w:rsid w:val="00662631"/>
    <w:rsid w:val="00662A68"/>
    <w:rsid w:val="00662E9A"/>
    <w:rsid w:val="006650C5"/>
    <w:rsid w:val="006704AB"/>
    <w:rsid w:val="006709C7"/>
    <w:rsid w:val="00672181"/>
    <w:rsid w:val="006732D1"/>
    <w:rsid w:val="00673F39"/>
    <w:rsid w:val="0067453F"/>
    <w:rsid w:val="00675594"/>
    <w:rsid w:val="006756A0"/>
    <w:rsid w:val="00675EE0"/>
    <w:rsid w:val="006761D5"/>
    <w:rsid w:val="006769B0"/>
    <w:rsid w:val="006777AB"/>
    <w:rsid w:val="00677C05"/>
    <w:rsid w:val="00677E14"/>
    <w:rsid w:val="00680367"/>
    <w:rsid w:val="00680EE0"/>
    <w:rsid w:val="00681B51"/>
    <w:rsid w:val="00681E19"/>
    <w:rsid w:val="00682EFC"/>
    <w:rsid w:val="006831E2"/>
    <w:rsid w:val="0068329B"/>
    <w:rsid w:val="006837D9"/>
    <w:rsid w:val="00683D8A"/>
    <w:rsid w:val="00687047"/>
    <w:rsid w:val="00687629"/>
    <w:rsid w:val="00690AE9"/>
    <w:rsid w:val="00692BE4"/>
    <w:rsid w:val="00692FE2"/>
    <w:rsid w:val="0069342D"/>
    <w:rsid w:val="00693738"/>
    <w:rsid w:val="0069394C"/>
    <w:rsid w:val="006945C7"/>
    <w:rsid w:val="00696190"/>
    <w:rsid w:val="006971A0"/>
    <w:rsid w:val="006975C6"/>
    <w:rsid w:val="006A08EF"/>
    <w:rsid w:val="006A1FDA"/>
    <w:rsid w:val="006A2F3B"/>
    <w:rsid w:val="006A3025"/>
    <w:rsid w:val="006A3454"/>
    <w:rsid w:val="006A3530"/>
    <w:rsid w:val="006A3DF4"/>
    <w:rsid w:val="006A3E52"/>
    <w:rsid w:val="006A3F5D"/>
    <w:rsid w:val="006A4344"/>
    <w:rsid w:val="006A449D"/>
    <w:rsid w:val="006A4B84"/>
    <w:rsid w:val="006A5918"/>
    <w:rsid w:val="006A5A75"/>
    <w:rsid w:val="006A5CE9"/>
    <w:rsid w:val="006A67B3"/>
    <w:rsid w:val="006A7CBA"/>
    <w:rsid w:val="006B1489"/>
    <w:rsid w:val="006B27A7"/>
    <w:rsid w:val="006B2936"/>
    <w:rsid w:val="006B43C7"/>
    <w:rsid w:val="006B46B6"/>
    <w:rsid w:val="006B4705"/>
    <w:rsid w:val="006B4750"/>
    <w:rsid w:val="006B5169"/>
    <w:rsid w:val="006B5336"/>
    <w:rsid w:val="006B535F"/>
    <w:rsid w:val="006B6C92"/>
    <w:rsid w:val="006B722B"/>
    <w:rsid w:val="006B770F"/>
    <w:rsid w:val="006B78FD"/>
    <w:rsid w:val="006B7C8B"/>
    <w:rsid w:val="006C267A"/>
    <w:rsid w:val="006C2884"/>
    <w:rsid w:val="006C5237"/>
    <w:rsid w:val="006C52D5"/>
    <w:rsid w:val="006C64E9"/>
    <w:rsid w:val="006C7667"/>
    <w:rsid w:val="006C7923"/>
    <w:rsid w:val="006D080D"/>
    <w:rsid w:val="006D168D"/>
    <w:rsid w:val="006D4139"/>
    <w:rsid w:val="006D4CFB"/>
    <w:rsid w:val="006D4F65"/>
    <w:rsid w:val="006D51D5"/>
    <w:rsid w:val="006D71B6"/>
    <w:rsid w:val="006D77D4"/>
    <w:rsid w:val="006D791C"/>
    <w:rsid w:val="006D7D7D"/>
    <w:rsid w:val="006D7EA2"/>
    <w:rsid w:val="006E1778"/>
    <w:rsid w:val="006E49B2"/>
    <w:rsid w:val="006E4E1C"/>
    <w:rsid w:val="006E4E60"/>
    <w:rsid w:val="006E51C1"/>
    <w:rsid w:val="006E5B40"/>
    <w:rsid w:val="006E6372"/>
    <w:rsid w:val="006E6FAA"/>
    <w:rsid w:val="006E7755"/>
    <w:rsid w:val="006E7998"/>
    <w:rsid w:val="006F0247"/>
    <w:rsid w:val="006F0B58"/>
    <w:rsid w:val="006F0F2C"/>
    <w:rsid w:val="006F1961"/>
    <w:rsid w:val="006F1DA5"/>
    <w:rsid w:val="006F31A5"/>
    <w:rsid w:val="006F3205"/>
    <w:rsid w:val="006F362E"/>
    <w:rsid w:val="006F55F8"/>
    <w:rsid w:val="006F67FF"/>
    <w:rsid w:val="006F77E6"/>
    <w:rsid w:val="00700148"/>
    <w:rsid w:val="00700382"/>
    <w:rsid w:val="007003BE"/>
    <w:rsid w:val="00700675"/>
    <w:rsid w:val="00701641"/>
    <w:rsid w:val="00701D52"/>
    <w:rsid w:val="0070508F"/>
    <w:rsid w:val="00706E1A"/>
    <w:rsid w:val="00706F8F"/>
    <w:rsid w:val="00710682"/>
    <w:rsid w:val="007109D5"/>
    <w:rsid w:val="00712D0C"/>
    <w:rsid w:val="00713515"/>
    <w:rsid w:val="00714A38"/>
    <w:rsid w:val="00714E86"/>
    <w:rsid w:val="00715A29"/>
    <w:rsid w:val="00715B82"/>
    <w:rsid w:val="00716806"/>
    <w:rsid w:val="007168B1"/>
    <w:rsid w:val="0071726B"/>
    <w:rsid w:val="0072045E"/>
    <w:rsid w:val="00722154"/>
    <w:rsid w:val="00723088"/>
    <w:rsid w:val="00723F51"/>
    <w:rsid w:val="00724DB1"/>
    <w:rsid w:val="0072551B"/>
    <w:rsid w:val="00725B8E"/>
    <w:rsid w:val="00725F9E"/>
    <w:rsid w:val="00726668"/>
    <w:rsid w:val="00726691"/>
    <w:rsid w:val="00726A63"/>
    <w:rsid w:val="00726AA5"/>
    <w:rsid w:val="00726CC0"/>
    <w:rsid w:val="007307D4"/>
    <w:rsid w:val="0073142B"/>
    <w:rsid w:val="007320F8"/>
    <w:rsid w:val="00732150"/>
    <w:rsid w:val="00732903"/>
    <w:rsid w:val="007337B7"/>
    <w:rsid w:val="00733A83"/>
    <w:rsid w:val="00733BF2"/>
    <w:rsid w:val="0073430F"/>
    <w:rsid w:val="0073470A"/>
    <w:rsid w:val="007353F3"/>
    <w:rsid w:val="00735DA0"/>
    <w:rsid w:val="00736442"/>
    <w:rsid w:val="00737072"/>
    <w:rsid w:val="007377F7"/>
    <w:rsid w:val="007405FE"/>
    <w:rsid w:val="00741DB9"/>
    <w:rsid w:val="00742754"/>
    <w:rsid w:val="00744280"/>
    <w:rsid w:val="00744822"/>
    <w:rsid w:val="00744EAF"/>
    <w:rsid w:val="0074526A"/>
    <w:rsid w:val="00745698"/>
    <w:rsid w:val="00745BB2"/>
    <w:rsid w:val="00746395"/>
    <w:rsid w:val="007468E9"/>
    <w:rsid w:val="00746E15"/>
    <w:rsid w:val="007471A9"/>
    <w:rsid w:val="007509E0"/>
    <w:rsid w:val="00752C71"/>
    <w:rsid w:val="00753797"/>
    <w:rsid w:val="007538E6"/>
    <w:rsid w:val="007542D3"/>
    <w:rsid w:val="0075462E"/>
    <w:rsid w:val="00755B46"/>
    <w:rsid w:val="00756325"/>
    <w:rsid w:val="00756CD0"/>
    <w:rsid w:val="00757000"/>
    <w:rsid w:val="007600F5"/>
    <w:rsid w:val="00760D45"/>
    <w:rsid w:val="00760EF7"/>
    <w:rsid w:val="00761C53"/>
    <w:rsid w:val="007628A1"/>
    <w:rsid w:val="007628F1"/>
    <w:rsid w:val="00762AE1"/>
    <w:rsid w:val="00762BF6"/>
    <w:rsid w:val="00762F36"/>
    <w:rsid w:val="00763048"/>
    <w:rsid w:val="00764311"/>
    <w:rsid w:val="007644B7"/>
    <w:rsid w:val="007646D9"/>
    <w:rsid w:val="00764837"/>
    <w:rsid w:val="00764956"/>
    <w:rsid w:val="00764DBD"/>
    <w:rsid w:val="00764FB9"/>
    <w:rsid w:val="00765C4F"/>
    <w:rsid w:val="0076602F"/>
    <w:rsid w:val="007661A5"/>
    <w:rsid w:val="00766ABB"/>
    <w:rsid w:val="007672E3"/>
    <w:rsid w:val="007677D5"/>
    <w:rsid w:val="007745FB"/>
    <w:rsid w:val="0077657A"/>
    <w:rsid w:val="00777040"/>
    <w:rsid w:val="00777CD0"/>
    <w:rsid w:val="00780CBE"/>
    <w:rsid w:val="007821DB"/>
    <w:rsid w:val="0078283C"/>
    <w:rsid w:val="00783535"/>
    <w:rsid w:val="007845A7"/>
    <w:rsid w:val="007848DA"/>
    <w:rsid w:val="00784AEA"/>
    <w:rsid w:val="00785298"/>
    <w:rsid w:val="007855E6"/>
    <w:rsid w:val="00785DFD"/>
    <w:rsid w:val="00785F39"/>
    <w:rsid w:val="00787FB7"/>
    <w:rsid w:val="00790393"/>
    <w:rsid w:val="00790916"/>
    <w:rsid w:val="00791B65"/>
    <w:rsid w:val="00791C4A"/>
    <w:rsid w:val="00791D19"/>
    <w:rsid w:val="00794C93"/>
    <w:rsid w:val="007955C7"/>
    <w:rsid w:val="0079633E"/>
    <w:rsid w:val="00796DD9"/>
    <w:rsid w:val="00797DA5"/>
    <w:rsid w:val="007A02C8"/>
    <w:rsid w:val="007A0CE8"/>
    <w:rsid w:val="007A10B6"/>
    <w:rsid w:val="007A1B3C"/>
    <w:rsid w:val="007A2214"/>
    <w:rsid w:val="007A23B7"/>
    <w:rsid w:val="007A2B93"/>
    <w:rsid w:val="007A3ADF"/>
    <w:rsid w:val="007A3C44"/>
    <w:rsid w:val="007A5997"/>
    <w:rsid w:val="007A5D36"/>
    <w:rsid w:val="007A6515"/>
    <w:rsid w:val="007A6A2F"/>
    <w:rsid w:val="007A7866"/>
    <w:rsid w:val="007A7B64"/>
    <w:rsid w:val="007A7CDC"/>
    <w:rsid w:val="007B06A0"/>
    <w:rsid w:val="007B0E8B"/>
    <w:rsid w:val="007B1ED0"/>
    <w:rsid w:val="007B275C"/>
    <w:rsid w:val="007B31EF"/>
    <w:rsid w:val="007B3733"/>
    <w:rsid w:val="007B40B4"/>
    <w:rsid w:val="007B410D"/>
    <w:rsid w:val="007B5A2C"/>
    <w:rsid w:val="007B644E"/>
    <w:rsid w:val="007B6F0E"/>
    <w:rsid w:val="007B7487"/>
    <w:rsid w:val="007B79C3"/>
    <w:rsid w:val="007C00F0"/>
    <w:rsid w:val="007C0ED6"/>
    <w:rsid w:val="007C1F72"/>
    <w:rsid w:val="007C2067"/>
    <w:rsid w:val="007C226A"/>
    <w:rsid w:val="007C2A7A"/>
    <w:rsid w:val="007C3665"/>
    <w:rsid w:val="007C371A"/>
    <w:rsid w:val="007C3EA0"/>
    <w:rsid w:val="007C743A"/>
    <w:rsid w:val="007D0479"/>
    <w:rsid w:val="007D1998"/>
    <w:rsid w:val="007D1B68"/>
    <w:rsid w:val="007D20D3"/>
    <w:rsid w:val="007D2548"/>
    <w:rsid w:val="007D2E07"/>
    <w:rsid w:val="007D45D3"/>
    <w:rsid w:val="007D5247"/>
    <w:rsid w:val="007D53F8"/>
    <w:rsid w:val="007D576E"/>
    <w:rsid w:val="007D6375"/>
    <w:rsid w:val="007D68B0"/>
    <w:rsid w:val="007D6FB3"/>
    <w:rsid w:val="007D7089"/>
    <w:rsid w:val="007D75EE"/>
    <w:rsid w:val="007E08D8"/>
    <w:rsid w:val="007E0E83"/>
    <w:rsid w:val="007E15C6"/>
    <w:rsid w:val="007E1994"/>
    <w:rsid w:val="007E1A63"/>
    <w:rsid w:val="007E1BA4"/>
    <w:rsid w:val="007E26A7"/>
    <w:rsid w:val="007E280B"/>
    <w:rsid w:val="007E38F8"/>
    <w:rsid w:val="007E4E01"/>
    <w:rsid w:val="007E6054"/>
    <w:rsid w:val="007E6C40"/>
    <w:rsid w:val="007F13AF"/>
    <w:rsid w:val="007F2374"/>
    <w:rsid w:val="007F3523"/>
    <w:rsid w:val="007F35C2"/>
    <w:rsid w:val="007F4821"/>
    <w:rsid w:val="007F49E6"/>
    <w:rsid w:val="007F52ED"/>
    <w:rsid w:val="007F63DE"/>
    <w:rsid w:val="007F6B92"/>
    <w:rsid w:val="007F6CA5"/>
    <w:rsid w:val="007F6D77"/>
    <w:rsid w:val="00800C52"/>
    <w:rsid w:val="00801702"/>
    <w:rsid w:val="008019DD"/>
    <w:rsid w:val="00801D98"/>
    <w:rsid w:val="00803C50"/>
    <w:rsid w:val="00804064"/>
    <w:rsid w:val="00804543"/>
    <w:rsid w:val="00804F47"/>
    <w:rsid w:val="00805323"/>
    <w:rsid w:val="00805B93"/>
    <w:rsid w:val="00805DF4"/>
    <w:rsid w:val="00807EE9"/>
    <w:rsid w:val="00810318"/>
    <w:rsid w:val="00811A01"/>
    <w:rsid w:val="00812710"/>
    <w:rsid w:val="00813E3E"/>
    <w:rsid w:val="00814077"/>
    <w:rsid w:val="008140FA"/>
    <w:rsid w:val="00814106"/>
    <w:rsid w:val="00814155"/>
    <w:rsid w:val="00814499"/>
    <w:rsid w:val="0081481B"/>
    <w:rsid w:val="00814E94"/>
    <w:rsid w:val="00815D5C"/>
    <w:rsid w:val="00815EB2"/>
    <w:rsid w:val="00816944"/>
    <w:rsid w:val="008202BC"/>
    <w:rsid w:val="00822E39"/>
    <w:rsid w:val="008235B1"/>
    <w:rsid w:val="008237FA"/>
    <w:rsid w:val="00824D7C"/>
    <w:rsid w:val="00825077"/>
    <w:rsid w:val="008251F7"/>
    <w:rsid w:val="008258A3"/>
    <w:rsid w:val="0082663B"/>
    <w:rsid w:val="00826A87"/>
    <w:rsid w:val="008278F5"/>
    <w:rsid w:val="00827BC5"/>
    <w:rsid w:val="00827FA4"/>
    <w:rsid w:val="008303DC"/>
    <w:rsid w:val="00831499"/>
    <w:rsid w:val="00832BD0"/>
    <w:rsid w:val="00832C7F"/>
    <w:rsid w:val="00833B28"/>
    <w:rsid w:val="00833E93"/>
    <w:rsid w:val="00833ED9"/>
    <w:rsid w:val="00834035"/>
    <w:rsid w:val="008342F9"/>
    <w:rsid w:val="0083461A"/>
    <w:rsid w:val="00834936"/>
    <w:rsid w:val="00834FC7"/>
    <w:rsid w:val="008355D2"/>
    <w:rsid w:val="008359D4"/>
    <w:rsid w:val="00835FDD"/>
    <w:rsid w:val="008363BC"/>
    <w:rsid w:val="008363CF"/>
    <w:rsid w:val="008408C6"/>
    <w:rsid w:val="008425D2"/>
    <w:rsid w:val="00842943"/>
    <w:rsid w:val="00842F56"/>
    <w:rsid w:val="00843181"/>
    <w:rsid w:val="0084440E"/>
    <w:rsid w:val="008456FA"/>
    <w:rsid w:val="008460E5"/>
    <w:rsid w:val="00846300"/>
    <w:rsid w:val="008467BD"/>
    <w:rsid w:val="00846916"/>
    <w:rsid w:val="0084710A"/>
    <w:rsid w:val="00850128"/>
    <w:rsid w:val="0085079A"/>
    <w:rsid w:val="00850A8F"/>
    <w:rsid w:val="00851295"/>
    <w:rsid w:val="00851735"/>
    <w:rsid w:val="00852C4B"/>
    <w:rsid w:val="008544A3"/>
    <w:rsid w:val="00856266"/>
    <w:rsid w:val="008567FA"/>
    <w:rsid w:val="00856FF2"/>
    <w:rsid w:val="00862414"/>
    <w:rsid w:val="00862D63"/>
    <w:rsid w:val="00863318"/>
    <w:rsid w:val="00864096"/>
    <w:rsid w:val="00864664"/>
    <w:rsid w:val="008649BE"/>
    <w:rsid w:val="00864CC6"/>
    <w:rsid w:val="00866060"/>
    <w:rsid w:val="008674DC"/>
    <w:rsid w:val="008676DC"/>
    <w:rsid w:val="00872C33"/>
    <w:rsid w:val="00873145"/>
    <w:rsid w:val="0087460E"/>
    <w:rsid w:val="0087591E"/>
    <w:rsid w:val="00875D38"/>
    <w:rsid w:val="008768D7"/>
    <w:rsid w:val="0088184F"/>
    <w:rsid w:val="00881F47"/>
    <w:rsid w:val="00882224"/>
    <w:rsid w:val="008824D7"/>
    <w:rsid w:val="00883028"/>
    <w:rsid w:val="00885BD5"/>
    <w:rsid w:val="00886197"/>
    <w:rsid w:val="008863E7"/>
    <w:rsid w:val="00886F98"/>
    <w:rsid w:val="00890AA1"/>
    <w:rsid w:val="008917DA"/>
    <w:rsid w:val="00891CDB"/>
    <w:rsid w:val="008920F9"/>
    <w:rsid w:val="00892BAD"/>
    <w:rsid w:val="00893D99"/>
    <w:rsid w:val="008949A5"/>
    <w:rsid w:val="008A03AB"/>
    <w:rsid w:val="008A1CCC"/>
    <w:rsid w:val="008A2BF8"/>
    <w:rsid w:val="008A3247"/>
    <w:rsid w:val="008A3C62"/>
    <w:rsid w:val="008A3E67"/>
    <w:rsid w:val="008A4A0F"/>
    <w:rsid w:val="008A4CB9"/>
    <w:rsid w:val="008A5685"/>
    <w:rsid w:val="008A5D4C"/>
    <w:rsid w:val="008A6DD5"/>
    <w:rsid w:val="008A6F5B"/>
    <w:rsid w:val="008A7908"/>
    <w:rsid w:val="008B0A1F"/>
    <w:rsid w:val="008B0CE1"/>
    <w:rsid w:val="008B0E3E"/>
    <w:rsid w:val="008B1489"/>
    <w:rsid w:val="008B202D"/>
    <w:rsid w:val="008B20B2"/>
    <w:rsid w:val="008B28A3"/>
    <w:rsid w:val="008B349D"/>
    <w:rsid w:val="008B44FC"/>
    <w:rsid w:val="008B48DB"/>
    <w:rsid w:val="008B54DE"/>
    <w:rsid w:val="008B551E"/>
    <w:rsid w:val="008B5E3A"/>
    <w:rsid w:val="008B72CE"/>
    <w:rsid w:val="008C0197"/>
    <w:rsid w:val="008C1A72"/>
    <w:rsid w:val="008C3A23"/>
    <w:rsid w:val="008C3AE9"/>
    <w:rsid w:val="008C4062"/>
    <w:rsid w:val="008C44BF"/>
    <w:rsid w:val="008C45F6"/>
    <w:rsid w:val="008C4F87"/>
    <w:rsid w:val="008C5992"/>
    <w:rsid w:val="008C5AC1"/>
    <w:rsid w:val="008C5FA6"/>
    <w:rsid w:val="008C5FAE"/>
    <w:rsid w:val="008C610B"/>
    <w:rsid w:val="008C6497"/>
    <w:rsid w:val="008C697E"/>
    <w:rsid w:val="008C716A"/>
    <w:rsid w:val="008C7185"/>
    <w:rsid w:val="008C7505"/>
    <w:rsid w:val="008C770E"/>
    <w:rsid w:val="008C7A1B"/>
    <w:rsid w:val="008D02BB"/>
    <w:rsid w:val="008D05D9"/>
    <w:rsid w:val="008D0FBD"/>
    <w:rsid w:val="008D1B1D"/>
    <w:rsid w:val="008D2A05"/>
    <w:rsid w:val="008D35CA"/>
    <w:rsid w:val="008D3CCA"/>
    <w:rsid w:val="008D44DF"/>
    <w:rsid w:val="008D583F"/>
    <w:rsid w:val="008D6E52"/>
    <w:rsid w:val="008D7ADA"/>
    <w:rsid w:val="008D7B0B"/>
    <w:rsid w:val="008E051B"/>
    <w:rsid w:val="008E112F"/>
    <w:rsid w:val="008E1FDA"/>
    <w:rsid w:val="008E325F"/>
    <w:rsid w:val="008E461D"/>
    <w:rsid w:val="008E46EB"/>
    <w:rsid w:val="008E4A9D"/>
    <w:rsid w:val="008E4B87"/>
    <w:rsid w:val="008E56DD"/>
    <w:rsid w:val="008E5E09"/>
    <w:rsid w:val="008E5FA9"/>
    <w:rsid w:val="008E617A"/>
    <w:rsid w:val="008E7F3F"/>
    <w:rsid w:val="008F0208"/>
    <w:rsid w:val="008F09DD"/>
    <w:rsid w:val="008F1F8B"/>
    <w:rsid w:val="008F2731"/>
    <w:rsid w:val="008F2F4D"/>
    <w:rsid w:val="008F3111"/>
    <w:rsid w:val="008F3A22"/>
    <w:rsid w:val="008F3FCF"/>
    <w:rsid w:val="008F5044"/>
    <w:rsid w:val="008F6877"/>
    <w:rsid w:val="008F72A9"/>
    <w:rsid w:val="008F7CFA"/>
    <w:rsid w:val="0090001B"/>
    <w:rsid w:val="00900D8A"/>
    <w:rsid w:val="00901285"/>
    <w:rsid w:val="00901F6B"/>
    <w:rsid w:val="009023E4"/>
    <w:rsid w:val="00902E3A"/>
    <w:rsid w:val="00903367"/>
    <w:rsid w:val="00903639"/>
    <w:rsid w:val="00903948"/>
    <w:rsid w:val="00903E1B"/>
    <w:rsid w:val="009046AC"/>
    <w:rsid w:val="00904C51"/>
    <w:rsid w:val="00904E43"/>
    <w:rsid w:val="009056EF"/>
    <w:rsid w:val="00906423"/>
    <w:rsid w:val="009077F2"/>
    <w:rsid w:val="00910076"/>
    <w:rsid w:val="00911B7F"/>
    <w:rsid w:val="00913A15"/>
    <w:rsid w:val="00915205"/>
    <w:rsid w:val="00915D16"/>
    <w:rsid w:val="00916029"/>
    <w:rsid w:val="00916AA8"/>
    <w:rsid w:val="009170C5"/>
    <w:rsid w:val="00917602"/>
    <w:rsid w:val="00917EE4"/>
    <w:rsid w:val="00921494"/>
    <w:rsid w:val="00922DBE"/>
    <w:rsid w:val="009233D5"/>
    <w:rsid w:val="0092482A"/>
    <w:rsid w:val="00925447"/>
    <w:rsid w:val="00925958"/>
    <w:rsid w:val="0092646E"/>
    <w:rsid w:val="009270A1"/>
    <w:rsid w:val="00927A0C"/>
    <w:rsid w:val="00927C20"/>
    <w:rsid w:val="00930598"/>
    <w:rsid w:val="00930868"/>
    <w:rsid w:val="009309C8"/>
    <w:rsid w:val="00931799"/>
    <w:rsid w:val="00931A7A"/>
    <w:rsid w:val="0093251D"/>
    <w:rsid w:val="00932CA0"/>
    <w:rsid w:val="00933596"/>
    <w:rsid w:val="00933E70"/>
    <w:rsid w:val="00936D77"/>
    <w:rsid w:val="00936E5C"/>
    <w:rsid w:val="00937455"/>
    <w:rsid w:val="00937C85"/>
    <w:rsid w:val="00937CAE"/>
    <w:rsid w:val="0094063F"/>
    <w:rsid w:val="00941D07"/>
    <w:rsid w:val="00941FBE"/>
    <w:rsid w:val="00942069"/>
    <w:rsid w:val="00942770"/>
    <w:rsid w:val="0094329B"/>
    <w:rsid w:val="00944F06"/>
    <w:rsid w:val="0094520A"/>
    <w:rsid w:val="00945D47"/>
    <w:rsid w:val="00945FBE"/>
    <w:rsid w:val="009463B4"/>
    <w:rsid w:val="00946415"/>
    <w:rsid w:val="00950C0B"/>
    <w:rsid w:val="00950F03"/>
    <w:rsid w:val="00951984"/>
    <w:rsid w:val="009519D5"/>
    <w:rsid w:val="009532E1"/>
    <w:rsid w:val="00953FFE"/>
    <w:rsid w:val="0095582B"/>
    <w:rsid w:val="00955A87"/>
    <w:rsid w:val="0095622C"/>
    <w:rsid w:val="00956469"/>
    <w:rsid w:val="0095677B"/>
    <w:rsid w:val="009568E7"/>
    <w:rsid w:val="00956B9E"/>
    <w:rsid w:val="00960022"/>
    <w:rsid w:val="0096004B"/>
    <w:rsid w:val="00960601"/>
    <w:rsid w:val="00962E95"/>
    <w:rsid w:val="00963019"/>
    <w:rsid w:val="00963A80"/>
    <w:rsid w:val="00964434"/>
    <w:rsid w:val="00965615"/>
    <w:rsid w:val="00970709"/>
    <w:rsid w:val="00970EF8"/>
    <w:rsid w:val="00972931"/>
    <w:rsid w:val="009736CE"/>
    <w:rsid w:val="00975424"/>
    <w:rsid w:val="0097617D"/>
    <w:rsid w:val="009761A2"/>
    <w:rsid w:val="00976BE6"/>
    <w:rsid w:val="009770BA"/>
    <w:rsid w:val="0097725C"/>
    <w:rsid w:val="00981827"/>
    <w:rsid w:val="00981A60"/>
    <w:rsid w:val="00982244"/>
    <w:rsid w:val="009823E7"/>
    <w:rsid w:val="00983978"/>
    <w:rsid w:val="00983A29"/>
    <w:rsid w:val="00984ED3"/>
    <w:rsid w:val="00985334"/>
    <w:rsid w:val="009867E7"/>
    <w:rsid w:val="00986B5C"/>
    <w:rsid w:val="00986DC2"/>
    <w:rsid w:val="00987C1E"/>
    <w:rsid w:val="00990DCB"/>
    <w:rsid w:val="00992070"/>
    <w:rsid w:val="0099382D"/>
    <w:rsid w:val="00993CDA"/>
    <w:rsid w:val="00994468"/>
    <w:rsid w:val="00994A71"/>
    <w:rsid w:val="009950B8"/>
    <w:rsid w:val="009973B6"/>
    <w:rsid w:val="00997E92"/>
    <w:rsid w:val="009A02F7"/>
    <w:rsid w:val="009A069B"/>
    <w:rsid w:val="009A1928"/>
    <w:rsid w:val="009A1BF0"/>
    <w:rsid w:val="009A215F"/>
    <w:rsid w:val="009A274E"/>
    <w:rsid w:val="009A2B25"/>
    <w:rsid w:val="009A4F7C"/>
    <w:rsid w:val="009A569C"/>
    <w:rsid w:val="009A577A"/>
    <w:rsid w:val="009A5ACA"/>
    <w:rsid w:val="009A6023"/>
    <w:rsid w:val="009A6074"/>
    <w:rsid w:val="009A60C6"/>
    <w:rsid w:val="009A61E3"/>
    <w:rsid w:val="009A7851"/>
    <w:rsid w:val="009B1625"/>
    <w:rsid w:val="009B186D"/>
    <w:rsid w:val="009B1D84"/>
    <w:rsid w:val="009B2EA6"/>
    <w:rsid w:val="009B3A74"/>
    <w:rsid w:val="009B466F"/>
    <w:rsid w:val="009B4917"/>
    <w:rsid w:val="009B4981"/>
    <w:rsid w:val="009B4F38"/>
    <w:rsid w:val="009B538E"/>
    <w:rsid w:val="009B5D4E"/>
    <w:rsid w:val="009B6B56"/>
    <w:rsid w:val="009B7039"/>
    <w:rsid w:val="009B756B"/>
    <w:rsid w:val="009C0B56"/>
    <w:rsid w:val="009C11D0"/>
    <w:rsid w:val="009C1757"/>
    <w:rsid w:val="009C2532"/>
    <w:rsid w:val="009C2A10"/>
    <w:rsid w:val="009C5B8F"/>
    <w:rsid w:val="009C5FE1"/>
    <w:rsid w:val="009C6E13"/>
    <w:rsid w:val="009C7175"/>
    <w:rsid w:val="009C7728"/>
    <w:rsid w:val="009D133E"/>
    <w:rsid w:val="009D14BD"/>
    <w:rsid w:val="009D18B4"/>
    <w:rsid w:val="009D1A88"/>
    <w:rsid w:val="009D2CB5"/>
    <w:rsid w:val="009D33E5"/>
    <w:rsid w:val="009D3493"/>
    <w:rsid w:val="009D34FB"/>
    <w:rsid w:val="009D4220"/>
    <w:rsid w:val="009D481F"/>
    <w:rsid w:val="009D6169"/>
    <w:rsid w:val="009D784B"/>
    <w:rsid w:val="009E0FF4"/>
    <w:rsid w:val="009E10AF"/>
    <w:rsid w:val="009E1328"/>
    <w:rsid w:val="009E3EA1"/>
    <w:rsid w:val="009E58A0"/>
    <w:rsid w:val="009F0A93"/>
    <w:rsid w:val="009F0D9F"/>
    <w:rsid w:val="009F1A08"/>
    <w:rsid w:val="009F1EF1"/>
    <w:rsid w:val="009F3910"/>
    <w:rsid w:val="009F41F8"/>
    <w:rsid w:val="009F493B"/>
    <w:rsid w:val="009F53C9"/>
    <w:rsid w:val="009F696C"/>
    <w:rsid w:val="009F6C7B"/>
    <w:rsid w:val="009F7F98"/>
    <w:rsid w:val="00A00465"/>
    <w:rsid w:val="00A00A25"/>
    <w:rsid w:val="00A012CD"/>
    <w:rsid w:val="00A021BF"/>
    <w:rsid w:val="00A02B63"/>
    <w:rsid w:val="00A03426"/>
    <w:rsid w:val="00A03F60"/>
    <w:rsid w:val="00A048C3"/>
    <w:rsid w:val="00A06044"/>
    <w:rsid w:val="00A07CC5"/>
    <w:rsid w:val="00A10B3B"/>
    <w:rsid w:val="00A122CA"/>
    <w:rsid w:val="00A137A4"/>
    <w:rsid w:val="00A13A16"/>
    <w:rsid w:val="00A13F4E"/>
    <w:rsid w:val="00A144FE"/>
    <w:rsid w:val="00A14B17"/>
    <w:rsid w:val="00A15A79"/>
    <w:rsid w:val="00A15E5B"/>
    <w:rsid w:val="00A1774A"/>
    <w:rsid w:val="00A207BF"/>
    <w:rsid w:val="00A22CD9"/>
    <w:rsid w:val="00A22E8F"/>
    <w:rsid w:val="00A23184"/>
    <w:rsid w:val="00A238A2"/>
    <w:rsid w:val="00A2757D"/>
    <w:rsid w:val="00A332AA"/>
    <w:rsid w:val="00A33302"/>
    <w:rsid w:val="00A338B6"/>
    <w:rsid w:val="00A33C98"/>
    <w:rsid w:val="00A33E5D"/>
    <w:rsid w:val="00A33F04"/>
    <w:rsid w:val="00A3567A"/>
    <w:rsid w:val="00A358CB"/>
    <w:rsid w:val="00A3664F"/>
    <w:rsid w:val="00A36ABA"/>
    <w:rsid w:val="00A37406"/>
    <w:rsid w:val="00A37F0B"/>
    <w:rsid w:val="00A40296"/>
    <w:rsid w:val="00A424C5"/>
    <w:rsid w:val="00A429ED"/>
    <w:rsid w:val="00A462C9"/>
    <w:rsid w:val="00A46ED1"/>
    <w:rsid w:val="00A47034"/>
    <w:rsid w:val="00A47D86"/>
    <w:rsid w:val="00A502F3"/>
    <w:rsid w:val="00A51B3A"/>
    <w:rsid w:val="00A52459"/>
    <w:rsid w:val="00A527EB"/>
    <w:rsid w:val="00A52D02"/>
    <w:rsid w:val="00A53020"/>
    <w:rsid w:val="00A53527"/>
    <w:rsid w:val="00A55B03"/>
    <w:rsid w:val="00A56247"/>
    <w:rsid w:val="00A576F9"/>
    <w:rsid w:val="00A577B3"/>
    <w:rsid w:val="00A605B3"/>
    <w:rsid w:val="00A6074D"/>
    <w:rsid w:val="00A61E41"/>
    <w:rsid w:val="00A623EE"/>
    <w:rsid w:val="00A62405"/>
    <w:rsid w:val="00A62436"/>
    <w:rsid w:val="00A640AD"/>
    <w:rsid w:val="00A6568E"/>
    <w:rsid w:val="00A66504"/>
    <w:rsid w:val="00A668DC"/>
    <w:rsid w:val="00A70313"/>
    <w:rsid w:val="00A7059C"/>
    <w:rsid w:val="00A70961"/>
    <w:rsid w:val="00A720F2"/>
    <w:rsid w:val="00A72B0B"/>
    <w:rsid w:val="00A73152"/>
    <w:rsid w:val="00A73188"/>
    <w:rsid w:val="00A73C84"/>
    <w:rsid w:val="00A753F4"/>
    <w:rsid w:val="00A77058"/>
    <w:rsid w:val="00A77D27"/>
    <w:rsid w:val="00A812D7"/>
    <w:rsid w:val="00A82722"/>
    <w:rsid w:val="00A835B6"/>
    <w:rsid w:val="00A85A1B"/>
    <w:rsid w:val="00A87076"/>
    <w:rsid w:val="00A8743C"/>
    <w:rsid w:val="00A87FE9"/>
    <w:rsid w:val="00A91B02"/>
    <w:rsid w:val="00A92B9E"/>
    <w:rsid w:val="00A930A3"/>
    <w:rsid w:val="00A93419"/>
    <w:rsid w:val="00A938EF"/>
    <w:rsid w:val="00A941CD"/>
    <w:rsid w:val="00A94550"/>
    <w:rsid w:val="00A951CE"/>
    <w:rsid w:val="00A95318"/>
    <w:rsid w:val="00A9545F"/>
    <w:rsid w:val="00A9612D"/>
    <w:rsid w:val="00A965E7"/>
    <w:rsid w:val="00A96F25"/>
    <w:rsid w:val="00A96F26"/>
    <w:rsid w:val="00A97488"/>
    <w:rsid w:val="00A976A8"/>
    <w:rsid w:val="00A97B05"/>
    <w:rsid w:val="00AA06D1"/>
    <w:rsid w:val="00AA0829"/>
    <w:rsid w:val="00AA2AC5"/>
    <w:rsid w:val="00AA2E49"/>
    <w:rsid w:val="00AA363D"/>
    <w:rsid w:val="00AA4150"/>
    <w:rsid w:val="00AA4B1E"/>
    <w:rsid w:val="00AA6E15"/>
    <w:rsid w:val="00AA7333"/>
    <w:rsid w:val="00AA76A7"/>
    <w:rsid w:val="00AA7BB3"/>
    <w:rsid w:val="00AB294F"/>
    <w:rsid w:val="00AB3442"/>
    <w:rsid w:val="00AB5331"/>
    <w:rsid w:val="00AB5CCC"/>
    <w:rsid w:val="00AC0291"/>
    <w:rsid w:val="00AC27E7"/>
    <w:rsid w:val="00AC2F95"/>
    <w:rsid w:val="00AC6807"/>
    <w:rsid w:val="00AC72FA"/>
    <w:rsid w:val="00AD016F"/>
    <w:rsid w:val="00AD0ABB"/>
    <w:rsid w:val="00AD0AE8"/>
    <w:rsid w:val="00AD2DAA"/>
    <w:rsid w:val="00AD4B31"/>
    <w:rsid w:val="00AD55E7"/>
    <w:rsid w:val="00AD5D06"/>
    <w:rsid w:val="00AD7619"/>
    <w:rsid w:val="00AE07EE"/>
    <w:rsid w:val="00AE2009"/>
    <w:rsid w:val="00AE250C"/>
    <w:rsid w:val="00AE26CE"/>
    <w:rsid w:val="00AE2B07"/>
    <w:rsid w:val="00AE5B25"/>
    <w:rsid w:val="00AE5F50"/>
    <w:rsid w:val="00AE724E"/>
    <w:rsid w:val="00AE7D49"/>
    <w:rsid w:val="00AF1F2F"/>
    <w:rsid w:val="00AF2F43"/>
    <w:rsid w:val="00AF2FF8"/>
    <w:rsid w:val="00AF310E"/>
    <w:rsid w:val="00AF34BF"/>
    <w:rsid w:val="00AF4228"/>
    <w:rsid w:val="00AF4769"/>
    <w:rsid w:val="00AF65BC"/>
    <w:rsid w:val="00AF7C22"/>
    <w:rsid w:val="00AF7FB0"/>
    <w:rsid w:val="00B003D2"/>
    <w:rsid w:val="00B01637"/>
    <w:rsid w:val="00B04046"/>
    <w:rsid w:val="00B043B2"/>
    <w:rsid w:val="00B04C8D"/>
    <w:rsid w:val="00B05358"/>
    <w:rsid w:val="00B05771"/>
    <w:rsid w:val="00B05A9C"/>
    <w:rsid w:val="00B07382"/>
    <w:rsid w:val="00B07CC6"/>
    <w:rsid w:val="00B106E3"/>
    <w:rsid w:val="00B10A73"/>
    <w:rsid w:val="00B115A1"/>
    <w:rsid w:val="00B117F7"/>
    <w:rsid w:val="00B11A13"/>
    <w:rsid w:val="00B144C3"/>
    <w:rsid w:val="00B14620"/>
    <w:rsid w:val="00B14AF1"/>
    <w:rsid w:val="00B15224"/>
    <w:rsid w:val="00B1574F"/>
    <w:rsid w:val="00B165F0"/>
    <w:rsid w:val="00B1669F"/>
    <w:rsid w:val="00B169F3"/>
    <w:rsid w:val="00B17103"/>
    <w:rsid w:val="00B17196"/>
    <w:rsid w:val="00B173FA"/>
    <w:rsid w:val="00B2101E"/>
    <w:rsid w:val="00B21E94"/>
    <w:rsid w:val="00B220B8"/>
    <w:rsid w:val="00B22129"/>
    <w:rsid w:val="00B2332F"/>
    <w:rsid w:val="00B2387C"/>
    <w:rsid w:val="00B23B96"/>
    <w:rsid w:val="00B266D4"/>
    <w:rsid w:val="00B26A2B"/>
    <w:rsid w:val="00B273C5"/>
    <w:rsid w:val="00B27EC8"/>
    <w:rsid w:val="00B27F7E"/>
    <w:rsid w:val="00B3044F"/>
    <w:rsid w:val="00B30581"/>
    <w:rsid w:val="00B306A6"/>
    <w:rsid w:val="00B319E5"/>
    <w:rsid w:val="00B3250F"/>
    <w:rsid w:val="00B34281"/>
    <w:rsid w:val="00B342BC"/>
    <w:rsid w:val="00B34487"/>
    <w:rsid w:val="00B34C08"/>
    <w:rsid w:val="00B37377"/>
    <w:rsid w:val="00B37905"/>
    <w:rsid w:val="00B37A01"/>
    <w:rsid w:val="00B43162"/>
    <w:rsid w:val="00B43906"/>
    <w:rsid w:val="00B44076"/>
    <w:rsid w:val="00B45801"/>
    <w:rsid w:val="00B45A5D"/>
    <w:rsid w:val="00B46440"/>
    <w:rsid w:val="00B46BF0"/>
    <w:rsid w:val="00B46D35"/>
    <w:rsid w:val="00B46EDD"/>
    <w:rsid w:val="00B471F7"/>
    <w:rsid w:val="00B5007A"/>
    <w:rsid w:val="00B500A3"/>
    <w:rsid w:val="00B50164"/>
    <w:rsid w:val="00B51720"/>
    <w:rsid w:val="00B52A9E"/>
    <w:rsid w:val="00B54C56"/>
    <w:rsid w:val="00B552F9"/>
    <w:rsid w:val="00B57053"/>
    <w:rsid w:val="00B57203"/>
    <w:rsid w:val="00B601B4"/>
    <w:rsid w:val="00B611B9"/>
    <w:rsid w:val="00B61B48"/>
    <w:rsid w:val="00B62E0C"/>
    <w:rsid w:val="00B631F7"/>
    <w:rsid w:val="00B63B96"/>
    <w:rsid w:val="00B640E8"/>
    <w:rsid w:val="00B65497"/>
    <w:rsid w:val="00B65607"/>
    <w:rsid w:val="00B65670"/>
    <w:rsid w:val="00B65D78"/>
    <w:rsid w:val="00B65E53"/>
    <w:rsid w:val="00B665C4"/>
    <w:rsid w:val="00B66F4D"/>
    <w:rsid w:val="00B6718B"/>
    <w:rsid w:val="00B67D11"/>
    <w:rsid w:val="00B701F3"/>
    <w:rsid w:val="00B702AD"/>
    <w:rsid w:val="00B723D3"/>
    <w:rsid w:val="00B757D1"/>
    <w:rsid w:val="00B75915"/>
    <w:rsid w:val="00B75CC8"/>
    <w:rsid w:val="00B7687A"/>
    <w:rsid w:val="00B76A83"/>
    <w:rsid w:val="00B8053B"/>
    <w:rsid w:val="00B80DB7"/>
    <w:rsid w:val="00B81C25"/>
    <w:rsid w:val="00B81D5B"/>
    <w:rsid w:val="00B82063"/>
    <w:rsid w:val="00B822C1"/>
    <w:rsid w:val="00B8246A"/>
    <w:rsid w:val="00B84D29"/>
    <w:rsid w:val="00B86DA1"/>
    <w:rsid w:val="00B871DE"/>
    <w:rsid w:val="00B87A0F"/>
    <w:rsid w:val="00B91EB9"/>
    <w:rsid w:val="00B91ECF"/>
    <w:rsid w:val="00B9240F"/>
    <w:rsid w:val="00B92507"/>
    <w:rsid w:val="00B92549"/>
    <w:rsid w:val="00B93434"/>
    <w:rsid w:val="00B934AD"/>
    <w:rsid w:val="00B95E9C"/>
    <w:rsid w:val="00B97BDD"/>
    <w:rsid w:val="00BA0ADF"/>
    <w:rsid w:val="00BA0BDE"/>
    <w:rsid w:val="00BA0FC2"/>
    <w:rsid w:val="00BA16B2"/>
    <w:rsid w:val="00BA1848"/>
    <w:rsid w:val="00BA1868"/>
    <w:rsid w:val="00BA1DFD"/>
    <w:rsid w:val="00BA36E4"/>
    <w:rsid w:val="00BA5602"/>
    <w:rsid w:val="00BA5E70"/>
    <w:rsid w:val="00BA7A19"/>
    <w:rsid w:val="00BB0304"/>
    <w:rsid w:val="00BB1CAB"/>
    <w:rsid w:val="00BB2F16"/>
    <w:rsid w:val="00BB2FFF"/>
    <w:rsid w:val="00BB35C9"/>
    <w:rsid w:val="00BB388D"/>
    <w:rsid w:val="00BB5BD7"/>
    <w:rsid w:val="00BB761B"/>
    <w:rsid w:val="00BB77B7"/>
    <w:rsid w:val="00BB783B"/>
    <w:rsid w:val="00BC026B"/>
    <w:rsid w:val="00BC07A7"/>
    <w:rsid w:val="00BC0BBB"/>
    <w:rsid w:val="00BC104E"/>
    <w:rsid w:val="00BC11D2"/>
    <w:rsid w:val="00BC2D61"/>
    <w:rsid w:val="00BC35AA"/>
    <w:rsid w:val="00BC54D0"/>
    <w:rsid w:val="00BC5B10"/>
    <w:rsid w:val="00BC5F87"/>
    <w:rsid w:val="00BC7101"/>
    <w:rsid w:val="00BC7526"/>
    <w:rsid w:val="00BC78D6"/>
    <w:rsid w:val="00BD0BC9"/>
    <w:rsid w:val="00BD143D"/>
    <w:rsid w:val="00BD26ED"/>
    <w:rsid w:val="00BD3481"/>
    <w:rsid w:val="00BD3FEA"/>
    <w:rsid w:val="00BD56C3"/>
    <w:rsid w:val="00BD616F"/>
    <w:rsid w:val="00BE1401"/>
    <w:rsid w:val="00BE153B"/>
    <w:rsid w:val="00BE22AF"/>
    <w:rsid w:val="00BE3953"/>
    <w:rsid w:val="00BE3AA8"/>
    <w:rsid w:val="00BE4613"/>
    <w:rsid w:val="00BE4DE6"/>
    <w:rsid w:val="00BE500B"/>
    <w:rsid w:val="00BE52B1"/>
    <w:rsid w:val="00BE6D75"/>
    <w:rsid w:val="00BE7C97"/>
    <w:rsid w:val="00BF07FF"/>
    <w:rsid w:val="00BF0AFF"/>
    <w:rsid w:val="00BF0F89"/>
    <w:rsid w:val="00BF12E4"/>
    <w:rsid w:val="00BF3C62"/>
    <w:rsid w:val="00BF40D6"/>
    <w:rsid w:val="00BF452B"/>
    <w:rsid w:val="00BF52AB"/>
    <w:rsid w:val="00C011E4"/>
    <w:rsid w:val="00C01BF6"/>
    <w:rsid w:val="00C021AE"/>
    <w:rsid w:val="00C02399"/>
    <w:rsid w:val="00C02EF0"/>
    <w:rsid w:val="00C045B7"/>
    <w:rsid w:val="00C05179"/>
    <w:rsid w:val="00C055DC"/>
    <w:rsid w:val="00C0625B"/>
    <w:rsid w:val="00C102D1"/>
    <w:rsid w:val="00C107B7"/>
    <w:rsid w:val="00C10EC4"/>
    <w:rsid w:val="00C11656"/>
    <w:rsid w:val="00C125C6"/>
    <w:rsid w:val="00C151ED"/>
    <w:rsid w:val="00C15C2E"/>
    <w:rsid w:val="00C16647"/>
    <w:rsid w:val="00C17FE0"/>
    <w:rsid w:val="00C204BF"/>
    <w:rsid w:val="00C20BA0"/>
    <w:rsid w:val="00C21CE2"/>
    <w:rsid w:val="00C226F6"/>
    <w:rsid w:val="00C22D3C"/>
    <w:rsid w:val="00C238C0"/>
    <w:rsid w:val="00C24394"/>
    <w:rsid w:val="00C24613"/>
    <w:rsid w:val="00C24D3C"/>
    <w:rsid w:val="00C25C5B"/>
    <w:rsid w:val="00C25D80"/>
    <w:rsid w:val="00C266A0"/>
    <w:rsid w:val="00C315C9"/>
    <w:rsid w:val="00C31E4C"/>
    <w:rsid w:val="00C3225A"/>
    <w:rsid w:val="00C33281"/>
    <w:rsid w:val="00C33CBC"/>
    <w:rsid w:val="00C33DC6"/>
    <w:rsid w:val="00C34664"/>
    <w:rsid w:val="00C34C5C"/>
    <w:rsid w:val="00C35AD8"/>
    <w:rsid w:val="00C36988"/>
    <w:rsid w:val="00C3766F"/>
    <w:rsid w:val="00C37C9A"/>
    <w:rsid w:val="00C40895"/>
    <w:rsid w:val="00C408B0"/>
    <w:rsid w:val="00C40F61"/>
    <w:rsid w:val="00C41817"/>
    <w:rsid w:val="00C4182B"/>
    <w:rsid w:val="00C42E7C"/>
    <w:rsid w:val="00C435F0"/>
    <w:rsid w:val="00C4435E"/>
    <w:rsid w:val="00C443F6"/>
    <w:rsid w:val="00C445D3"/>
    <w:rsid w:val="00C45056"/>
    <w:rsid w:val="00C4598E"/>
    <w:rsid w:val="00C45C53"/>
    <w:rsid w:val="00C45F3F"/>
    <w:rsid w:val="00C4650B"/>
    <w:rsid w:val="00C4780D"/>
    <w:rsid w:val="00C4793C"/>
    <w:rsid w:val="00C50528"/>
    <w:rsid w:val="00C52A35"/>
    <w:rsid w:val="00C52A6A"/>
    <w:rsid w:val="00C600F3"/>
    <w:rsid w:val="00C60D37"/>
    <w:rsid w:val="00C61AA8"/>
    <w:rsid w:val="00C65D3B"/>
    <w:rsid w:val="00C66102"/>
    <w:rsid w:val="00C70C1F"/>
    <w:rsid w:val="00C710C5"/>
    <w:rsid w:val="00C71560"/>
    <w:rsid w:val="00C71805"/>
    <w:rsid w:val="00C71E7A"/>
    <w:rsid w:val="00C7243E"/>
    <w:rsid w:val="00C727B1"/>
    <w:rsid w:val="00C7306F"/>
    <w:rsid w:val="00C73F13"/>
    <w:rsid w:val="00C75831"/>
    <w:rsid w:val="00C76B07"/>
    <w:rsid w:val="00C773A2"/>
    <w:rsid w:val="00C77980"/>
    <w:rsid w:val="00C81CDB"/>
    <w:rsid w:val="00C8336C"/>
    <w:rsid w:val="00C83BCA"/>
    <w:rsid w:val="00C84012"/>
    <w:rsid w:val="00C8554C"/>
    <w:rsid w:val="00C858B9"/>
    <w:rsid w:val="00C85AE8"/>
    <w:rsid w:val="00C85C8A"/>
    <w:rsid w:val="00C8616F"/>
    <w:rsid w:val="00C87FF7"/>
    <w:rsid w:val="00C92609"/>
    <w:rsid w:val="00C933C4"/>
    <w:rsid w:val="00C9358C"/>
    <w:rsid w:val="00C938A6"/>
    <w:rsid w:val="00C96374"/>
    <w:rsid w:val="00C96E9C"/>
    <w:rsid w:val="00C9746F"/>
    <w:rsid w:val="00CA02F4"/>
    <w:rsid w:val="00CA0537"/>
    <w:rsid w:val="00CA1507"/>
    <w:rsid w:val="00CA2CA7"/>
    <w:rsid w:val="00CA3307"/>
    <w:rsid w:val="00CA3B3E"/>
    <w:rsid w:val="00CA484D"/>
    <w:rsid w:val="00CB02F9"/>
    <w:rsid w:val="00CB1FFC"/>
    <w:rsid w:val="00CB31CA"/>
    <w:rsid w:val="00CB37CB"/>
    <w:rsid w:val="00CB3976"/>
    <w:rsid w:val="00CB4405"/>
    <w:rsid w:val="00CB54FD"/>
    <w:rsid w:val="00CB69B6"/>
    <w:rsid w:val="00CB71BB"/>
    <w:rsid w:val="00CB7A19"/>
    <w:rsid w:val="00CC11C4"/>
    <w:rsid w:val="00CC1F23"/>
    <w:rsid w:val="00CC2238"/>
    <w:rsid w:val="00CC282A"/>
    <w:rsid w:val="00CC2AA0"/>
    <w:rsid w:val="00CC4091"/>
    <w:rsid w:val="00CC4500"/>
    <w:rsid w:val="00CC559C"/>
    <w:rsid w:val="00CC7105"/>
    <w:rsid w:val="00CD07F9"/>
    <w:rsid w:val="00CD0D96"/>
    <w:rsid w:val="00CD0F89"/>
    <w:rsid w:val="00CD1B57"/>
    <w:rsid w:val="00CD299F"/>
    <w:rsid w:val="00CD29A3"/>
    <w:rsid w:val="00CD30A4"/>
    <w:rsid w:val="00CD6CE0"/>
    <w:rsid w:val="00CD6E25"/>
    <w:rsid w:val="00CD79B4"/>
    <w:rsid w:val="00CE05C2"/>
    <w:rsid w:val="00CE183E"/>
    <w:rsid w:val="00CE1D17"/>
    <w:rsid w:val="00CE2DCC"/>
    <w:rsid w:val="00CE3DE3"/>
    <w:rsid w:val="00CE5E70"/>
    <w:rsid w:val="00CE6140"/>
    <w:rsid w:val="00CE6CC6"/>
    <w:rsid w:val="00CE777A"/>
    <w:rsid w:val="00CF017B"/>
    <w:rsid w:val="00CF01E8"/>
    <w:rsid w:val="00CF0488"/>
    <w:rsid w:val="00CF1D3C"/>
    <w:rsid w:val="00CF22BC"/>
    <w:rsid w:val="00CF321D"/>
    <w:rsid w:val="00CF3AD2"/>
    <w:rsid w:val="00CF3FBF"/>
    <w:rsid w:val="00CF4584"/>
    <w:rsid w:val="00CF5128"/>
    <w:rsid w:val="00CF6E5D"/>
    <w:rsid w:val="00CF7F35"/>
    <w:rsid w:val="00D00843"/>
    <w:rsid w:val="00D01012"/>
    <w:rsid w:val="00D0129B"/>
    <w:rsid w:val="00D01C2C"/>
    <w:rsid w:val="00D01CB7"/>
    <w:rsid w:val="00D02498"/>
    <w:rsid w:val="00D02A81"/>
    <w:rsid w:val="00D02F6A"/>
    <w:rsid w:val="00D03DDE"/>
    <w:rsid w:val="00D05362"/>
    <w:rsid w:val="00D054FD"/>
    <w:rsid w:val="00D05591"/>
    <w:rsid w:val="00D05948"/>
    <w:rsid w:val="00D06748"/>
    <w:rsid w:val="00D0776C"/>
    <w:rsid w:val="00D1053E"/>
    <w:rsid w:val="00D107EF"/>
    <w:rsid w:val="00D108AB"/>
    <w:rsid w:val="00D11E5C"/>
    <w:rsid w:val="00D11F75"/>
    <w:rsid w:val="00D12E72"/>
    <w:rsid w:val="00D13403"/>
    <w:rsid w:val="00D14A6E"/>
    <w:rsid w:val="00D15A1C"/>
    <w:rsid w:val="00D15AF5"/>
    <w:rsid w:val="00D16387"/>
    <w:rsid w:val="00D176E2"/>
    <w:rsid w:val="00D17AAB"/>
    <w:rsid w:val="00D17E5C"/>
    <w:rsid w:val="00D21323"/>
    <w:rsid w:val="00D24FD6"/>
    <w:rsid w:val="00D251E1"/>
    <w:rsid w:val="00D25C27"/>
    <w:rsid w:val="00D26562"/>
    <w:rsid w:val="00D27CE2"/>
    <w:rsid w:val="00D32671"/>
    <w:rsid w:val="00D3450B"/>
    <w:rsid w:val="00D34780"/>
    <w:rsid w:val="00D35366"/>
    <w:rsid w:val="00D379CF"/>
    <w:rsid w:val="00D41D11"/>
    <w:rsid w:val="00D41D56"/>
    <w:rsid w:val="00D41D60"/>
    <w:rsid w:val="00D421C8"/>
    <w:rsid w:val="00D431FF"/>
    <w:rsid w:val="00D4321E"/>
    <w:rsid w:val="00D435B6"/>
    <w:rsid w:val="00D43CC4"/>
    <w:rsid w:val="00D455A4"/>
    <w:rsid w:val="00D45F42"/>
    <w:rsid w:val="00D460D6"/>
    <w:rsid w:val="00D464AF"/>
    <w:rsid w:val="00D46DDF"/>
    <w:rsid w:val="00D47852"/>
    <w:rsid w:val="00D50716"/>
    <w:rsid w:val="00D5081F"/>
    <w:rsid w:val="00D50BC0"/>
    <w:rsid w:val="00D50F07"/>
    <w:rsid w:val="00D530AB"/>
    <w:rsid w:val="00D534B5"/>
    <w:rsid w:val="00D53AF6"/>
    <w:rsid w:val="00D54BDC"/>
    <w:rsid w:val="00D54D39"/>
    <w:rsid w:val="00D55344"/>
    <w:rsid w:val="00D579BA"/>
    <w:rsid w:val="00D6020C"/>
    <w:rsid w:val="00D6021C"/>
    <w:rsid w:val="00D6071E"/>
    <w:rsid w:val="00D60A0B"/>
    <w:rsid w:val="00D615B3"/>
    <w:rsid w:val="00D627BE"/>
    <w:rsid w:val="00D62BD3"/>
    <w:rsid w:val="00D62C8F"/>
    <w:rsid w:val="00D6373E"/>
    <w:rsid w:val="00D65035"/>
    <w:rsid w:val="00D6525D"/>
    <w:rsid w:val="00D653B2"/>
    <w:rsid w:val="00D65AC5"/>
    <w:rsid w:val="00D6724D"/>
    <w:rsid w:val="00D67E85"/>
    <w:rsid w:val="00D709A3"/>
    <w:rsid w:val="00D70C3E"/>
    <w:rsid w:val="00D71612"/>
    <w:rsid w:val="00D71B4A"/>
    <w:rsid w:val="00D71F28"/>
    <w:rsid w:val="00D7467F"/>
    <w:rsid w:val="00D7485E"/>
    <w:rsid w:val="00D74A5C"/>
    <w:rsid w:val="00D74CF7"/>
    <w:rsid w:val="00D74E15"/>
    <w:rsid w:val="00D757FD"/>
    <w:rsid w:val="00D8012C"/>
    <w:rsid w:val="00D837D7"/>
    <w:rsid w:val="00D838FB"/>
    <w:rsid w:val="00D843A1"/>
    <w:rsid w:val="00D847B8"/>
    <w:rsid w:val="00D84906"/>
    <w:rsid w:val="00D84F1C"/>
    <w:rsid w:val="00D85427"/>
    <w:rsid w:val="00D85C73"/>
    <w:rsid w:val="00D8608B"/>
    <w:rsid w:val="00D8670C"/>
    <w:rsid w:val="00D86F81"/>
    <w:rsid w:val="00D902A6"/>
    <w:rsid w:val="00D90DD8"/>
    <w:rsid w:val="00D91A29"/>
    <w:rsid w:val="00D931BF"/>
    <w:rsid w:val="00D934C8"/>
    <w:rsid w:val="00D935A7"/>
    <w:rsid w:val="00D937AA"/>
    <w:rsid w:val="00D95141"/>
    <w:rsid w:val="00D9542D"/>
    <w:rsid w:val="00D963EA"/>
    <w:rsid w:val="00D96DAB"/>
    <w:rsid w:val="00D9724F"/>
    <w:rsid w:val="00DA01B9"/>
    <w:rsid w:val="00DA0935"/>
    <w:rsid w:val="00DA1551"/>
    <w:rsid w:val="00DA15AD"/>
    <w:rsid w:val="00DA1650"/>
    <w:rsid w:val="00DA1D57"/>
    <w:rsid w:val="00DA30C2"/>
    <w:rsid w:val="00DA3B6E"/>
    <w:rsid w:val="00DA52FC"/>
    <w:rsid w:val="00DA608A"/>
    <w:rsid w:val="00DA6ED7"/>
    <w:rsid w:val="00DB089E"/>
    <w:rsid w:val="00DB093B"/>
    <w:rsid w:val="00DB13EE"/>
    <w:rsid w:val="00DB2AA9"/>
    <w:rsid w:val="00DB3FF4"/>
    <w:rsid w:val="00DB4167"/>
    <w:rsid w:val="00DB47F8"/>
    <w:rsid w:val="00DB4F7A"/>
    <w:rsid w:val="00DB7175"/>
    <w:rsid w:val="00DC145D"/>
    <w:rsid w:val="00DC1492"/>
    <w:rsid w:val="00DC250D"/>
    <w:rsid w:val="00DC26A8"/>
    <w:rsid w:val="00DC2AE8"/>
    <w:rsid w:val="00DC3021"/>
    <w:rsid w:val="00DC3093"/>
    <w:rsid w:val="00DC4B5E"/>
    <w:rsid w:val="00DC6CC7"/>
    <w:rsid w:val="00DC7C09"/>
    <w:rsid w:val="00DD073B"/>
    <w:rsid w:val="00DD1BE2"/>
    <w:rsid w:val="00DD2FA1"/>
    <w:rsid w:val="00DD2FA4"/>
    <w:rsid w:val="00DD3D69"/>
    <w:rsid w:val="00DD4A89"/>
    <w:rsid w:val="00DD4D02"/>
    <w:rsid w:val="00DD5858"/>
    <w:rsid w:val="00DD7522"/>
    <w:rsid w:val="00DD76CF"/>
    <w:rsid w:val="00DD78A4"/>
    <w:rsid w:val="00DE0A80"/>
    <w:rsid w:val="00DE269D"/>
    <w:rsid w:val="00DE282C"/>
    <w:rsid w:val="00DE3977"/>
    <w:rsid w:val="00DE3D1B"/>
    <w:rsid w:val="00DE4167"/>
    <w:rsid w:val="00DE5A82"/>
    <w:rsid w:val="00DE5BCA"/>
    <w:rsid w:val="00DE6560"/>
    <w:rsid w:val="00DE70E0"/>
    <w:rsid w:val="00DF0E3E"/>
    <w:rsid w:val="00DF27C5"/>
    <w:rsid w:val="00DF3B70"/>
    <w:rsid w:val="00DF3BE8"/>
    <w:rsid w:val="00DF4011"/>
    <w:rsid w:val="00DF40DE"/>
    <w:rsid w:val="00DF41A7"/>
    <w:rsid w:val="00DF42B2"/>
    <w:rsid w:val="00DF4C36"/>
    <w:rsid w:val="00DF566B"/>
    <w:rsid w:val="00DF57D8"/>
    <w:rsid w:val="00DF5E73"/>
    <w:rsid w:val="00DF65BB"/>
    <w:rsid w:val="00DF72BA"/>
    <w:rsid w:val="00DF7475"/>
    <w:rsid w:val="00DF78A2"/>
    <w:rsid w:val="00E00795"/>
    <w:rsid w:val="00E01750"/>
    <w:rsid w:val="00E02360"/>
    <w:rsid w:val="00E02425"/>
    <w:rsid w:val="00E03828"/>
    <w:rsid w:val="00E04E9A"/>
    <w:rsid w:val="00E052AA"/>
    <w:rsid w:val="00E056F1"/>
    <w:rsid w:val="00E06A1F"/>
    <w:rsid w:val="00E06A8E"/>
    <w:rsid w:val="00E06D2D"/>
    <w:rsid w:val="00E06F8D"/>
    <w:rsid w:val="00E07D90"/>
    <w:rsid w:val="00E10662"/>
    <w:rsid w:val="00E115FA"/>
    <w:rsid w:val="00E122DB"/>
    <w:rsid w:val="00E12AE2"/>
    <w:rsid w:val="00E12B05"/>
    <w:rsid w:val="00E147FC"/>
    <w:rsid w:val="00E15230"/>
    <w:rsid w:val="00E153F0"/>
    <w:rsid w:val="00E156FF"/>
    <w:rsid w:val="00E1639E"/>
    <w:rsid w:val="00E16647"/>
    <w:rsid w:val="00E16CD3"/>
    <w:rsid w:val="00E16DE5"/>
    <w:rsid w:val="00E171FD"/>
    <w:rsid w:val="00E17354"/>
    <w:rsid w:val="00E208BB"/>
    <w:rsid w:val="00E21027"/>
    <w:rsid w:val="00E21656"/>
    <w:rsid w:val="00E21773"/>
    <w:rsid w:val="00E26EE9"/>
    <w:rsid w:val="00E277BC"/>
    <w:rsid w:val="00E307C9"/>
    <w:rsid w:val="00E30F9D"/>
    <w:rsid w:val="00E33B9C"/>
    <w:rsid w:val="00E33CAA"/>
    <w:rsid w:val="00E340AF"/>
    <w:rsid w:val="00E347F2"/>
    <w:rsid w:val="00E35D2C"/>
    <w:rsid w:val="00E3613B"/>
    <w:rsid w:val="00E366EC"/>
    <w:rsid w:val="00E37141"/>
    <w:rsid w:val="00E378ED"/>
    <w:rsid w:val="00E40231"/>
    <w:rsid w:val="00E409CD"/>
    <w:rsid w:val="00E45153"/>
    <w:rsid w:val="00E453F2"/>
    <w:rsid w:val="00E45654"/>
    <w:rsid w:val="00E45DD3"/>
    <w:rsid w:val="00E46F50"/>
    <w:rsid w:val="00E47ADA"/>
    <w:rsid w:val="00E50387"/>
    <w:rsid w:val="00E50880"/>
    <w:rsid w:val="00E524BC"/>
    <w:rsid w:val="00E5275C"/>
    <w:rsid w:val="00E52875"/>
    <w:rsid w:val="00E53741"/>
    <w:rsid w:val="00E53AE9"/>
    <w:rsid w:val="00E5458B"/>
    <w:rsid w:val="00E557CC"/>
    <w:rsid w:val="00E55B9D"/>
    <w:rsid w:val="00E55CDA"/>
    <w:rsid w:val="00E60576"/>
    <w:rsid w:val="00E60C13"/>
    <w:rsid w:val="00E61741"/>
    <w:rsid w:val="00E617AA"/>
    <w:rsid w:val="00E61850"/>
    <w:rsid w:val="00E627DD"/>
    <w:rsid w:val="00E62D73"/>
    <w:rsid w:val="00E6353D"/>
    <w:rsid w:val="00E637BC"/>
    <w:rsid w:val="00E64AB2"/>
    <w:rsid w:val="00E64E42"/>
    <w:rsid w:val="00E654B8"/>
    <w:rsid w:val="00E656DB"/>
    <w:rsid w:val="00E66C92"/>
    <w:rsid w:val="00E66CE8"/>
    <w:rsid w:val="00E66D75"/>
    <w:rsid w:val="00E6720D"/>
    <w:rsid w:val="00E67A75"/>
    <w:rsid w:val="00E7054C"/>
    <w:rsid w:val="00E73912"/>
    <w:rsid w:val="00E75C92"/>
    <w:rsid w:val="00E77650"/>
    <w:rsid w:val="00E77767"/>
    <w:rsid w:val="00E77DD7"/>
    <w:rsid w:val="00E80711"/>
    <w:rsid w:val="00E812E9"/>
    <w:rsid w:val="00E84365"/>
    <w:rsid w:val="00E84C46"/>
    <w:rsid w:val="00E87CD5"/>
    <w:rsid w:val="00E91639"/>
    <w:rsid w:val="00E92745"/>
    <w:rsid w:val="00E9474B"/>
    <w:rsid w:val="00E94E49"/>
    <w:rsid w:val="00E972DA"/>
    <w:rsid w:val="00E9730B"/>
    <w:rsid w:val="00E974FD"/>
    <w:rsid w:val="00E97B3D"/>
    <w:rsid w:val="00EA04BE"/>
    <w:rsid w:val="00EA04EF"/>
    <w:rsid w:val="00EA2779"/>
    <w:rsid w:val="00EA2D9A"/>
    <w:rsid w:val="00EA3246"/>
    <w:rsid w:val="00EA37DC"/>
    <w:rsid w:val="00EA39EC"/>
    <w:rsid w:val="00EA3A1A"/>
    <w:rsid w:val="00EA4B16"/>
    <w:rsid w:val="00EA592A"/>
    <w:rsid w:val="00EA5F40"/>
    <w:rsid w:val="00EA6638"/>
    <w:rsid w:val="00EA692D"/>
    <w:rsid w:val="00EA6DD4"/>
    <w:rsid w:val="00EA74C6"/>
    <w:rsid w:val="00EA75F6"/>
    <w:rsid w:val="00EA7F0F"/>
    <w:rsid w:val="00EB0023"/>
    <w:rsid w:val="00EB0295"/>
    <w:rsid w:val="00EB168D"/>
    <w:rsid w:val="00EB1836"/>
    <w:rsid w:val="00EB1B17"/>
    <w:rsid w:val="00EB1D26"/>
    <w:rsid w:val="00EB22F1"/>
    <w:rsid w:val="00EB33F8"/>
    <w:rsid w:val="00EB3C68"/>
    <w:rsid w:val="00EB40BF"/>
    <w:rsid w:val="00EB43A5"/>
    <w:rsid w:val="00EB57C5"/>
    <w:rsid w:val="00EB5F0E"/>
    <w:rsid w:val="00EB62E1"/>
    <w:rsid w:val="00EB79B8"/>
    <w:rsid w:val="00EB7BCF"/>
    <w:rsid w:val="00EC068A"/>
    <w:rsid w:val="00EC0897"/>
    <w:rsid w:val="00EC1031"/>
    <w:rsid w:val="00EC1414"/>
    <w:rsid w:val="00EC28A6"/>
    <w:rsid w:val="00EC333C"/>
    <w:rsid w:val="00EC3C75"/>
    <w:rsid w:val="00EC4168"/>
    <w:rsid w:val="00EC4202"/>
    <w:rsid w:val="00EC4BB4"/>
    <w:rsid w:val="00EC4ED4"/>
    <w:rsid w:val="00EC51CE"/>
    <w:rsid w:val="00EC526F"/>
    <w:rsid w:val="00EC5C9F"/>
    <w:rsid w:val="00EC7BB0"/>
    <w:rsid w:val="00ED0767"/>
    <w:rsid w:val="00ED0894"/>
    <w:rsid w:val="00ED21DA"/>
    <w:rsid w:val="00ED2794"/>
    <w:rsid w:val="00ED3071"/>
    <w:rsid w:val="00ED3423"/>
    <w:rsid w:val="00ED41BC"/>
    <w:rsid w:val="00ED4295"/>
    <w:rsid w:val="00ED79CC"/>
    <w:rsid w:val="00ED7A4D"/>
    <w:rsid w:val="00ED7B46"/>
    <w:rsid w:val="00ED7C3F"/>
    <w:rsid w:val="00EE30C0"/>
    <w:rsid w:val="00EE335B"/>
    <w:rsid w:val="00EE3B39"/>
    <w:rsid w:val="00EE3CFB"/>
    <w:rsid w:val="00EE41A9"/>
    <w:rsid w:val="00EE50C0"/>
    <w:rsid w:val="00EE6373"/>
    <w:rsid w:val="00EE67F1"/>
    <w:rsid w:val="00EE699D"/>
    <w:rsid w:val="00EE6C57"/>
    <w:rsid w:val="00EF22A7"/>
    <w:rsid w:val="00EF2BC1"/>
    <w:rsid w:val="00EF3445"/>
    <w:rsid w:val="00EF3AE5"/>
    <w:rsid w:val="00EF4B97"/>
    <w:rsid w:val="00EF5C76"/>
    <w:rsid w:val="00EF6A11"/>
    <w:rsid w:val="00EF6B35"/>
    <w:rsid w:val="00EF738A"/>
    <w:rsid w:val="00EF79E6"/>
    <w:rsid w:val="00F03752"/>
    <w:rsid w:val="00F03EC7"/>
    <w:rsid w:val="00F04189"/>
    <w:rsid w:val="00F04833"/>
    <w:rsid w:val="00F04D2E"/>
    <w:rsid w:val="00F05645"/>
    <w:rsid w:val="00F0733D"/>
    <w:rsid w:val="00F07371"/>
    <w:rsid w:val="00F07F34"/>
    <w:rsid w:val="00F107EE"/>
    <w:rsid w:val="00F10B21"/>
    <w:rsid w:val="00F12126"/>
    <w:rsid w:val="00F12153"/>
    <w:rsid w:val="00F13141"/>
    <w:rsid w:val="00F13391"/>
    <w:rsid w:val="00F13C65"/>
    <w:rsid w:val="00F13C73"/>
    <w:rsid w:val="00F13DB8"/>
    <w:rsid w:val="00F14A75"/>
    <w:rsid w:val="00F14F83"/>
    <w:rsid w:val="00F16B2B"/>
    <w:rsid w:val="00F16C51"/>
    <w:rsid w:val="00F2007A"/>
    <w:rsid w:val="00F21AAD"/>
    <w:rsid w:val="00F21FD4"/>
    <w:rsid w:val="00F224F6"/>
    <w:rsid w:val="00F23165"/>
    <w:rsid w:val="00F24231"/>
    <w:rsid w:val="00F24D15"/>
    <w:rsid w:val="00F27B40"/>
    <w:rsid w:val="00F27F4D"/>
    <w:rsid w:val="00F313AF"/>
    <w:rsid w:val="00F3261E"/>
    <w:rsid w:val="00F327E2"/>
    <w:rsid w:val="00F32938"/>
    <w:rsid w:val="00F32A73"/>
    <w:rsid w:val="00F361B9"/>
    <w:rsid w:val="00F36473"/>
    <w:rsid w:val="00F36610"/>
    <w:rsid w:val="00F37ACD"/>
    <w:rsid w:val="00F37BD9"/>
    <w:rsid w:val="00F37F3B"/>
    <w:rsid w:val="00F40AE0"/>
    <w:rsid w:val="00F41F25"/>
    <w:rsid w:val="00F42BB9"/>
    <w:rsid w:val="00F430B4"/>
    <w:rsid w:val="00F432BB"/>
    <w:rsid w:val="00F45076"/>
    <w:rsid w:val="00F45340"/>
    <w:rsid w:val="00F46341"/>
    <w:rsid w:val="00F466EE"/>
    <w:rsid w:val="00F476C8"/>
    <w:rsid w:val="00F47875"/>
    <w:rsid w:val="00F479D0"/>
    <w:rsid w:val="00F47F3E"/>
    <w:rsid w:val="00F50D5C"/>
    <w:rsid w:val="00F51390"/>
    <w:rsid w:val="00F5171F"/>
    <w:rsid w:val="00F51B6E"/>
    <w:rsid w:val="00F51D9E"/>
    <w:rsid w:val="00F52ABD"/>
    <w:rsid w:val="00F54CCE"/>
    <w:rsid w:val="00F54EE6"/>
    <w:rsid w:val="00F55F2E"/>
    <w:rsid w:val="00F5733A"/>
    <w:rsid w:val="00F574A0"/>
    <w:rsid w:val="00F57517"/>
    <w:rsid w:val="00F60F59"/>
    <w:rsid w:val="00F61384"/>
    <w:rsid w:val="00F6194B"/>
    <w:rsid w:val="00F632C6"/>
    <w:rsid w:val="00F63854"/>
    <w:rsid w:val="00F64079"/>
    <w:rsid w:val="00F65663"/>
    <w:rsid w:val="00F67F59"/>
    <w:rsid w:val="00F70140"/>
    <w:rsid w:val="00F70AE1"/>
    <w:rsid w:val="00F70C40"/>
    <w:rsid w:val="00F712D5"/>
    <w:rsid w:val="00F74A5D"/>
    <w:rsid w:val="00F75220"/>
    <w:rsid w:val="00F75EFC"/>
    <w:rsid w:val="00F76404"/>
    <w:rsid w:val="00F76D5F"/>
    <w:rsid w:val="00F77B81"/>
    <w:rsid w:val="00F77C18"/>
    <w:rsid w:val="00F80716"/>
    <w:rsid w:val="00F81AA0"/>
    <w:rsid w:val="00F82053"/>
    <w:rsid w:val="00F8226F"/>
    <w:rsid w:val="00F8485B"/>
    <w:rsid w:val="00F851F3"/>
    <w:rsid w:val="00F90332"/>
    <w:rsid w:val="00F90530"/>
    <w:rsid w:val="00F90CBF"/>
    <w:rsid w:val="00F915BD"/>
    <w:rsid w:val="00F91D89"/>
    <w:rsid w:val="00F92403"/>
    <w:rsid w:val="00F92B91"/>
    <w:rsid w:val="00F92F06"/>
    <w:rsid w:val="00F95F24"/>
    <w:rsid w:val="00FA0E78"/>
    <w:rsid w:val="00FA206A"/>
    <w:rsid w:val="00FA3509"/>
    <w:rsid w:val="00FA412C"/>
    <w:rsid w:val="00FA4384"/>
    <w:rsid w:val="00FA5FE6"/>
    <w:rsid w:val="00FA6ADA"/>
    <w:rsid w:val="00FA7457"/>
    <w:rsid w:val="00FA7499"/>
    <w:rsid w:val="00FB07E5"/>
    <w:rsid w:val="00FB1745"/>
    <w:rsid w:val="00FB27F0"/>
    <w:rsid w:val="00FB3235"/>
    <w:rsid w:val="00FB3258"/>
    <w:rsid w:val="00FB46EB"/>
    <w:rsid w:val="00FB5719"/>
    <w:rsid w:val="00FB5F36"/>
    <w:rsid w:val="00FB5F48"/>
    <w:rsid w:val="00FB6963"/>
    <w:rsid w:val="00FB7206"/>
    <w:rsid w:val="00FB75B0"/>
    <w:rsid w:val="00FC02B2"/>
    <w:rsid w:val="00FC0B42"/>
    <w:rsid w:val="00FC188E"/>
    <w:rsid w:val="00FC2646"/>
    <w:rsid w:val="00FC27AD"/>
    <w:rsid w:val="00FC2968"/>
    <w:rsid w:val="00FC3834"/>
    <w:rsid w:val="00FC45DD"/>
    <w:rsid w:val="00FC63B6"/>
    <w:rsid w:val="00FC70F1"/>
    <w:rsid w:val="00FC74D9"/>
    <w:rsid w:val="00FD0861"/>
    <w:rsid w:val="00FD0B0A"/>
    <w:rsid w:val="00FD1395"/>
    <w:rsid w:val="00FD1B66"/>
    <w:rsid w:val="00FD1DBA"/>
    <w:rsid w:val="00FD21A8"/>
    <w:rsid w:val="00FD2770"/>
    <w:rsid w:val="00FD2A6D"/>
    <w:rsid w:val="00FD375E"/>
    <w:rsid w:val="00FD47D0"/>
    <w:rsid w:val="00FD62B4"/>
    <w:rsid w:val="00FD7373"/>
    <w:rsid w:val="00FD7E05"/>
    <w:rsid w:val="00FE00C9"/>
    <w:rsid w:val="00FE0136"/>
    <w:rsid w:val="00FE0547"/>
    <w:rsid w:val="00FE0E39"/>
    <w:rsid w:val="00FE1EB2"/>
    <w:rsid w:val="00FE20D0"/>
    <w:rsid w:val="00FE24A3"/>
    <w:rsid w:val="00FE2A8E"/>
    <w:rsid w:val="00FE4E6B"/>
    <w:rsid w:val="00FE519F"/>
    <w:rsid w:val="00FE54D2"/>
    <w:rsid w:val="00FE5DAB"/>
    <w:rsid w:val="00FE5E7E"/>
    <w:rsid w:val="00FE64DE"/>
    <w:rsid w:val="00FE6BE5"/>
    <w:rsid w:val="00FE7328"/>
    <w:rsid w:val="00FE7631"/>
    <w:rsid w:val="00FE77AA"/>
    <w:rsid w:val="00FF03D0"/>
    <w:rsid w:val="00FF06E4"/>
    <w:rsid w:val="00FF3839"/>
    <w:rsid w:val="00FF4365"/>
    <w:rsid w:val="00FF4384"/>
    <w:rsid w:val="00FF47F2"/>
    <w:rsid w:val="00FF4C02"/>
    <w:rsid w:val="00FF675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89BABB"/>
  <w15:docId w15:val="{475AA6A3-805D-4D63-A24C-099F23C41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rsid w:val="0032050E"/>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paragraph" w:styleId="Naslov3">
    <w:name w:val="heading 3"/>
    <w:basedOn w:val="Navaden"/>
    <w:next w:val="Navaden"/>
    <w:link w:val="Naslov3Znak"/>
    <w:uiPriority w:val="9"/>
    <w:unhideWhenUsed/>
    <w:qFormat/>
    <w:rsid w:val="00227F0D"/>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650F2D"/>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1C1015"/>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7">
    <w:name w:val="heading 7"/>
    <w:basedOn w:val="Navaden"/>
    <w:next w:val="Navaden"/>
    <w:link w:val="Naslov7Znak"/>
    <w:uiPriority w:val="9"/>
    <w:semiHidden/>
    <w:unhideWhenUsed/>
    <w:qFormat/>
    <w:rsid w:val="00FD47D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1D30BF"/>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aliases w:val="E-PVO-glava"/>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3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aliases w:val="E-PVO-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aliases w:val="Odstavek seznama_IP,Seznam_IP_1,za tekst,Liste 1,List Paragraph1,Heading 12,heading 1,naslov 1,Naslov 12,Graf,Graf1,Graf2,Graf3,Graf4,Graf5,Graf6,Graf7,Graf8,Graf9,Graf10,Graf11,Graf12,Graf13,Graf14,Graf15,Graf16,Graf17,Graf18,Graf19"/>
    <w:basedOn w:val="Navaden"/>
    <w:link w:val="OdstavekseznamaZnak"/>
    <w:uiPriority w:val="34"/>
    <w:qFormat/>
    <w:rsid w:val="00D0195C"/>
    <w:pPr>
      <w:ind w:left="720"/>
      <w:contextualSpacing/>
    </w:pPr>
  </w:style>
  <w:style w:type="character" w:customStyle="1" w:styleId="annotationreferencePHPDOCX1">
    <w:name w:val="annotation reference PHPDOCX1"/>
    <w:basedOn w:val="DefaultParagraphFontPHPDOCX"/>
    <w:uiPriority w:val="99"/>
    <w:semiHidden/>
    <w:unhideWhenUsed/>
    <w:rsid w:val="00E139EA"/>
    <w:rPr>
      <w:sz w:val="16"/>
      <w:szCs w:val="16"/>
    </w:rPr>
  </w:style>
  <w:style w:type="paragraph" w:customStyle="1" w:styleId="annotationtextPHPDOCX1">
    <w:name w:val="annotation text PHPDOCX1"/>
    <w:basedOn w:val="Navaden"/>
    <w:uiPriority w:val="99"/>
    <w:semiHidden/>
    <w:unhideWhenUsed/>
    <w:rsid w:val="00E139EA"/>
    <w:pPr>
      <w:spacing w:line="240" w:lineRule="auto"/>
    </w:pPr>
    <w:rPr>
      <w:sz w:val="20"/>
      <w:szCs w:val="20"/>
    </w:rPr>
  </w:style>
  <w:style w:type="paragraph" w:customStyle="1" w:styleId="annotationsubjectPHPDOCX1">
    <w:name w:val="annotation subject PHPDOCX1"/>
    <w:basedOn w:val="annotationtextPHPDOCX1"/>
    <w:next w:val="annotationtextPHPDOCX1"/>
    <w:uiPriority w:val="99"/>
    <w:semiHidden/>
    <w:unhideWhenUsed/>
    <w:rsid w:val="00E139EA"/>
    <w:rPr>
      <w:b/>
      <w:bCs/>
    </w:rPr>
  </w:style>
  <w:style w:type="paragraph" w:styleId="Revizija">
    <w:name w:val="Revision"/>
    <w:hidden/>
    <w:uiPriority w:val="99"/>
    <w:semiHidden/>
    <w:rsid w:val="00185C34"/>
    <w:pPr>
      <w:spacing w:after="0" w:line="240" w:lineRule="auto"/>
    </w:pPr>
    <w:rPr>
      <w:rFonts w:ascii="Helvetica" w:hAnsi="Helvetica"/>
    </w:rPr>
  </w:style>
  <w:style w:type="character" w:styleId="Pripombasklic">
    <w:name w:val="annotation reference"/>
    <w:basedOn w:val="Privzetapisavaodstavka"/>
    <w:uiPriority w:val="99"/>
    <w:unhideWhenUsed/>
    <w:rsid w:val="00DB089E"/>
    <w:rPr>
      <w:sz w:val="16"/>
      <w:szCs w:val="16"/>
    </w:rPr>
  </w:style>
  <w:style w:type="paragraph" w:styleId="Pripombabesedilo">
    <w:name w:val="annotation text"/>
    <w:aliases w:val="Komentar - besedilo"/>
    <w:basedOn w:val="Navaden"/>
    <w:link w:val="PripombabesediloZnak"/>
    <w:uiPriority w:val="99"/>
    <w:unhideWhenUsed/>
    <w:rsid w:val="00DB089E"/>
    <w:pPr>
      <w:spacing w:line="240" w:lineRule="auto"/>
    </w:pPr>
    <w:rPr>
      <w:sz w:val="20"/>
      <w:szCs w:val="20"/>
    </w:rPr>
  </w:style>
  <w:style w:type="character" w:customStyle="1" w:styleId="PripombabesediloZnak">
    <w:name w:val="Pripomba – besedilo Znak"/>
    <w:aliases w:val="Komentar - besedilo Znak"/>
    <w:basedOn w:val="Privzetapisavaodstavka"/>
    <w:link w:val="Pripombabesedilo"/>
    <w:uiPriority w:val="99"/>
    <w:rsid w:val="00DB089E"/>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DB089E"/>
    <w:rPr>
      <w:b/>
      <w:bCs/>
    </w:rPr>
  </w:style>
  <w:style w:type="character" w:customStyle="1" w:styleId="ZadevapripombeZnak">
    <w:name w:val="Zadeva pripombe Znak"/>
    <w:basedOn w:val="PripombabesediloZnak"/>
    <w:link w:val="Zadevapripombe"/>
    <w:uiPriority w:val="99"/>
    <w:semiHidden/>
    <w:rsid w:val="00DB089E"/>
    <w:rPr>
      <w:rFonts w:ascii="Helvetica" w:hAnsi="Helvetica"/>
      <w:b/>
      <w:bCs/>
      <w:sz w:val="20"/>
      <w:szCs w:val="20"/>
    </w:rPr>
  </w:style>
  <w:style w:type="character" w:customStyle="1" w:styleId="apple-converted-space">
    <w:name w:val="apple-converted-space"/>
    <w:basedOn w:val="Privzetapisavaodstavka"/>
    <w:rsid w:val="008456FA"/>
  </w:style>
  <w:style w:type="character" w:styleId="Hiperpovezava">
    <w:name w:val="Hyperlink"/>
    <w:basedOn w:val="Privzetapisavaodstavka"/>
    <w:uiPriority w:val="99"/>
    <w:unhideWhenUsed/>
    <w:rsid w:val="008456FA"/>
    <w:rPr>
      <w:color w:val="0000FF"/>
      <w:u w:val="single"/>
    </w:rPr>
  </w:style>
  <w:style w:type="table" w:customStyle="1" w:styleId="TableNormal">
    <w:name w:val="Table Normal"/>
    <w:rsid w:val="002F4DF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sl-SI"/>
    </w:rPr>
    <w:tblPr>
      <w:tblInd w:w="0" w:type="dxa"/>
      <w:tblCellMar>
        <w:top w:w="0" w:type="dxa"/>
        <w:left w:w="0" w:type="dxa"/>
        <w:bottom w:w="0" w:type="dxa"/>
        <w:right w:w="0" w:type="dxa"/>
      </w:tblCellMar>
    </w:tblPr>
  </w:style>
  <w:style w:type="character" w:customStyle="1" w:styleId="Naslov3Znak">
    <w:name w:val="Naslov 3 Znak"/>
    <w:basedOn w:val="Privzetapisavaodstavka"/>
    <w:link w:val="Naslov3"/>
    <w:uiPriority w:val="9"/>
    <w:rsid w:val="00227F0D"/>
    <w:rPr>
      <w:rFonts w:asciiTheme="majorHAnsi" w:eastAsiaTheme="majorEastAsia" w:hAnsiTheme="majorHAnsi" w:cstheme="majorBidi"/>
      <w:b/>
      <w:bCs/>
      <w:color w:val="4F81BD" w:themeColor="accent1"/>
    </w:rPr>
  </w:style>
  <w:style w:type="paragraph" w:styleId="Kazalovsebine1">
    <w:name w:val="toc 1"/>
    <w:basedOn w:val="Navaden"/>
    <w:next w:val="Navaden"/>
    <w:autoRedefine/>
    <w:uiPriority w:val="39"/>
    <w:unhideWhenUsed/>
    <w:rsid w:val="009A1928"/>
    <w:pPr>
      <w:tabs>
        <w:tab w:val="right" w:leader="dot" w:pos="9060"/>
      </w:tabs>
      <w:spacing w:after="100"/>
      <w:jc w:val="center"/>
    </w:pPr>
    <w:rPr>
      <w:rFonts w:ascii="Arial" w:hAnsi="Arial" w:cs="Arial"/>
      <w:noProof/>
      <w:sz w:val="20"/>
      <w:szCs w:val="18"/>
    </w:rPr>
  </w:style>
  <w:style w:type="paragraph" w:styleId="Kazalovsebine2">
    <w:name w:val="toc 2"/>
    <w:basedOn w:val="Navaden"/>
    <w:next w:val="Navaden"/>
    <w:autoRedefine/>
    <w:uiPriority w:val="39"/>
    <w:unhideWhenUsed/>
    <w:rsid w:val="00316996"/>
    <w:pPr>
      <w:spacing w:after="100"/>
      <w:ind w:left="220"/>
    </w:pPr>
  </w:style>
  <w:style w:type="paragraph" w:styleId="Kazalovsebine3">
    <w:name w:val="toc 3"/>
    <w:basedOn w:val="Navaden"/>
    <w:next w:val="Navaden"/>
    <w:autoRedefine/>
    <w:uiPriority w:val="39"/>
    <w:unhideWhenUsed/>
    <w:rsid w:val="00054EC6"/>
    <w:pPr>
      <w:tabs>
        <w:tab w:val="right" w:leader="dot" w:pos="9060"/>
      </w:tabs>
      <w:spacing w:after="100"/>
      <w:ind w:left="440"/>
    </w:pPr>
    <w:rPr>
      <w:rFonts w:ascii="Arial" w:hAnsi="Arial" w:cs="Arial"/>
      <w:noProof/>
      <w:sz w:val="18"/>
      <w:szCs w:val="18"/>
    </w:rPr>
  </w:style>
  <w:style w:type="paragraph" w:customStyle="1" w:styleId="BESEDILO">
    <w:name w:val="BESEDILO"/>
    <w:link w:val="BESEDILOZnak"/>
    <w:rsid w:val="00DB4167"/>
    <w:pPr>
      <w:keepLines/>
      <w:widowControl w:val="0"/>
      <w:pBdr>
        <w:top w:val="nil"/>
        <w:left w:val="nil"/>
        <w:bottom w:val="nil"/>
        <w:right w:val="nil"/>
        <w:between w:val="nil"/>
        <w:bar w:val="nil"/>
      </w:pBdr>
      <w:tabs>
        <w:tab w:val="left" w:pos="2155"/>
      </w:tabs>
      <w:spacing w:after="0" w:line="240" w:lineRule="auto"/>
      <w:jc w:val="both"/>
    </w:pPr>
    <w:rPr>
      <w:rFonts w:ascii="Arial" w:eastAsia="Arial" w:hAnsi="Arial" w:cs="Arial"/>
      <w:color w:val="000000"/>
      <w:kern w:val="16"/>
      <w:sz w:val="20"/>
      <w:szCs w:val="20"/>
      <w:u w:color="000000"/>
      <w:bdr w:val="nil"/>
      <w:lang w:eastAsia="sl-SI"/>
    </w:rPr>
  </w:style>
  <w:style w:type="paragraph" w:styleId="Naslov">
    <w:name w:val="Title"/>
    <w:basedOn w:val="Navaden"/>
    <w:link w:val="NaslovZnak"/>
    <w:qFormat/>
    <w:rsid w:val="00DB4167"/>
    <w:pPr>
      <w:spacing w:after="0" w:line="240" w:lineRule="auto"/>
      <w:jc w:val="center"/>
    </w:pPr>
    <w:rPr>
      <w:rFonts w:ascii="Arial" w:eastAsia="Times New Roman" w:hAnsi="Arial" w:cs="Arial"/>
      <w:sz w:val="32"/>
      <w:szCs w:val="32"/>
      <w:u w:color="000000"/>
      <w:lang w:eastAsia="sl-SI"/>
    </w:rPr>
  </w:style>
  <w:style w:type="character" w:customStyle="1" w:styleId="NaslovZnak">
    <w:name w:val="Naslov Znak"/>
    <w:basedOn w:val="Privzetapisavaodstavka"/>
    <w:link w:val="Naslov"/>
    <w:rsid w:val="00DB4167"/>
    <w:rPr>
      <w:rFonts w:ascii="Arial" w:eastAsia="Times New Roman" w:hAnsi="Arial" w:cs="Arial"/>
      <w:sz w:val="32"/>
      <w:szCs w:val="32"/>
      <w:u w:color="000000"/>
      <w:lang w:eastAsia="sl-SI"/>
    </w:rPr>
  </w:style>
  <w:style w:type="character" w:customStyle="1" w:styleId="BESEDILOZnak">
    <w:name w:val="BESEDILO Znak"/>
    <w:link w:val="BESEDILO"/>
    <w:locked/>
    <w:rsid w:val="00DB4167"/>
    <w:rPr>
      <w:rFonts w:ascii="Arial" w:eastAsia="Arial" w:hAnsi="Arial" w:cs="Arial"/>
      <w:color w:val="000000"/>
      <w:kern w:val="16"/>
      <w:sz w:val="20"/>
      <w:szCs w:val="20"/>
      <w:u w:color="000000"/>
      <w:bdr w:val="nil"/>
      <w:lang w:eastAsia="sl-SI"/>
    </w:rPr>
  </w:style>
  <w:style w:type="character" w:customStyle="1" w:styleId="Naslov5Znak">
    <w:name w:val="Naslov 5 Znak"/>
    <w:basedOn w:val="Privzetapisavaodstavka"/>
    <w:link w:val="Naslov5"/>
    <w:uiPriority w:val="9"/>
    <w:semiHidden/>
    <w:rsid w:val="001C1015"/>
    <w:rPr>
      <w:rFonts w:asciiTheme="majorHAnsi" w:eastAsiaTheme="majorEastAsia" w:hAnsiTheme="majorHAnsi" w:cstheme="majorBidi"/>
      <w:color w:val="243F60" w:themeColor="accent1" w:themeShade="7F"/>
    </w:rPr>
  </w:style>
  <w:style w:type="paragraph" w:styleId="Telobesedila3">
    <w:name w:val="Body Text 3"/>
    <w:basedOn w:val="Navaden"/>
    <w:link w:val="Telobesedila3Znak"/>
    <w:uiPriority w:val="99"/>
    <w:unhideWhenUsed/>
    <w:rsid w:val="00900D8A"/>
    <w:pPr>
      <w:spacing w:after="120"/>
    </w:pPr>
    <w:rPr>
      <w:sz w:val="16"/>
      <w:szCs w:val="16"/>
    </w:rPr>
  </w:style>
  <w:style w:type="character" w:customStyle="1" w:styleId="Telobesedila3Znak">
    <w:name w:val="Telo besedila 3 Znak"/>
    <w:basedOn w:val="Privzetapisavaodstavka"/>
    <w:link w:val="Telobesedila3"/>
    <w:uiPriority w:val="99"/>
    <w:rsid w:val="00900D8A"/>
    <w:rPr>
      <w:rFonts w:ascii="Helvetica" w:hAnsi="Helvetica"/>
      <w:sz w:val="16"/>
      <w:szCs w:val="16"/>
    </w:rPr>
  </w:style>
  <w:style w:type="character" w:customStyle="1" w:styleId="Naslov4Znak">
    <w:name w:val="Naslov 4 Znak"/>
    <w:basedOn w:val="Privzetapisavaodstavka"/>
    <w:link w:val="Naslov4"/>
    <w:uiPriority w:val="9"/>
    <w:semiHidden/>
    <w:rsid w:val="00650F2D"/>
    <w:rPr>
      <w:rFonts w:asciiTheme="majorHAnsi" w:eastAsiaTheme="majorEastAsia" w:hAnsiTheme="majorHAnsi" w:cstheme="majorBidi"/>
      <w:b/>
      <w:bCs/>
      <w:i/>
      <w:iCs/>
      <w:color w:val="4F81BD" w:themeColor="accent1"/>
    </w:rPr>
  </w:style>
  <w:style w:type="paragraph" w:styleId="Telobesedila">
    <w:name w:val="Body Text"/>
    <w:basedOn w:val="Navaden"/>
    <w:link w:val="TelobesedilaZnak"/>
    <w:uiPriority w:val="99"/>
    <w:unhideWhenUsed/>
    <w:rsid w:val="00650F2D"/>
    <w:pPr>
      <w:spacing w:after="120"/>
    </w:pPr>
  </w:style>
  <w:style w:type="character" w:customStyle="1" w:styleId="TelobesedilaZnak">
    <w:name w:val="Telo besedila Znak"/>
    <w:basedOn w:val="Privzetapisavaodstavka"/>
    <w:link w:val="Telobesedila"/>
    <w:uiPriority w:val="99"/>
    <w:rsid w:val="00650F2D"/>
    <w:rPr>
      <w:rFonts w:ascii="Helvetica" w:hAnsi="Helvetica"/>
    </w:rPr>
  </w:style>
  <w:style w:type="paragraph" w:customStyle="1" w:styleId="Zoran2">
    <w:name w:val="Zoran 2"/>
    <w:basedOn w:val="Naslov2"/>
    <w:rsid w:val="00517420"/>
    <w:pPr>
      <w:keepLines w:val="0"/>
      <w:numPr>
        <w:numId w:val="3"/>
      </w:numPr>
      <w:spacing w:before="0" w:line="240" w:lineRule="auto"/>
      <w:jc w:val="both"/>
    </w:pPr>
    <w:rPr>
      <w:rFonts w:ascii="Arial" w:eastAsia="Times New Roman" w:hAnsi="Arial" w:cs="Arial"/>
      <w:iCs/>
      <w:szCs w:val="22"/>
      <w:lang w:eastAsia="sl-SI"/>
    </w:rPr>
  </w:style>
  <w:style w:type="paragraph" w:customStyle="1" w:styleId="slogzapogodbo">
    <w:name w:val="slog za pogodbo"/>
    <w:rsid w:val="00AE2009"/>
    <w:pPr>
      <w:tabs>
        <w:tab w:val="num" w:pos="360"/>
      </w:tabs>
      <w:spacing w:after="0" w:line="240" w:lineRule="auto"/>
    </w:pPr>
    <w:rPr>
      <w:rFonts w:ascii="Arial" w:eastAsia="Times New Roman" w:hAnsi="Arial" w:cs="Times New Roman"/>
      <w:b/>
      <w:sz w:val="24"/>
      <w:szCs w:val="20"/>
      <w:lang w:eastAsia="sl-SI"/>
    </w:rPr>
  </w:style>
  <w:style w:type="paragraph" w:styleId="Telobesedila2">
    <w:name w:val="Body Text 2"/>
    <w:basedOn w:val="Navaden"/>
    <w:link w:val="Telobesedila2Znak"/>
    <w:uiPriority w:val="99"/>
    <w:unhideWhenUsed/>
    <w:rsid w:val="000B4422"/>
    <w:pPr>
      <w:spacing w:after="120" w:line="480" w:lineRule="auto"/>
    </w:pPr>
  </w:style>
  <w:style w:type="character" w:customStyle="1" w:styleId="Telobesedila2Znak">
    <w:name w:val="Telo besedila 2 Znak"/>
    <w:basedOn w:val="Privzetapisavaodstavka"/>
    <w:link w:val="Telobesedila2"/>
    <w:uiPriority w:val="99"/>
    <w:rsid w:val="000B4422"/>
    <w:rPr>
      <w:rFonts w:ascii="Helvetica" w:hAnsi="Helvetica"/>
    </w:rPr>
  </w:style>
  <w:style w:type="paragraph" w:customStyle="1" w:styleId="CM4">
    <w:name w:val="CM4"/>
    <w:basedOn w:val="Navaden"/>
    <w:next w:val="Navaden"/>
    <w:uiPriority w:val="99"/>
    <w:rsid w:val="00A77058"/>
    <w:pPr>
      <w:autoSpaceDE w:val="0"/>
      <w:autoSpaceDN w:val="0"/>
      <w:adjustRightInd w:val="0"/>
      <w:spacing w:after="0" w:line="240" w:lineRule="auto"/>
    </w:pPr>
    <w:rPr>
      <w:rFonts w:ascii="EUAlbertina" w:eastAsia="Calibri" w:hAnsi="EUAlbertina" w:cs="Times New Roman"/>
      <w:sz w:val="24"/>
      <w:szCs w:val="24"/>
    </w:rPr>
  </w:style>
  <w:style w:type="paragraph" w:styleId="Navadensplet">
    <w:name w:val="Normal (Web)"/>
    <w:basedOn w:val="Navaden"/>
    <w:uiPriority w:val="99"/>
    <w:unhideWhenUsed/>
    <w:rsid w:val="00A77058"/>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7Znak">
    <w:name w:val="Naslov 7 Znak"/>
    <w:basedOn w:val="Privzetapisavaodstavka"/>
    <w:link w:val="Naslov7"/>
    <w:uiPriority w:val="9"/>
    <w:semiHidden/>
    <w:rsid w:val="00FD47D0"/>
    <w:rPr>
      <w:rFonts w:asciiTheme="majorHAnsi" w:eastAsiaTheme="majorEastAsia" w:hAnsiTheme="majorHAnsi" w:cstheme="majorBidi"/>
      <w:i/>
      <w:iCs/>
      <w:color w:val="404040" w:themeColor="text1" w:themeTint="BF"/>
    </w:rPr>
  </w:style>
  <w:style w:type="paragraph" w:customStyle="1" w:styleId="Default">
    <w:name w:val="Default"/>
    <w:rsid w:val="004948A4"/>
    <w:pPr>
      <w:autoSpaceDE w:val="0"/>
      <w:autoSpaceDN w:val="0"/>
      <w:adjustRightInd w:val="0"/>
      <w:spacing w:after="0" w:line="240" w:lineRule="auto"/>
    </w:pPr>
    <w:rPr>
      <w:rFonts w:ascii="Arial" w:eastAsia="Times New Roman" w:hAnsi="Arial" w:cs="Arial"/>
      <w:color w:val="000000"/>
      <w:sz w:val="24"/>
      <w:szCs w:val="24"/>
      <w:lang w:eastAsia="sl-SI"/>
    </w:rPr>
  </w:style>
  <w:style w:type="paragraph" w:customStyle="1" w:styleId="Naslov2MK">
    <w:name w:val="Naslov 2 MK"/>
    <w:basedOn w:val="Navaden"/>
    <w:rsid w:val="004948A4"/>
    <w:pPr>
      <w:tabs>
        <w:tab w:val="num" w:pos="1080"/>
      </w:tabs>
      <w:spacing w:after="0" w:line="240" w:lineRule="auto"/>
      <w:ind w:left="1080" w:hanging="720"/>
    </w:pPr>
    <w:rPr>
      <w:rFonts w:ascii="Arial" w:eastAsia="Times New Roman" w:hAnsi="Arial" w:cs="Arial"/>
      <w:b/>
      <w:lang w:eastAsia="sl-SI"/>
    </w:rPr>
  </w:style>
  <w:style w:type="paragraph" w:customStyle="1" w:styleId="TitleA">
    <w:name w:val="Title A"/>
    <w:rsid w:val="00433E9C"/>
    <w:pPr>
      <w:pBdr>
        <w:top w:val="nil"/>
        <w:left w:val="nil"/>
        <w:bottom w:val="nil"/>
        <w:right w:val="nil"/>
        <w:between w:val="nil"/>
        <w:bar w:val="nil"/>
      </w:pBdr>
      <w:spacing w:after="0" w:line="240" w:lineRule="auto"/>
      <w:jc w:val="center"/>
    </w:pPr>
    <w:rPr>
      <w:rFonts w:ascii="Arial" w:eastAsia="Arial" w:hAnsi="Arial" w:cs="Arial"/>
      <w:color w:val="000000"/>
      <w:sz w:val="32"/>
      <w:szCs w:val="32"/>
      <w:u w:color="000000"/>
      <w:bdr w:val="nil"/>
      <w:lang w:eastAsia="sl-SI"/>
    </w:rPr>
  </w:style>
  <w:style w:type="numbering" w:customStyle="1" w:styleId="List21">
    <w:name w:val="List 21"/>
    <w:basedOn w:val="Brezseznama"/>
    <w:rsid w:val="00433E9C"/>
    <w:pPr>
      <w:numPr>
        <w:numId w:val="4"/>
      </w:numPr>
    </w:pPr>
  </w:style>
  <w:style w:type="character" w:customStyle="1" w:styleId="Naslov8Znak">
    <w:name w:val="Naslov 8 Znak"/>
    <w:basedOn w:val="Privzetapisavaodstavka"/>
    <w:link w:val="Naslov8"/>
    <w:uiPriority w:val="9"/>
    <w:semiHidden/>
    <w:rsid w:val="001D30BF"/>
    <w:rPr>
      <w:rFonts w:asciiTheme="majorHAnsi" w:eastAsiaTheme="majorEastAsia" w:hAnsiTheme="majorHAnsi" w:cstheme="majorBidi"/>
      <w:color w:val="404040" w:themeColor="text1" w:themeTint="BF"/>
      <w:sz w:val="20"/>
      <w:szCs w:val="20"/>
    </w:rPr>
  </w:style>
  <w:style w:type="paragraph" w:customStyle="1" w:styleId="Telobesedila31">
    <w:name w:val="Telo besedila 31"/>
    <w:basedOn w:val="Navaden"/>
    <w:rsid w:val="001D30B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paragraph" w:customStyle="1" w:styleId="Telobesedila21">
    <w:name w:val="Telo besedila 21"/>
    <w:basedOn w:val="Navaden"/>
    <w:rsid w:val="001D30B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Century Schoolbook" w:eastAsia="Times New Roman" w:hAnsi="Century Schoolbook" w:cs="Times New Roman"/>
      <w:b/>
      <w:sz w:val="24"/>
      <w:szCs w:val="20"/>
      <w:lang w:eastAsia="sl-SI"/>
    </w:rPr>
  </w:style>
  <w:style w:type="numbering" w:customStyle="1" w:styleId="List60">
    <w:name w:val="List 60"/>
    <w:basedOn w:val="Brezseznama"/>
    <w:rsid w:val="00117C5C"/>
    <w:pPr>
      <w:numPr>
        <w:numId w:val="5"/>
      </w:numPr>
    </w:pPr>
  </w:style>
  <w:style w:type="numbering" w:customStyle="1" w:styleId="List61">
    <w:name w:val="List 61"/>
    <w:basedOn w:val="Brezseznama"/>
    <w:rsid w:val="00117C5C"/>
    <w:pPr>
      <w:numPr>
        <w:numId w:val="26"/>
      </w:numPr>
    </w:pPr>
  </w:style>
  <w:style w:type="numbering" w:customStyle="1" w:styleId="List62">
    <w:name w:val="List 62"/>
    <w:basedOn w:val="Brezseznama"/>
    <w:rsid w:val="00117C5C"/>
    <w:pPr>
      <w:numPr>
        <w:numId w:val="6"/>
      </w:numPr>
    </w:pPr>
  </w:style>
  <w:style w:type="numbering" w:customStyle="1" w:styleId="List63">
    <w:name w:val="List 63"/>
    <w:basedOn w:val="Brezseznama"/>
    <w:rsid w:val="00117C5C"/>
    <w:pPr>
      <w:numPr>
        <w:numId w:val="7"/>
      </w:numPr>
    </w:pPr>
  </w:style>
  <w:style w:type="numbering" w:customStyle="1" w:styleId="List64">
    <w:name w:val="List 64"/>
    <w:basedOn w:val="Brezseznama"/>
    <w:rsid w:val="00117C5C"/>
    <w:pPr>
      <w:numPr>
        <w:numId w:val="8"/>
      </w:numPr>
    </w:pPr>
  </w:style>
  <w:style w:type="numbering" w:customStyle="1" w:styleId="List65">
    <w:name w:val="List 65"/>
    <w:basedOn w:val="Brezseznama"/>
    <w:rsid w:val="00117C5C"/>
    <w:pPr>
      <w:numPr>
        <w:numId w:val="9"/>
      </w:numPr>
    </w:pPr>
  </w:style>
  <w:style w:type="numbering" w:customStyle="1" w:styleId="List66">
    <w:name w:val="List 66"/>
    <w:basedOn w:val="Brezseznama"/>
    <w:rsid w:val="00117C5C"/>
    <w:pPr>
      <w:numPr>
        <w:numId w:val="10"/>
      </w:numPr>
    </w:pPr>
  </w:style>
  <w:style w:type="numbering" w:customStyle="1" w:styleId="List67">
    <w:name w:val="List 67"/>
    <w:basedOn w:val="Brezseznama"/>
    <w:rsid w:val="00117C5C"/>
    <w:pPr>
      <w:numPr>
        <w:numId w:val="11"/>
      </w:numPr>
    </w:pPr>
  </w:style>
  <w:style w:type="numbering" w:customStyle="1" w:styleId="List68">
    <w:name w:val="List 68"/>
    <w:basedOn w:val="Brezseznama"/>
    <w:rsid w:val="00117C5C"/>
    <w:pPr>
      <w:numPr>
        <w:numId w:val="12"/>
      </w:numPr>
    </w:pPr>
  </w:style>
  <w:style w:type="numbering" w:customStyle="1" w:styleId="List69">
    <w:name w:val="List 69"/>
    <w:basedOn w:val="Brezseznama"/>
    <w:rsid w:val="00117C5C"/>
    <w:pPr>
      <w:numPr>
        <w:numId w:val="13"/>
      </w:numPr>
    </w:pPr>
  </w:style>
  <w:style w:type="numbering" w:customStyle="1" w:styleId="List70">
    <w:name w:val="List 70"/>
    <w:basedOn w:val="Brezseznama"/>
    <w:rsid w:val="00EA592A"/>
    <w:pPr>
      <w:numPr>
        <w:numId w:val="14"/>
      </w:numPr>
    </w:pPr>
  </w:style>
  <w:style w:type="numbering" w:customStyle="1" w:styleId="List71">
    <w:name w:val="List 71"/>
    <w:basedOn w:val="Brezseznama"/>
    <w:rsid w:val="00EA592A"/>
    <w:pPr>
      <w:numPr>
        <w:numId w:val="15"/>
      </w:numPr>
    </w:pPr>
  </w:style>
  <w:style w:type="numbering" w:customStyle="1" w:styleId="List72">
    <w:name w:val="List 72"/>
    <w:basedOn w:val="Brezseznama"/>
    <w:rsid w:val="00EA592A"/>
    <w:pPr>
      <w:numPr>
        <w:numId w:val="16"/>
      </w:numPr>
    </w:pPr>
  </w:style>
  <w:style w:type="numbering" w:customStyle="1" w:styleId="List73">
    <w:name w:val="List 73"/>
    <w:basedOn w:val="Brezseznama"/>
    <w:rsid w:val="00EA592A"/>
    <w:pPr>
      <w:numPr>
        <w:numId w:val="17"/>
      </w:numPr>
    </w:pPr>
  </w:style>
  <w:style w:type="numbering" w:customStyle="1" w:styleId="List74">
    <w:name w:val="List 74"/>
    <w:basedOn w:val="Brezseznama"/>
    <w:rsid w:val="00EA592A"/>
    <w:pPr>
      <w:numPr>
        <w:numId w:val="18"/>
      </w:numPr>
    </w:pPr>
  </w:style>
  <w:style w:type="numbering" w:customStyle="1" w:styleId="List75">
    <w:name w:val="List 75"/>
    <w:basedOn w:val="Brezseznama"/>
    <w:rsid w:val="00EA592A"/>
    <w:pPr>
      <w:numPr>
        <w:numId w:val="19"/>
      </w:numPr>
    </w:pPr>
  </w:style>
  <w:style w:type="numbering" w:customStyle="1" w:styleId="List76">
    <w:name w:val="List 76"/>
    <w:basedOn w:val="Brezseznama"/>
    <w:rsid w:val="00EA592A"/>
    <w:pPr>
      <w:numPr>
        <w:numId w:val="20"/>
      </w:numPr>
    </w:pPr>
  </w:style>
  <w:style w:type="numbering" w:customStyle="1" w:styleId="List77">
    <w:name w:val="List 77"/>
    <w:basedOn w:val="Brezseznama"/>
    <w:rsid w:val="00EA592A"/>
    <w:pPr>
      <w:numPr>
        <w:numId w:val="21"/>
      </w:numPr>
    </w:pPr>
  </w:style>
  <w:style w:type="numbering" w:customStyle="1" w:styleId="List78">
    <w:name w:val="List 78"/>
    <w:basedOn w:val="Brezseznama"/>
    <w:rsid w:val="00EA592A"/>
    <w:pPr>
      <w:numPr>
        <w:numId w:val="22"/>
      </w:numPr>
    </w:pPr>
  </w:style>
  <w:style w:type="numbering" w:customStyle="1" w:styleId="List79">
    <w:name w:val="List 79"/>
    <w:basedOn w:val="Brezseznama"/>
    <w:rsid w:val="00EA592A"/>
    <w:pPr>
      <w:numPr>
        <w:numId w:val="23"/>
      </w:numPr>
    </w:pPr>
  </w:style>
  <w:style w:type="numbering" w:customStyle="1" w:styleId="List80">
    <w:name w:val="List 80"/>
    <w:basedOn w:val="Brezseznama"/>
    <w:rsid w:val="00EA592A"/>
    <w:pPr>
      <w:numPr>
        <w:numId w:val="24"/>
      </w:numPr>
    </w:pPr>
  </w:style>
  <w:style w:type="numbering" w:customStyle="1" w:styleId="List81">
    <w:name w:val="List 81"/>
    <w:basedOn w:val="Brezseznama"/>
    <w:rsid w:val="00EA592A"/>
    <w:pPr>
      <w:numPr>
        <w:numId w:val="25"/>
      </w:numPr>
    </w:pPr>
  </w:style>
  <w:style w:type="character" w:styleId="tevilkastrani">
    <w:name w:val="page number"/>
    <w:rsid w:val="00A07CC5"/>
    <w:rPr>
      <w:rFonts w:ascii="Verdana" w:hAnsi="Verdana"/>
      <w:sz w:val="16"/>
    </w:rPr>
  </w:style>
  <w:style w:type="table" w:customStyle="1" w:styleId="TableGridPHPDOCX2">
    <w:name w:val="Table Grid PHPDOCX2"/>
    <w:uiPriority w:val="59"/>
    <w:rsid w:val="004366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PHPDOCX4">
    <w:name w:val="Table Grid PHPDOCX4"/>
    <w:uiPriority w:val="59"/>
    <w:rsid w:val="00351F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kst">
    <w:name w:val="Tekst"/>
    <w:basedOn w:val="Navaden"/>
    <w:rsid w:val="00201F02"/>
    <w:pPr>
      <w:spacing w:after="0" w:line="240" w:lineRule="auto"/>
      <w:jc w:val="both"/>
    </w:pPr>
    <w:rPr>
      <w:rFonts w:ascii="Arial" w:eastAsia="Times New Roman" w:hAnsi="Arial" w:cs="Times New Roman"/>
      <w:sz w:val="20"/>
      <w:szCs w:val="20"/>
      <w:lang w:val="en-US" w:eastAsia="sl-SI"/>
    </w:rPr>
  </w:style>
  <w:style w:type="paragraph" w:customStyle="1" w:styleId="Edin4">
    <w:name w:val="Edin 4"/>
    <w:basedOn w:val="Navaden"/>
    <w:link w:val="Edin4Znak"/>
    <w:rsid w:val="00683D8A"/>
    <w:pPr>
      <w:numPr>
        <w:ilvl w:val="4"/>
        <w:numId w:val="28"/>
      </w:numPr>
      <w:tabs>
        <w:tab w:val="clear" w:pos="2098"/>
        <w:tab w:val="num" w:pos="1247"/>
      </w:tabs>
      <w:spacing w:after="0" w:line="240" w:lineRule="auto"/>
      <w:ind w:left="1247"/>
      <w:jc w:val="both"/>
    </w:pPr>
    <w:rPr>
      <w:rFonts w:ascii="Times New Roman" w:eastAsia="Times New Roman" w:hAnsi="Times New Roman" w:cs="Times New Roman"/>
      <w:b/>
      <w:bCs/>
      <w:i/>
      <w:sz w:val="24"/>
      <w:szCs w:val="24"/>
      <w:lang w:val="x-none" w:eastAsia="x-none"/>
    </w:rPr>
  </w:style>
  <w:style w:type="character" w:customStyle="1" w:styleId="Edin4Znak">
    <w:name w:val="Edin 4 Znak"/>
    <w:link w:val="Edin4"/>
    <w:rsid w:val="00683D8A"/>
    <w:rPr>
      <w:rFonts w:ascii="Times New Roman" w:eastAsia="Times New Roman" w:hAnsi="Times New Roman" w:cs="Times New Roman"/>
      <w:b/>
      <w:bCs/>
      <w:i/>
      <w:sz w:val="24"/>
      <w:szCs w:val="24"/>
      <w:lang w:val="x-none" w:eastAsia="x-none"/>
    </w:rPr>
  </w:style>
  <w:style w:type="paragraph" w:customStyle="1" w:styleId="odstavek1">
    <w:name w:val="odstavek1"/>
    <w:basedOn w:val="Navaden"/>
    <w:rsid w:val="00E33B9C"/>
    <w:pPr>
      <w:spacing w:before="240" w:after="0" w:line="240" w:lineRule="auto"/>
      <w:ind w:firstLine="1021"/>
      <w:jc w:val="both"/>
    </w:pPr>
    <w:rPr>
      <w:rFonts w:ascii="Arial" w:eastAsia="Times New Roman" w:hAnsi="Arial" w:cs="Arial"/>
      <w:lang w:eastAsia="sl-SI"/>
    </w:rPr>
  </w:style>
  <w:style w:type="table" w:customStyle="1" w:styleId="NormalTablePHPDOCX1">
    <w:name w:val="Normal Table PHPDOCX1"/>
    <w:uiPriority w:val="99"/>
    <w:semiHidden/>
    <w:unhideWhenUsed/>
    <w:qFormat/>
    <w:rsid w:val="008D0FBD"/>
    <w:pPr>
      <w:spacing w:after="0" w:line="240" w:lineRule="auto"/>
    </w:pPr>
    <w:tblPr>
      <w:tblInd w:w="0" w:type="dxa"/>
      <w:tblCellMar>
        <w:top w:w="0" w:type="dxa"/>
        <w:left w:w="108" w:type="dxa"/>
        <w:bottom w:w="0" w:type="dxa"/>
        <w:right w:w="108" w:type="dxa"/>
      </w:tblCellMar>
    </w:tblPr>
  </w:style>
  <w:style w:type="table" w:customStyle="1" w:styleId="NormalTablePHPDOCX2">
    <w:name w:val="Normal Table PHPDOCX2"/>
    <w:uiPriority w:val="99"/>
    <w:semiHidden/>
    <w:unhideWhenUsed/>
    <w:qFormat/>
    <w:rsid w:val="008D0FBD"/>
    <w:pPr>
      <w:spacing w:after="0" w:line="240" w:lineRule="auto"/>
    </w:pPr>
    <w:tblPr>
      <w:tblInd w:w="0" w:type="dxa"/>
      <w:tblCellMar>
        <w:top w:w="0" w:type="dxa"/>
        <w:left w:w="108" w:type="dxa"/>
        <w:bottom w:w="0" w:type="dxa"/>
        <w:right w:w="108" w:type="dxa"/>
      </w:tblCellMar>
    </w:tblPr>
  </w:style>
  <w:style w:type="table" w:customStyle="1" w:styleId="NormalTablePHPDOCX3">
    <w:name w:val="Normal Table PHPDOCX3"/>
    <w:uiPriority w:val="99"/>
    <w:semiHidden/>
    <w:unhideWhenUsed/>
    <w:qFormat/>
    <w:rsid w:val="002B4983"/>
    <w:pPr>
      <w:spacing w:after="0" w:line="240" w:lineRule="auto"/>
    </w:pPr>
    <w:tblPr>
      <w:tblInd w:w="0" w:type="dxa"/>
      <w:tblCellMar>
        <w:top w:w="0" w:type="dxa"/>
        <w:left w:w="108" w:type="dxa"/>
        <w:bottom w:w="0" w:type="dxa"/>
        <w:right w:w="108" w:type="dxa"/>
      </w:tblCellMar>
    </w:tblPr>
  </w:style>
  <w:style w:type="character" w:styleId="SledenaHiperpovezava">
    <w:name w:val="FollowedHyperlink"/>
    <w:basedOn w:val="Privzetapisavaodstavka"/>
    <w:uiPriority w:val="99"/>
    <w:semiHidden/>
    <w:unhideWhenUsed/>
    <w:rsid w:val="00CE2DCC"/>
    <w:rPr>
      <w:color w:val="800080" w:themeColor="followedHyperlink"/>
      <w:u w:val="single"/>
    </w:rPr>
  </w:style>
  <w:style w:type="table" w:customStyle="1" w:styleId="NormalTablePHPDOCX4">
    <w:name w:val="Normal Table PHPDOCX4"/>
    <w:uiPriority w:val="99"/>
    <w:semiHidden/>
    <w:unhideWhenUsed/>
    <w:qFormat/>
    <w:rsid w:val="00814499"/>
    <w:pPr>
      <w:spacing w:after="0" w:line="240" w:lineRule="auto"/>
    </w:pPr>
    <w:tblPr>
      <w:tblInd w:w="0" w:type="dxa"/>
      <w:tblCellMar>
        <w:top w:w="0" w:type="dxa"/>
        <w:left w:w="108" w:type="dxa"/>
        <w:bottom w:w="0" w:type="dxa"/>
        <w:right w:w="108" w:type="dxa"/>
      </w:tblCellMar>
    </w:tblPr>
  </w:style>
  <w:style w:type="table" w:customStyle="1" w:styleId="NormalTablePHPDOCX5">
    <w:name w:val="Normal Table PHPDOCX5"/>
    <w:uiPriority w:val="99"/>
    <w:semiHidden/>
    <w:unhideWhenUsed/>
    <w:qFormat/>
    <w:rsid w:val="009D14BD"/>
    <w:pPr>
      <w:spacing w:after="0" w:line="240" w:lineRule="auto"/>
    </w:pPr>
    <w:tblPr>
      <w:tblInd w:w="0" w:type="dxa"/>
      <w:tblCellMar>
        <w:top w:w="0" w:type="dxa"/>
        <w:left w:w="108" w:type="dxa"/>
        <w:bottom w:w="0" w:type="dxa"/>
        <w:right w:w="108" w:type="dxa"/>
      </w:tblCellMar>
    </w:tblPr>
  </w:style>
  <w:style w:type="table" w:customStyle="1" w:styleId="TableGridPHPDOCX3">
    <w:name w:val="Table Grid PHPDOCX3"/>
    <w:uiPriority w:val="59"/>
    <w:rsid w:val="00472C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dstavekseznamaZnak">
    <w:name w:val="Odstavek seznama Znak"/>
    <w:aliases w:val="Odstavek seznama_IP Znak,Seznam_IP_1 Znak,za tekst Znak,Liste 1 Znak,List Paragraph1 Znak,Heading 12 Znak,heading 1 Znak,naslov 1 Znak,Naslov 12 Znak,Graf Znak,Graf1 Znak,Graf2 Znak,Graf3 Znak,Graf4 Znak,Graf5 Znak,Graf6 Znak"/>
    <w:basedOn w:val="Privzetapisavaodstavka"/>
    <w:link w:val="Odstavekseznama"/>
    <w:uiPriority w:val="34"/>
    <w:qFormat/>
    <w:locked/>
    <w:rsid w:val="001E2CE6"/>
    <w:rPr>
      <w:rFonts w:ascii="Helvetica" w:hAnsi="Helvetica"/>
    </w:rPr>
  </w:style>
  <w:style w:type="character" w:styleId="Besedilooznabemesta">
    <w:name w:val="Placeholder Text"/>
    <w:basedOn w:val="Privzetapisavaodstavka"/>
    <w:uiPriority w:val="99"/>
    <w:semiHidden/>
    <w:rsid w:val="00EA74C6"/>
    <w:rPr>
      <w:color w:val="808080"/>
    </w:rPr>
  </w:style>
  <w:style w:type="paragraph" w:customStyle="1" w:styleId="pf0">
    <w:name w:val="pf0"/>
    <w:basedOn w:val="Navaden"/>
    <w:rsid w:val="006777AB"/>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cf01">
    <w:name w:val="cf01"/>
    <w:basedOn w:val="Privzetapisavaodstavka"/>
    <w:rsid w:val="006777A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478994">
      <w:bodyDiv w:val="1"/>
      <w:marLeft w:val="0"/>
      <w:marRight w:val="0"/>
      <w:marTop w:val="0"/>
      <w:marBottom w:val="0"/>
      <w:divBdr>
        <w:top w:val="none" w:sz="0" w:space="0" w:color="auto"/>
        <w:left w:val="none" w:sz="0" w:space="0" w:color="auto"/>
        <w:bottom w:val="none" w:sz="0" w:space="0" w:color="auto"/>
        <w:right w:val="none" w:sz="0" w:space="0" w:color="auto"/>
      </w:divBdr>
    </w:div>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375159217">
      <w:bodyDiv w:val="1"/>
      <w:marLeft w:val="0"/>
      <w:marRight w:val="0"/>
      <w:marTop w:val="0"/>
      <w:marBottom w:val="0"/>
      <w:divBdr>
        <w:top w:val="none" w:sz="0" w:space="0" w:color="auto"/>
        <w:left w:val="none" w:sz="0" w:space="0" w:color="auto"/>
        <w:bottom w:val="none" w:sz="0" w:space="0" w:color="auto"/>
        <w:right w:val="none" w:sz="0" w:space="0" w:color="auto"/>
      </w:divBdr>
    </w:div>
    <w:div w:id="395515408">
      <w:bodyDiv w:val="1"/>
      <w:marLeft w:val="0"/>
      <w:marRight w:val="0"/>
      <w:marTop w:val="0"/>
      <w:marBottom w:val="0"/>
      <w:divBdr>
        <w:top w:val="none" w:sz="0" w:space="0" w:color="auto"/>
        <w:left w:val="none" w:sz="0" w:space="0" w:color="auto"/>
        <w:bottom w:val="none" w:sz="0" w:space="0" w:color="auto"/>
        <w:right w:val="none" w:sz="0" w:space="0" w:color="auto"/>
      </w:divBdr>
    </w:div>
    <w:div w:id="444889518">
      <w:bodyDiv w:val="1"/>
      <w:marLeft w:val="0"/>
      <w:marRight w:val="0"/>
      <w:marTop w:val="0"/>
      <w:marBottom w:val="0"/>
      <w:divBdr>
        <w:top w:val="none" w:sz="0" w:space="0" w:color="auto"/>
        <w:left w:val="none" w:sz="0" w:space="0" w:color="auto"/>
        <w:bottom w:val="none" w:sz="0" w:space="0" w:color="auto"/>
        <w:right w:val="none" w:sz="0" w:space="0" w:color="auto"/>
      </w:divBdr>
    </w:div>
    <w:div w:id="448550288">
      <w:bodyDiv w:val="1"/>
      <w:marLeft w:val="0"/>
      <w:marRight w:val="0"/>
      <w:marTop w:val="0"/>
      <w:marBottom w:val="0"/>
      <w:divBdr>
        <w:top w:val="none" w:sz="0" w:space="0" w:color="auto"/>
        <w:left w:val="none" w:sz="0" w:space="0" w:color="auto"/>
        <w:bottom w:val="none" w:sz="0" w:space="0" w:color="auto"/>
        <w:right w:val="none" w:sz="0" w:space="0" w:color="auto"/>
      </w:divBdr>
    </w:div>
    <w:div w:id="455367550">
      <w:bodyDiv w:val="1"/>
      <w:marLeft w:val="0"/>
      <w:marRight w:val="0"/>
      <w:marTop w:val="0"/>
      <w:marBottom w:val="0"/>
      <w:divBdr>
        <w:top w:val="none" w:sz="0" w:space="0" w:color="auto"/>
        <w:left w:val="none" w:sz="0" w:space="0" w:color="auto"/>
        <w:bottom w:val="none" w:sz="0" w:space="0" w:color="auto"/>
        <w:right w:val="none" w:sz="0" w:space="0" w:color="auto"/>
      </w:divBdr>
      <w:divsChild>
        <w:div w:id="118650710">
          <w:marLeft w:val="0"/>
          <w:marRight w:val="0"/>
          <w:marTop w:val="0"/>
          <w:marBottom w:val="0"/>
          <w:divBdr>
            <w:top w:val="none" w:sz="0" w:space="0" w:color="auto"/>
            <w:left w:val="none" w:sz="0" w:space="0" w:color="auto"/>
            <w:bottom w:val="none" w:sz="0" w:space="0" w:color="auto"/>
            <w:right w:val="none" w:sz="0" w:space="0" w:color="auto"/>
          </w:divBdr>
        </w:div>
        <w:div w:id="210116274">
          <w:marLeft w:val="0"/>
          <w:marRight w:val="0"/>
          <w:marTop w:val="0"/>
          <w:marBottom w:val="0"/>
          <w:divBdr>
            <w:top w:val="none" w:sz="0" w:space="0" w:color="auto"/>
            <w:left w:val="none" w:sz="0" w:space="0" w:color="auto"/>
            <w:bottom w:val="none" w:sz="0" w:space="0" w:color="auto"/>
            <w:right w:val="none" w:sz="0" w:space="0" w:color="auto"/>
          </w:divBdr>
        </w:div>
        <w:div w:id="765811661">
          <w:marLeft w:val="0"/>
          <w:marRight w:val="0"/>
          <w:marTop w:val="0"/>
          <w:marBottom w:val="0"/>
          <w:divBdr>
            <w:top w:val="none" w:sz="0" w:space="0" w:color="auto"/>
            <w:left w:val="none" w:sz="0" w:space="0" w:color="auto"/>
            <w:bottom w:val="none" w:sz="0" w:space="0" w:color="auto"/>
            <w:right w:val="none" w:sz="0" w:space="0" w:color="auto"/>
          </w:divBdr>
        </w:div>
        <w:div w:id="1373193334">
          <w:marLeft w:val="0"/>
          <w:marRight w:val="0"/>
          <w:marTop w:val="0"/>
          <w:marBottom w:val="0"/>
          <w:divBdr>
            <w:top w:val="none" w:sz="0" w:space="0" w:color="auto"/>
            <w:left w:val="none" w:sz="0" w:space="0" w:color="auto"/>
            <w:bottom w:val="none" w:sz="0" w:space="0" w:color="auto"/>
            <w:right w:val="none" w:sz="0" w:space="0" w:color="auto"/>
          </w:divBdr>
        </w:div>
        <w:div w:id="1513566462">
          <w:marLeft w:val="0"/>
          <w:marRight w:val="0"/>
          <w:marTop w:val="0"/>
          <w:marBottom w:val="0"/>
          <w:divBdr>
            <w:top w:val="none" w:sz="0" w:space="0" w:color="auto"/>
            <w:left w:val="none" w:sz="0" w:space="0" w:color="auto"/>
            <w:bottom w:val="none" w:sz="0" w:space="0" w:color="auto"/>
            <w:right w:val="none" w:sz="0" w:space="0" w:color="auto"/>
          </w:divBdr>
        </w:div>
      </w:divsChild>
    </w:div>
    <w:div w:id="482279771">
      <w:bodyDiv w:val="1"/>
      <w:marLeft w:val="0"/>
      <w:marRight w:val="0"/>
      <w:marTop w:val="0"/>
      <w:marBottom w:val="0"/>
      <w:divBdr>
        <w:top w:val="none" w:sz="0" w:space="0" w:color="auto"/>
        <w:left w:val="none" w:sz="0" w:space="0" w:color="auto"/>
        <w:bottom w:val="none" w:sz="0" w:space="0" w:color="auto"/>
        <w:right w:val="none" w:sz="0" w:space="0" w:color="auto"/>
      </w:divBdr>
    </w:div>
    <w:div w:id="564874821">
      <w:bodyDiv w:val="1"/>
      <w:marLeft w:val="0"/>
      <w:marRight w:val="0"/>
      <w:marTop w:val="0"/>
      <w:marBottom w:val="0"/>
      <w:divBdr>
        <w:top w:val="none" w:sz="0" w:space="0" w:color="auto"/>
        <w:left w:val="none" w:sz="0" w:space="0" w:color="auto"/>
        <w:bottom w:val="none" w:sz="0" w:space="0" w:color="auto"/>
        <w:right w:val="none" w:sz="0" w:space="0" w:color="auto"/>
      </w:divBdr>
    </w:div>
    <w:div w:id="611982692">
      <w:bodyDiv w:val="1"/>
      <w:marLeft w:val="0"/>
      <w:marRight w:val="0"/>
      <w:marTop w:val="0"/>
      <w:marBottom w:val="0"/>
      <w:divBdr>
        <w:top w:val="none" w:sz="0" w:space="0" w:color="auto"/>
        <w:left w:val="none" w:sz="0" w:space="0" w:color="auto"/>
        <w:bottom w:val="none" w:sz="0" w:space="0" w:color="auto"/>
        <w:right w:val="none" w:sz="0" w:space="0" w:color="auto"/>
      </w:divBdr>
    </w:div>
    <w:div w:id="685789677">
      <w:bodyDiv w:val="1"/>
      <w:marLeft w:val="0"/>
      <w:marRight w:val="0"/>
      <w:marTop w:val="0"/>
      <w:marBottom w:val="0"/>
      <w:divBdr>
        <w:top w:val="none" w:sz="0" w:space="0" w:color="auto"/>
        <w:left w:val="none" w:sz="0" w:space="0" w:color="auto"/>
        <w:bottom w:val="none" w:sz="0" w:space="0" w:color="auto"/>
        <w:right w:val="none" w:sz="0" w:space="0" w:color="auto"/>
      </w:divBdr>
    </w:div>
    <w:div w:id="690106614">
      <w:bodyDiv w:val="1"/>
      <w:marLeft w:val="0"/>
      <w:marRight w:val="0"/>
      <w:marTop w:val="0"/>
      <w:marBottom w:val="0"/>
      <w:divBdr>
        <w:top w:val="none" w:sz="0" w:space="0" w:color="auto"/>
        <w:left w:val="none" w:sz="0" w:space="0" w:color="auto"/>
        <w:bottom w:val="none" w:sz="0" w:space="0" w:color="auto"/>
        <w:right w:val="none" w:sz="0" w:space="0" w:color="auto"/>
      </w:divBdr>
    </w:div>
    <w:div w:id="701129454">
      <w:bodyDiv w:val="1"/>
      <w:marLeft w:val="0"/>
      <w:marRight w:val="0"/>
      <w:marTop w:val="0"/>
      <w:marBottom w:val="0"/>
      <w:divBdr>
        <w:top w:val="none" w:sz="0" w:space="0" w:color="auto"/>
        <w:left w:val="none" w:sz="0" w:space="0" w:color="auto"/>
        <w:bottom w:val="none" w:sz="0" w:space="0" w:color="auto"/>
        <w:right w:val="none" w:sz="0" w:space="0" w:color="auto"/>
      </w:divBdr>
    </w:div>
    <w:div w:id="702904209">
      <w:bodyDiv w:val="1"/>
      <w:marLeft w:val="0"/>
      <w:marRight w:val="0"/>
      <w:marTop w:val="0"/>
      <w:marBottom w:val="0"/>
      <w:divBdr>
        <w:top w:val="none" w:sz="0" w:space="0" w:color="auto"/>
        <w:left w:val="none" w:sz="0" w:space="0" w:color="auto"/>
        <w:bottom w:val="none" w:sz="0" w:space="0" w:color="auto"/>
        <w:right w:val="none" w:sz="0" w:space="0" w:color="auto"/>
      </w:divBdr>
    </w:div>
    <w:div w:id="719941485">
      <w:bodyDiv w:val="1"/>
      <w:marLeft w:val="0"/>
      <w:marRight w:val="0"/>
      <w:marTop w:val="0"/>
      <w:marBottom w:val="0"/>
      <w:divBdr>
        <w:top w:val="none" w:sz="0" w:space="0" w:color="auto"/>
        <w:left w:val="none" w:sz="0" w:space="0" w:color="auto"/>
        <w:bottom w:val="none" w:sz="0" w:space="0" w:color="auto"/>
        <w:right w:val="none" w:sz="0" w:space="0" w:color="auto"/>
      </w:divBdr>
    </w:div>
    <w:div w:id="757825407">
      <w:bodyDiv w:val="1"/>
      <w:marLeft w:val="0"/>
      <w:marRight w:val="0"/>
      <w:marTop w:val="0"/>
      <w:marBottom w:val="0"/>
      <w:divBdr>
        <w:top w:val="none" w:sz="0" w:space="0" w:color="auto"/>
        <w:left w:val="none" w:sz="0" w:space="0" w:color="auto"/>
        <w:bottom w:val="none" w:sz="0" w:space="0" w:color="auto"/>
        <w:right w:val="none" w:sz="0" w:space="0" w:color="auto"/>
      </w:divBdr>
    </w:div>
    <w:div w:id="767043159">
      <w:bodyDiv w:val="1"/>
      <w:marLeft w:val="0"/>
      <w:marRight w:val="0"/>
      <w:marTop w:val="0"/>
      <w:marBottom w:val="0"/>
      <w:divBdr>
        <w:top w:val="none" w:sz="0" w:space="0" w:color="auto"/>
        <w:left w:val="none" w:sz="0" w:space="0" w:color="auto"/>
        <w:bottom w:val="none" w:sz="0" w:space="0" w:color="auto"/>
        <w:right w:val="none" w:sz="0" w:space="0" w:color="auto"/>
      </w:divBdr>
    </w:div>
    <w:div w:id="1042172269">
      <w:bodyDiv w:val="1"/>
      <w:marLeft w:val="0"/>
      <w:marRight w:val="0"/>
      <w:marTop w:val="0"/>
      <w:marBottom w:val="0"/>
      <w:divBdr>
        <w:top w:val="none" w:sz="0" w:space="0" w:color="auto"/>
        <w:left w:val="none" w:sz="0" w:space="0" w:color="auto"/>
        <w:bottom w:val="none" w:sz="0" w:space="0" w:color="auto"/>
        <w:right w:val="none" w:sz="0" w:space="0" w:color="auto"/>
      </w:divBdr>
    </w:div>
    <w:div w:id="1069841761">
      <w:bodyDiv w:val="1"/>
      <w:marLeft w:val="0"/>
      <w:marRight w:val="0"/>
      <w:marTop w:val="0"/>
      <w:marBottom w:val="0"/>
      <w:divBdr>
        <w:top w:val="none" w:sz="0" w:space="0" w:color="auto"/>
        <w:left w:val="none" w:sz="0" w:space="0" w:color="auto"/>
        <w:bottom w:val="none" w:sz="0" w:space="0" w:color="auto"/>
        <w:right w:val="none" w:sz="0" w:space="0" w:color="auto"/>
      </w:divBdr>
    </w:div>
    <w:div w:id="1075857492">
      <w:bodyDiv w:val="1"/>
      <w:marLeft w:val="0"/>
      <w:marRight w:val="0"/>
      <w:marTop w:val="0"/>
      <w:marBottom w:val="0"/>
      <w:divBdr>
        <w:top w:val="none" w:sz="0" w:space="0" w:color="auto"/>
        <w:left w:val="none" w:sz="0" w:space="0" w:color="auto"/>
        <w:bottom w:val="none" w:sz="0" w:space="0" w:color="auto"/>
        <w:right w:val="none" w:sz="0" w:space="0" w:color="auto"/>
      </w:divBdr>
      <w:divsChild>
        <w:div w:id="1382703559">
          <w:marLeft w:val="0"/>
          <w:marRight w:val="0"/>
          <w:marTop w:val="0"/>
          <w:marBottom w:val="120"/>
          <w:divBdr>
            <w:top w:val="none" w:sz="0" w:space="0" w:color="auto"/>
            <w:left w:val="none" w:sz="0" w:space="0" w:color="auto"/>
            <w:bottom w:val="none" w:sz="0" w:space="0" w:color="auto"/>
            <w:right w:val="none" w:sz="0" w:space="0" w:color="auto"/>
          </w:divBdr>
        </w:div>
        <w:div w:id="1525434328">
          <w:marLeft w:val="0"/>
          <w:marRight w:val="0"/>
          <w:marTop w:val="0"/>
          <w:marBottom w:val="120"/>
          <w:divBdr>
            <w:top w:val="none" w:sz="0" w:space="0" w:color="auto"/>
            <w:left w:val="none" w:sz="0" w:space="0" w:color="auto"/>
            <w:bottom w:val="none" w:sz="0" w:space="0" w:color="auto"/>
            <w:right w:val="none" w:sz="0" w:space="0" w:color="auto"/>
          </w:divBdr>
        </w:div>
      </w:divsChild>
    </w:div>
    <w:div w:id="1075862638">
      <w:bodyDiv w:val="1"/>
      <w:marLeft w:val="0"/>
      <w:marRight w:val="0"/>
      <w:marTop w:val="0"/>
      <w:marBottom w:val="0"/>
      <w:divBdr>
        <w:top w:val="none" w:sz="0" w:space="0" w:color="auto"/>
        <w:left w:val="none" w:sz="0" w:space="0" w:color="auto"/>
        <w:bottom w:val="none" w:sz="0" w:space="0" w:color="auto"/>
        <w:right w:val="none" w:sz="0" w:space="0" w:color="auto"/>
      </w:divBdr>
    </w:div>
    <w:div w:id="1105736230">
      <w:bodyDiv w:val="1"/>
      <w:marLeft w:val="0"/>
      <w:marRight w:val="0"/>
      <w:marTop w:val="0"/>
      <w:marBottom w:val="0"/>
      <w:divBdr>
        <w:top w:val="none" w:sz="0" w:space="0" w:color="auto"/>
        <w:left w:val="none" w:sz="0" w:space="0" w:color="auto"/>
        <w:bottom w:val="none" w:sz="0" w:space="0" w:color="auto"/>
        <w:right w:val="none" w:sz="0" w:space="0" w:color="auto"/>
      </w:divBdr>
    </w:div>
    <w:div w:id="1134757352">
      <w:bodyDiv w:val="1"/>
      <w:marLeft w:val="0"/>
      <w:marRight w:val="0"/>
      <w:marTop w:val="0"/>
      <w:marBottom w:val="0"/>
      <w:divBdr>
        <w:top w:val="none" w:sz="0" w:space="0" w:color="auto"/>
        <w:left w:val="none" w:sz="0" w:space="0" w:color="auto"/>
        <w:bottom w:val="none" w:sz="0" w:space="0" w:color="auto"/>
        <w:right w:val="none" w:sz="0" w:space="0" w:color="auto"/>
      </w:divBdr>
    </w:div>
    <w:div w:id="1232423537">
      <w:bodyDiv w:val="1"/>
      <w:marLeft w:val="0"/>
      <w:marRight w:val="0"/>
      <w:marTop w:val="0"/>
      <w:marBottom w:val="0"/>
      <w:divBdr>
        <w:top w:val="none" w:sz="0" w:space="0" w:color="auto"/>
        <w:left w:val="none" w:sz="0" w:space="0" w:color="auto"/>
        <w:bottom w:val="none" w:sz="0" w:space="0" w:color="auto"/>
        <w:right w:val="none" w:sz="0" w:space="0" w:color="auto"/>
      </w:divBdr>
    </w:div>
    <w:div w:id="1235974735">
      <w:bodyDiv w:val="1"/>
      <w:marLeft w:val="0"/>
      <w:marRight w:val="0"/>
      <w:marTop w:val="0"/>
      <w:marBottom w:val="0"/>
      <w:divBdr>
        <w:top w:val="none" w:sz="0" w:space="0" w:color="auto"/>
        <w:left w:val="none" w:sz="0" w:space="0" w:color="auto"/>
        <w:bottom w:val="none" w:sz="0" w:space="0" w:color="auto"/>
        <w:right w:val="none" w:sz="0" w:space="0" w:color="auto"/>
      </w:divBdr>
    </w:div>
    <w:div w:id="1415935785">
      <w:bodyDiv w:val="1"/>
      <w:marLeft w:val="0"/>
      <w:marRight w:val="0"/>
      <w:marTop w:val="0"/>
      <w:marBottom w:val="0"/>
      <w:divBdr>
        <w:top w:val="none" w:sz="0" w:space="0" w:color="auto"/>
        <w:left w:val="none" w:sz="0" w:space="0" w:color="auto"/>
        <w:bottom w:val="none" w:sz="0" w:space="0" w:color="auto"/>
        <w:right w:val="none" w:sz="0" w:space="0" w:color="auto"/>
      </w:divBdr>
    </w:div>
    <w:div w:id="1499073694">
      <w:bodyDiv w:val="1"/>
      <w:marLeft w:val="0"/>
      <w:marRight w:val="0"/>
      <w:marTop w:val="0"/>
      <w:marBottom w:val="0"/>
      <w:divBdr>
        <w:top w:val="none" w:sz="0" w:space="0" w:color="auto"/>
        <w:left w:val="none" w:sz="0" w:space="0" w:color="auto"/>
        <w:bottom w:val="none" w:sz="0" w:space="0" w:color="auto"/>
        <w:right w:val="none" w:sz="0" w:space="0" w:color="auto"/>
      </w:divBdr>
    </w:div>
    <w:div w:id="1512797436">
      <w:bodyDiv w:val="1"/>
      <w:marLeft w:val="0"/>
      <w:marRight w:val="0"/>
      <w:marTop w:val="0"/>
      <w:marBottom w:val="0"/>
      <w:divBdr>
        <w:top w:val="none" w:sz="0" w:space="0" w:color="auto"/>
        <w:left w:val="none" w:sz="0" w:space="0" w:color="auto"/>
        <w:bottom w:val="none" w:sz="0" w:space="0" w:color="auto"/>
        <w:right w:val="none" w:sz="0" w:space="0" w:color="auto"/>
      </w:divBdr>
    </w:div>
    <w:div w:id="1579368660">
      <w:bodyDiv w:val="1"/>
      <w:marLeft w:val="0"/>
      <w:marRight w:val="0"/>
      <w:marTop w:val="0"/>
      <w:marBottom w:val="0"/>
      <w:divBdr>
        <w:top w:val="none" w:sz="0" w:space="0" w:color="auto"/>
        <w:left w:val="none" w:sz="0" w:space="0" w:color="auto"/>
        <w:bottom w:val="none" w:sz="0" w:space="0" w:color="auto"/>
        <w:right w:val="none" w:sz="0" w:space="0" w:color="auto"/>
      </w:divBdr>
    </w:div>
    <w:div w:id="1579708280">
      <w:bodyDiv w:val="1"/>
      <w:marLeft w:val="0"/>
      <w:marRight w:val="0"/>
      <w:marTop w:val="0"/>
      <w:marBottom w:val="0"/>
      <w:divBdr>
        <w:top w:val="none" w:sz="0" w:space="0" w:color="auto"/>
        <w:left w:val="none" w:sz="0" w:space="0" w:color="auto"/>
        <w:bottom w:val="none" w:sz="0" w:space="0" w:color="auto"/>
        <w:right w:val="none" w:sz="0" w:space="0" w:color="auto"/>
      </w:divBdr>
    </w:div>
    <w:div w:id="1617516748">
      <w:bodyDiv w:val="1"/>
      <w:marLeft w:val="0"/>
      <w:marRight w:val="0"/>
      <w:marTop w:val="0"/>
      <w:marBottom w:val="0"/>
      <w:divBdr>
        <w:top w:val="none" w:sz="0" w:space="0" w:color="auto"/>
        <w:left w:val="none" w:sz="0" w:space="0" w:color="auto"/>
        <w:bottom w:val="none" w:sz="0" w:space="0" w:color="auto"/>
        <w:right w:val="none" w:sz="0" w:space="0" w:color="auto"/>
      </w:divBdr>
    </w:div>
    <w:div w:id="1626237148">
      <w:bodyDiv w:val="1"/>
      <w:marLeft w:val="0"/>
      <w:marRight w:val="0"/>
      <w:marTop w:val="0"/>
      <w:marBottom w:val="0"/>
      <w:divBdr>
        <w:top w:val="none" w:sz="0" w:space="0" w:color="auto"/>
        <w:left w:val="none" w:sz="0" w:space="0" w:color="auto"/>
        <w:bottom w:val="none" w:sz="0" w:space="0" w:color="auto"/>
        <w:right w:val="none" w:sz="0" w:space="0" w:color="auto"/>
      </w:divBdr>
    </w:div>
    <w:div w:id="1644122722">
      <w:bodyDiv w:val="1"/>
      <w:marLeft w:val="0"/>
      <w:marRight w:val="0"/>
      <w:marTop w:val="0"/>
      <w:marBottom w:val="0"/>
      <w:divBdr>
        <w:top w:val="none" w:sz="0" w:space="0" w:color="auto"/>
        <w:left w:val="none" w:sz="0" w:space="0" w:color="auto"/>
        <w:bottom w:val="none" w:sz="0" w:space="0" w:color="auto"/>
        <w:right w:val="none" w:sz="0" w:space="0" w:color="auto"/>
      </w:divBdr>
    </w:div>
    <w:div w:id="1707832868">
      <w:bodyDiv w:val="1"/>
      <w:marLeft w:val="0"/>
      <w:marRight w:val="0"/>
      <w:marTop w:val="0"/>
      <w:marBottom w:val="0"/>
      <w:divBdr>
        <w:top w:val="none" w:sz="0" w:space="0" w:color="auto"/>
        <w:left w:val="none" w:sz="0" w:space="0" w:color="auto"/>
        <w:bottom w:val="none" w:sz="0" w:space="0" w:color="auto"/>
        <w:right w:val="none" w:sz="0" w:space="0" w:color="auto"/>
      </w:divBdr>
    </w:div>
    <w:div w:id="1722512698">
      <w:bodyDiv w:val="1"/>
      <w:marLeft w:val="0"/>
      <w:marRight w:val="0"/>
      <w:marTop w:val="0"/>
      <w:marBottom w:val="0"/>
      <w:divBdr>
        <w:top w:val="none" w:sz="0" w:space="0" w:color="auto"/>
        <w:left w:val="none" w:sz="0" w:space="0" w:color="auto"/>
        <w:bottom w:val="none" w:sz="0" w:space="0" w:color="auto"/>
        <w:right w:val="none" w:sz="0" w:space="0" w:color="auto"/>
      </w:divBdr>
    </w:div>
    <w:div w:id="1737316048">
      <w:bodyDiv w:val="1"/>
      <w:marLeft w:val="0"/>
      <w:marRight w:val="0"/>
      <w:marTop w:val="0"/>
      <w:marBottom w:val="0"/>
      <w:divBdr>
        <w:top w:val="none" w:sz="0" w:space="0" w:color="auto"/>
        <w:left w:val="none" w:sz="0" w:space="0" w:color="auto"/>
        <w:bottom w:val="none" w:sz="0" w:space="0" w:color="auto"/>
        <w:right w:val="none" w:sz="0" w:space="0" w:color="auto"/>
      </w:divBdr>
    </w:div>
    <w:div w:id="1776636678">
      <w:bodyDiv w:val="1"/>
      <w:marLeft w:val="0"/>
      <w:marRight w:val="0"/>
      <w:marTop w:val="0"/>
      <w:marBottom w:val="0"/>
      <w:divBdr>
        <w:top w:val="none" w:sz="0" w:space="0" w:color="auto"/>
        <w:left w:val="none" w:sz="0" w:space="0" w:color="auto"/>
        <w:bottom w:val="none" w:sz="0" w:space="0" w:color="auto"/>
        <w:right w:val="none" w:sz="0" w:space="0" w:color="auto"/>
      </w:divBdr>
    </w:div>
    <w:div w:id="1790931389">
      <w:bodyDiv w:val="1"/>
      <w:marLeft w:val="0"/>
      <w:marRight w:val="0"/>
      <w:marTop w:val="0"/>
      <w:marBottom w:val="0"/>
      <w:divBdr>
        <w:top w:val="none" w:sz="0" w:space="0" w:color="auto"/>
        <w:left w:val="none" w:sz="0" w:space="0" w:color="auto"/>
        <w:bottom w:val="none" w:sz="0" w:space="0" w:color="auto"/>
        <w:right w:val="none" w:sz="0" w:space="0" w:color="auto"/>
      </w:divBdr>
    </w:div>
    <w:div w:id="1878472536">
      <w:bodyDiv w:val="1"/>
      <w:marLeft w:val="0"/>
      <w:marRight w:val="0"/>
      <w:marTop w:val="0"/>
      <w:marBottom w:val="0"/>
      <w:divBdr>
        <w:top w:val="none" w:sz="0" w:space="0" w:color="auto"/>
        <w:left w:val="none" w:sz="0" w:space="0" w:color="auto"/>
        <w:bottom w:val="none" w:sz="0" w:space="0" w:color="auto"/>
        <w:right w:val="none" w:sz="0" w:space="0" w:color="auto"/>
      </w:divBdr>
    </w:div>
    <w:div w:id="1892187209">
      <w:bodyDiv w:val="1"/>
      <w:marLeft w:val="0"/>
      <w:marRight w:val="0"/>
      <w:marTop w:val="0"/>
      <w:marBottom w:val="0"/>
      <w:divBdr>
        <w:top w:val="none" w:sz="0" w:space="0" w:color="auto"/>
        <w:left w:val="none" w:sz="0" w:space="0" w:color="auto"/>
        <w:bottom w:val="none" w:sz="0" w:space="0" w:color="auto"/>
        <w:right w:val="none" w:sz="0" w:space="0" w:color="auto"/>
      </w:divBdr>
    </w:div>
    <w:div w:id="2013335634">
      <w:bodyDiv w:val="1"/>
      <w:marLeft w:val="0"/>
      <w:marRight w:val="0"/>
      <w:marTop w:val="0"/>
      <w:marBottom w:val="0"/>
      <w:divBdr>
        <w:top w:val="none" w:sz="0" w:space="0" w:color="auto"/>
        <w:left w:val="none" w:sz="0" w:space="0" w:color="auto"/>
        <w:bottom w:val="none" w:sz="0" w:space="0" w:color="auto"/>
        <w:right w:val="none" w:sz="0" w:space="0" w:color="auto"/>
      </w:divBdr>
    </w:div>
    <w:div w:id="2018847852">
      <w:bodyDiv w:val="1"/>
      <w:marLeft w:val="0"/>
      <w:marRight w:val="0"/>
      <w:marTop w:val="0"/>
      <w:marBottom w:val="0"/>
      <w:divBdr>
        <w:top w:val="none" w:sz="0" w:space="0" w:color="auto"/>
        <w:left w:val="none" w:sz="0" w:space="0" w:color="auto"/>
        <w:bottom w:val="none" w:sz="0" w:space="0" w:color="auto"/>
        <w:right w:val="none" w:sz="0" w:space="0" w:color="auto"/>
      </w:divBdr>
    </w:div>
    <w:div w:id="2038114851">
      <w:bodyDiv w:val="1"/>
      <w:marLeft w:val="0"/>
      <w:marRight w:val="0"/>
      <w:marTop w:val="0"/>
      <w:marBottom w:val="0"/>
      <w:divBdr>
        <w:top w:val="none" w:sz="0" w:space="0" w:color="auto"/>
        <w:left w:val="none" w:sz="0" w:space="0" w:color="auto"/>
        <w:bottom w:val="none" w:sz="0" w:space="0" w:color="auto"/>
        <w:right w:val="none" w:sz="0" w:space="0" w:color="auto"/>
      </w:divBdr>
    </w:div>
    <w:div w:id="2057119493">
      <w:bodyDiv w:val="1"/>
      <w:marLeft w:val="0"/>
      <w:marRight w:val="0"/>
      <w:marTop w:val="0"/>
      <w:marBottom w:val="0"/>
      <w:divBdr>
        <w:top w:val="none" w:sz="0" w:space="0" w:color="auto"/>
        <w:left w:val="none" w:sz="0" w:space="0" w:color="auto"/>
        <w:bottom w:val="none" w:sz="0" w:space="0" w:color="auto"/>
        <w:right w:val="none" w:sz="0" w:space="0" w:color="auto"/>
      </w:divBdr>
    </w:div>
    <w:div w:id="2130977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www.halcom" TargetMode="External"/><Relationship Id="rId26" Type="http://schemas.openxmlformats.org/officeDocument/2006/relationships/image" Target="media/image4.jpeg"/><Relationship Id="rId3" Type="http://schemas.openxmlformats.org/officeDocument/2006/relationships/customXml" Target="../customXml/item3.xml"/><Relationship Id="rId21" Type="http://schemas.openxmlformats.org/officeDocument/2006/relationships/hyperlink" Target="https://ejn.gov.si/"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sigen" TargetMode="Externa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s://ejn"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footer" Target="footer2.xml"/><Relationship Id="rId28" Type="http://schemas.openxmlformats.org/officeDocument/2006/relationships/hyperlink" Target="https://www.gov.si/assets/ministrstva/MNVP/Dokumenti/OPN/Usmeritve_za_oblikovanje_izhodisc.pdf" TargetMode="External"/><Relationship Id="rId10" Type="http://schemas.openxmlformats.org/officeDocument/2006/relationships/endnotes" Target="endnotes.xml"/><Relationship Id="rId19" Type="http://schemas.openxmlformats.org/officeDocument/2006/relationships/hyperlink" Target="http://www.nlb.si"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header" Target="header3.xml"/><Relationship Id="rId27" Type="http://schemas.openxmlformats.org/officeDocument/2006/relationships/image" Target="media/image5.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6fc6e6af-faae-441d-93c0-0855fd749488" xsi:nil="true"/>
    <lcf76f155ced4ddcb4097134ff3c332f xmlns="f2d5bc59-2013-43eb-9185-124b34adb90f">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A309815D3AFEC24F8B04C8DE60D86D49" ma:contentTypeVersion="13" ma:contentTypeDescription="Ustvari nov dokument." ma:contentTypeScope="" ma:versionID="e19dd349b6e99210811ae2c95df41899">
  <xsd:schema xmlns:xsd="http://www.w3.org/2001/XMLSchema" xmlns:xs="http://www.w3.org/2001/XMLSchema" xmlns:p="http://schemas.microsoft.com/office/2006/metadata/properties" xmlns:ns2="f2d5bc59-2013-43eb-9185-124b34adb90f" xmlns:ns3="6fc6e6af-faae-441d-93c0-0855fd749488" targetNamespace="http://schemas.microsoft.com/office/2006/metadata/properties" ma:root="true" ma:fieldsID="50e7b3cbd299cae5746f81da8e9ae067" ns2:_="" ns3:_="">
    <xsd:import namespace="f2d5bc59-2013-43eb-9185-124b34adb90f"/>
    <xsd:import namespace="6fc6e6af-faae-441d-93c0-0855fd74948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d5bc59-2013-43eb-9185-124b34adb9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Oznake slike" ma:readOnly="false" ma:fieldId="{5cf76f15-5ced-4ddc-b409-7134ff3c332f}" ma:taxonomyMulti="true" ma:sspId="8e607228-b6bf-410d-b8f0-d265130868f3"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fc6e6af-faae-441d-93c0-0855fd749488"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7fb95daf-8295-4011-8577-8b9476a4c74c}" ma:internalName="TaxCatchAll" ma:showField="CatchAllData" ma:web="6fc6e6af-faae-441d-93c0-0855fd74948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DF3AF5-7075-46E2-92A7-CB3ABA6E0AC6}">
  <ds:schemaRefs>
    <ds:schemaRef ds:uri="http://schemas.microsoft.com/sharepoint/v3/contenttype/forms"/>
  </ds:schemaRefs>
</ds:datastoreItem>
</file>

<file path=customXml/itemProps2.xml><?xml version="1.0" encoding="utf-8"?>
<ds:datastoreItem xmlns:ds="http://schemas.openxmlformats.org/officeDocument/2006/customXml" ds:itemID="{770E0AC2-728E-4CD0-81B1-EF69100CA7C7}">
  <ds:schemaRefs>
    <ds:schemaRef ds:uri="http://schemas.openxmlformats.org/officeDocument/2006/bibliography"/>
  </ds:schemaRefs>
</ds:datastoreItem>
</file>

<file path=customXml/itemProps3.xml><?xml version="1.0" encoding="utf-8"?>
<ds:datastoreItem xmlns:ds="http://schemas.openxmlformats.org/officeDocument/2006/customXml" ds:itemID="{6FA35C62-F78A-41C5-AC48-D8DBE01DE5B0}">
  <ds:schemaRefs>
    <ds:schemaRef ds:uri="http://schemas.microsoft.com/office/2006/metadata/properties"/>
    <ds:schemaRef ds:uri="http://schemas.microsoft.com/office/infopath/2007/PartnerControls"/>
    <ds:schemaRef ds:uri="6fc6e6af-faae-441d-93c0-0855fd749488"/>
    <ds:schemaRef ds:uri="f2d5bc59-2013-43eb-9185-124b34adb90f"/>
  </ds:schemaRefs>
</ds:datastoreItem>
</file>

<file path=customXml/itemProps4.xml><?xml version="1.0" encoding="utf-8"?>
<ds:datastoreItem xmlns:ds="http://schemas.openxmlformats.org/officeDocument/2006/customXml" ds:itemID="{3EB1D98D-0B21-4D09-AE5A-8BE428D098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d5bc59-2013-43eb-9185-124b34adb90f"/>
    <ds:schemaRef ds:uri="6fc6e6af-faae-441d-93c0-0855fd7494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12977</Words>
  <Characters>73969</Characters>
  <Application>Microsoft Office Word</Application>
  <DocSecurity>0</DocSecurity>
  <Lines>616</Lines>
  <Paragraphs>173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Mestna obcina Velenje</Company>
  <LinksUpToDate>false</LinksUpToDate>
  <CharactersWithSpaces>86773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test</dc:creator>
  <cp:keywords/>
  <dc:description/>
  <cp:lastModifiedBy>Meža Petra</cp:lastModifiedBy>
  <cp:revision>2</cp:revision>
  <cp:lastPrinted>2023-06-27T04:45:00Z</cp:lastPrinted>
  <dcterms:created xsi:type="dcterms:W3CDTF">2025-06-04T09:16:00Z</dcterms:created>
  <dcterms:modified xsi:type="dcterms:W3CDTF">2025-06-04T09:16:00Z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0x010100A309815D3AFEC24F8B04C8DE60D86D49</vt:lpwstr>
  </property>
</Properties>
</file>